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header2.xml" ContentType="application/vnd.openxmlformats-officedocument.wordprocessingml.head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header3.xml" ContentType="application/vnd.openxmlformats-officedocument.wordprocessingml.header+xml"/>
  <Override PartName="/word/footer10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972960" w14:textId="77777777" w:rsidR="00893FA8" w:rsidRDefault="00893FA8" w:rsidP="007E5A64">
      <w:pPr>
        <w:pStyle w:val="Heading1"/>
        <w:rPr>
          <w:rFonts w:cs="Arial"/>
          <w:sz w:val="22"/>
          <w:szCs w:val="22"/>
          <w:lang w:val="en-GB"/>
        </w:rPr>
      </w:pPr>
    </w:p>
    <w:p w14:paraId="1E2FDA38" w14:textId="0783BA85" w:rsidR="007E5A64" w:rsidRPr="00E64578" w:rsidRDefault="007E5A64" w:rsidP="007E5A64">
      <w:pPr>
        <w:pStyle w:val="Heading1"/>
        <w:rPr>
          <w:rFonts w:cs="Arial"/>
          <w:sz w:val="22"/>
          <w:szCs w:val="22"/>
          <w:lang w:val="en-GB"/>
        </w:rPr>
      </w:pPr>
      <w:proofErr w:type="spellStart"/>
      <w:r w:rsidRPr="00E64578">
        <w:rPr>
          <w:rFonts w:cs="Arial"/>
          <w:sz w:val="22"/>
          <w:szCs w:val="22"/>
          <w:lang w:val="en-GB"/>
        </w:rPr>
        <w:t>Vsebina</w:t>
      </w:r>
      <w:proofErr w:type="spellEnd"/>
      <w:r w:rsidRPr="00E64578">
        <w:rPr>
          <w:rFonts w:cs="Arial"/>
          <w:sz w:val="22"/>
          <w:szCs w:val="22"/>
          <w:lang w:val="en-GB"/>
        </w:rPr>
        <w:t xml:space="preserve"> </w:t>
      </w:r>
      <w:proofErr w:type="spellStart"/>
      <w:r w:rsidRPr="00E64578">
        <w:rPr>
          <w:rFonts w:cs="Arial"/>
          <w:sz w:val="22"/>
          <w:szCs w:val="22"/>
          <w:lang w:val="en-GB"/>
        </w:rPr>
        <w:t>ponudbene</w:t>
      </w:r>
      <w:proofErr w:type="spellEnd"/>
      <w:r w:rsidRPr="00E64578">
        <w:rPr>
          <w:rFonts w:cs="Arial"/>
          <w:sz w:val="22"/>
          <w:szCs w:val="22"/>
          <w:lang w:val="en-GB"/>
        </w:rPr>
        <w:t xml:space="preserve"> </w:t>
      </w:r>
      <w:proofErr w:type="spellStart"/>
      <w:r w:rsidRPr="00E64578">
        <w:rPr>
          <w:rFonts w:cs="Arial"/>
          <w:sz w:val="22"/>
          <w:szCs w:val="22"/>
          <w:lang w:val="en-GB"/>
        </w:rPr>
        <w:t>dokumentacije</w:t>
      </w:r>
      <w:proofErr w:type="spellEnd"/>
    </w:p>
    <w:p w14:paraId="2CD36758" w14:textId="77777777" w:rsidR="007E5A64" w:rsidRPr="00023EC5" w:rsidRDefault="007E5A64" w:rsidP="007E5A64">
      <w:pPr>
        <w:spacing w:before="225" w:after="225"/>
        <w:jc w:val="both"/>
        <w:rPr>
          <w:rFonts w:ascii="Arial" w:hAnsi="Arial" w:cs="Arial"/>
          <w:sz w:val="22"/>
          <w:szCs w:val="22"/>
        </w:rPr>
      </w:pPr>
      <w:proofErr w:type="spellStart"/>
      <w:r w:rsidRPr="00023EC5">
        <w:rPr>
          <w:rFonts w:ascii="Arial" w:hAnsi="Arial" w:cs="Arial"/>
          <w:sz w:val="22"/>
          <w:szCs w:val="22"/>
        </w:rPr>
        <w:t>Ponudbeno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dokumentacijo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sestavljajo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spodaj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našteti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dokumenti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, ki </w:t>
      </w:r>
      <w:proofErr w:type="spellStart"/>
      <w:r w:rsidRPr="00023EC5">
        <w:rPr>
          <w:rFonts w:ascii="Arial" w:hAnsi="Arial" w:cs="Arial"/>
          <w:sz w:val="22"/>
          <w:szCs w:val="22"/>
        </w:rPr>
        <w:t>morajo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po </w:t>
      </w:r>
      <w:proofErr w:type="spellStart"/>
      <w:r w:rsidRPr="00023EC5">
        <w:rPr>
          <w:rFonts w:ascii="Arial" w:hAnsi="Arial" w:cs="Arial"/>
          <w:sz w:val="22"/>
          <w:szCs w:val="22"/>
        </w:rPr>
        <w:t>vsebini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in </w:t>
      </w:r>
      <w:proofErr w:type="spellStart"/>
      <w:r w:rsidRPr="00023EC5">
        <w:rPr>
          <w:rFonts w:ascii="Arial" w:hAnsi="Arial" w:cs="Arial"/>
          <w:sz w:val="22"/>
          <w:szCs w:val="22"/>
        </w:rPr>
        <w:t>obliki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ustrezati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obrazcem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in </w:t>
      </w:r>
      <w:proofErr w:type="spellStart"/>
      <w:r w:rsidRPr="00023EC5">
        <w:rPr>
          <w:rFonts w:ascii="Arial" w:hAnsi="Arial" w:cs="Arial"/>
          <w:sz w:val="22"/>
          <w:szCs w:val="22"/>
        </w:rPr>
        <w:t>drugim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navodilom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iz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razpisne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dokumentacije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023EC5">
        <w:rPr>
          <w:rFonts w:ascii="Arial" w:hAnsi="Arial" w:cs="Arial"/>
          <w:sz w:val="22"/>
          <w:szCs w:val="22"/>
        </w:rPr>
        <w:t>torej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mora </w:t>
      </w:r>
      <w:proofErr w:type="spellStart"/>
      <w:r w:rsidRPr="00023EC5">
        <w:rPr>
          <w:rFonts w:ascii="Arial" w:hAnsi="Arial" w:cs="Arial"/>
          <w:sz w:val="22"/>
          <w:szCs w:val="22"/>
        </w:rPr>
        <w:t>biti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ponudba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izdelana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v </w:t>
      </w:r>
      <w:proofErr w:type="spellStart"/>
      <w:r w:rsidRPr="00023EC5">
        <w:rPr>
          <w:rFonts w:ascii="Arial" w:hAnsi="Arial" w:cs="Arial"/>
          <w:sz w:val="22"/>
          <w:szCs w:val="22"/>
        </w:rPr>
        <w:t>skladu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z </w:t>
      </w:r>
      <w:proofErr w:type="spellStart"/>
      <w:r w:rsidRPr="00023EC5">
        <w:rPr>
          <w:rFonts w:ascii="Arial" w:hAnsi="Arial" w:cs="Arial"/>
          <w:sz w:val="22"/>
          <w:szCs w:val="22"/>
        </w:rPr>
        <w:t>zahtevami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naročnika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023EC5">
        <w:rPr>
          <w:rFonts w:ascii="Arial" w:hAnsi="Arial" w:cs="Arial"/>
          <w:sz w:val="22"/>
          <w:szCs w:val="22"/>
        </w:rPr>
        <w:t>podpisana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023EC5">
        <w:rPr>
          <w:rFonts w:ascii="Arial" w:hAnsi="Arial" w:cs="Arial"/>
          <w:sz w:val="22"/>
          <w:szCs w:val="22"/>
        </w:rPr>
        <w:t>kjer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je to </w:t>
      </w:r>
      <w:proofErr w:type="spellStart"/>
      <w:r w:rsidRPr="00023EC5">
        <w:rPr>
          <w:rFonts w:ascii="Arial" w:hAnsi="Arial" w:cs="Arial"/>
          <w:sz w:val="22"/>
          <w:szCs w:val="22"/>
        </w:rPr>
        <w:t>označeno</w:t>
      </w:r>
      <w:proofErr w:type="spellEnd"/>
      <w:r w:rsidRPr="00023EC5">
        <w:rPr>
          <w:rFonts w:ascii="Arial" w:hAnsi="Arial" w:cs="Arial"/>
          <w:sz w:val="22"/>
          <w:szCs w:val="22"/>
        </w:rPr>
        <w:t>.</w:t>
      </w:r>
    </w:p>
    <w:p w14:paraId="45305C02" w14:textId="77777777" w:rsidR="007E5A64" w:rsidRPr="00023EC5" w:rsidRDefault="007E5A64" w:rsidP="007E5A64">
      <w:pPr>
        <w:spacing w:before="225" w:after="225"/>
        <w:jc w:val="both"/>
        <w:rPr>
          <w:rFonts w:ascii="Arial" w:hAnsi="Arial" w:cs="Arial"/>
          <w:sz w:val="22"/>
          <w:szCs w:val="22"/>
        </w:rPr>
      </w:pPr>
      <w:r w:rsidRPr="00023EC5">
        <w:rPr>
          <w:rFonts w:ascii="Arial" w:hAnsi="Arial" w:cs="Arial"/>
          <w:sz w:val="22"/>
          <w:szCs w:val="22"/>
        </w:rPr>
        <w:t xml:space="preserve">V </w:t>
      </w:r>
      <w:proofErr w:type="spellStart"/>
      <w:r w:rsidRPr="00023EC5">
        <w:rPr>
          <w:rFonts w:ascii="Arial" w:hAnsi="Arial" w:cs="Arial"/>
          <w:sz w:val="22"/>
          <w:szCs w:val="22"/>
        </w:rPr>
        <w:t>primeru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elektronske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oddaje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se </w:t>
      </w:r>
      <w:proofErr w:type="spellStart"/>
      <w:r w:rsidRPr="00023EC5">
        <w:rPr>
          <w:rFonts w:ascii="Arial" w:hAnsi="Arial" w:cs="Arial"/>
          <w:sz w:val="22"/>
          <w:szCs w:val="22"/>
        </w:rPr>
        <w:t>kot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original </w:t>
      </w:r>
      <w:proofErr w:type="spellStart"/>
      <w:r w:rsidRPr="00023EC5">
        <w:rPr>
          <w:rFonts w:ascii="Arial" w:hAnsi="Arial" w:cs="Arial"/>
          <w:sz w:val="22"/>
          <w:szCs w:val="22"/>
        </w:rPr>
        <w:t>štejejo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tudi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dokumenti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, ki so </w:t>
      </w:r>
      <w:proofErr w:type="spellStart"/>
      <w:r w:rsidRPr="00023EC5">
        <w:rPr>
          <w:rFonts w:ascii="Arial" w:hAnsi="Arial" w:cs="Arial"/>
          <w:sz w:val="22"/>
          <w:szCs w:val="22"/>
        </w:rPr>
        <w:t>podpisani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(</w:t>
      </w:r>
      <w:proofErr w:type="spellStart"/>
      <w:r w:rsidRPr="00023EC5">
        <w:rPr>
          <w:rFonts w:ascii="Arial" w:hAnsi="Arial" w:cs="Arial"/>
          <w:sz w:val="22"/>
          <w:szCs w:val="22"/>
        </w:rPr>
        <w:t>verificirani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) z </w:t>
      </w:r>
      <w:proofErr w:type="spellStart"/>
      <w:r w:rsidRPr="00023EC5">
        <w:rPr>
          <w:rFonts w:ascii="Arial" w:hAnsi="Arial" w:cs="Arial"/>
          <w:sz w:val="22"/>
          <w:szCs w:val="22"/>
        </w:rPr>
        <w:t>elektronskim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podpisom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(</w:t>
      </w:r>
      <w:proofErr w:type="spellStart"/>
      <w:r w:rsidRPr="00023EC5">
        <w:rPr>
          <w:rFonts w:ascii="Arial" w:hAnsi="Arial" w:cs="Arial"/>
          <w:sz w:val="22"/>
          <w:szCs w:val="22"/>
        </w:rPr>
        <w:t>certifikatom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). Kot original pa ne </w:t>
      </w:r>
      <w:proofErr w:type="spellStart"/>
      <w:r w:rsidRPr="00023EC5">
        <w:rPr>
          <w:rFonts w:ascii="Arial" w:hAnsi="Arial" w:cs="Arial"/>
          <w:sz w:val="22"/>
          <w:szCs w:val="22"/>
        </w:rPr>
        <w:t>štejejo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skeni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dokumentov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z </w:t>
      </w:r>
      <w:proofErr w:type="spellStart"/>
      <w:r w:rsidRPr="00023EC5">
        <w:rPr>
          <w:rFonts w:ascii="Arial" w:hAnsi="Arial" w:cs="Arial"/>
          <w:sz w:val="22"/>
          <w:szCs w:val="22"/>
        </w:rPr>
        <w:t>izpisom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elektronske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potrditve</w:t>
      </w:r>
      <w:proofErr w:type="spellEnd"/>
      <w:r w:rsidRPr="00023EC5">
        <w:rPr>
          <w:rFonts w:ascii="Arial" w:hAnsi="Arial" w:cs="Arial"/>
          <w:sz w:val="22"/>
          <w:szCs w:val="22"/>
        </w:rPr>
        <w:t>.</w:t>
      </w:r>
    </w:p>
    <w:p w14:paraId="6B4685AD" w14:textId="77777777" w:rsidR="007E5A64" w:rsidRPr="00023EC5" w:rsidRDefault="007E5A64" w:rsidP="007E5A64">
      <w:pPr>
        <w:spacing w:before="225" w:after="225"/>
        <w:jc w:val="both"/>
        <w:rPr>
          <w:rFonts w:ascii="Arial" w:hAnsi="Arial" w:cs="Arial"/>
          <w:sz w:val="22"/>
          <w:szCs w:val="22"/>
        </w:rPr>
      </w:pPr>
      <w:proofErr w:type="spellStart"/>
      <w:r w:rsidRPr="00023EC5">
        <w:rPr>
          <w:rFonts w:ascii="Arial" w:hAnsi="Arial" w:cs="Arial"/>
          <w:sz w:val="22"/>
          <w:szCs w:val="22"/>
        </w:rPr>
        <w:t>Navedeni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dokumenti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morajo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biti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izpolnjeni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023EC5">
        <w:rPr>
          <w:rFonts w:ascii="Arial" w:hAnsi="Arial" w:cs="Arial"/>
          <w:sz w:val="22"/>
          <w:szCs w:val="22"/>
        </w:rPr>
        <w:t>kot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to </w:t>
      </w:r>
      <w:proofErr w:type="spellStart"/>
      <w:r w:rsidRPr="00023EC5">
        <w:rPr>
          <w:rFonts w:ascii="Arial" w:hAnsi="Arial" w:cs="Arial"/>
          <w:sz w:val="22"/>
          <w:szCs w:val="22"/>
        </w:rPr>
        <w:t>zahtevajo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navodila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obrazca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ali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to </w:t>
      </w:r>
      <w:proofErr w:type="spellStart"/>
      <w:r w:rsidRPr="00023EC5">
        <w:rPr>
          <w:rFonts w:ascii="Arial" w:hAnsi="Arial" w:cs="Arial"/>
          <w:sz w:val="22"/>
          <w:szCs w:val="22"/>
        </w:rPr>
        <w:t>iz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njihovega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besedila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izhaja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. V </w:t>
      </w:r>
      <w:proofErr w:type="spellStart"/>
      <w:r w:rsidRPr="00023EC5">
        <w:rPr>
          <w:rFonts w:ascii="Arial" w:hAnsi="Arial" w:cs="Arial"/>
          <w:sz w:val="22"/>
          <w:szCs w:val="22"/>
        </w:rPr>
        <w:t>primeru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023EC5">
        <w:rPr>
          <w:rFonts w:ascii="Arial" w:hAnsi="Arial" w:cs="Arial"/>
          <w:sz w:val="22"/>
          <w:szCs w:val="22"/>
        </w:rPr>
        <w:t>če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ponudnik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posameznega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zahtevanega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dokumenta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ne </w:t>
      </w:r>
      <w:proofErr w:type="spellStart"/>
      <w:r w:rsidRPr="00023EC5">
        <w:rPr>
          <w:rFonts w:ascii="Arial" w:hAnsi="Arial" w:cs="Arial"/>
          <w:sz w:val="22"/>
          <w:szCs w:val="22"/>
        </w:rPr>
        <w:t>predloži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(</w:t>
      </w:r>
      <w:proofErr w:type="spellStart"/>
      <w:r w:rsidRPr="00023EC5">
        <w:rPr>
          <w:rFonts w:ascii="Arial" w:hAnsi="Arial" w:cs="Arial"/>
          <w:sz w:val="22"/>
          <w:szCs w:val="22"/>
        </w:rPr>
        <w:t>oziroma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ga ne </w:t>
      </w:r>
      <w:proofErr w:type="spellStart"/>
      <w:r w:rsidRPr="00023EC5">
        <w:rPr>
          <w:rFonts w:ascii="Arial" w:hAnsi="Arial" w:cs="Arial"/>
          <w:sz w:val="22"/>
          <w:szCs w:val="22"/>
        </w:rPr>
        <w:t>predloži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na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poziv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naročnika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023EC5">
        <w:rPr>
          <w:rFonts w:ascii="Arial" w:hAnsi="Arial" w:cs="Arial"/>
          <w:sz w:val="22"/>
          <w:szCs w:val="22"/>
        </w:rPr>
        <w:t>če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je </w:t>
      </w:r>
      <w:proofErr w:type="spellStart"/>
      <w:r w:rsidRPr="00023EC5">
        <w:rPr>
          <w:rFonts w:ascii="Arial" w:hAnsi="Arial" w:cs="Arial"/>
          <w:sz w:val="22"/>
          <w:szCs w:val="22"/>
        </w:rPr>
        <w:t>takšen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poziv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mogoč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na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podlagi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določil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ZJN-3), </w:t>
      </w:r>
      <w:proofErr w:type="spellStart"/>
      <w:r w:rsidRPr="00023EC5">
        <w:rPr>
          <w:rFonts w:ascii="Arial" w:hAnsi="Arial" w:cs="Arial"/>
          <w:sz w:val="22"/>
          <w:szCs w:val="22"/>
        </w:rPr>
        <w:t>ali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pa </w:t>
      </w:r>
      <w:proofErr w:type="spellStart"/>
      <w:r w:rsidRPr="00023EC5">
        <w:rPr>
          <w:rFonts w:ascii="Arial" w:hAnsi="Arial" w:cs="Arial"/>
          <w:sz w:val="22"/>
          <w:szCs w:val="22"/>
        </w:rPr>
        <w:t>bo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predloženi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dokument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v </w:t>
      </w:r>
      <w:proofErr w:type="spellStart"/>
      <w:r w:rsidRPr="00023EC5">
        <w:rPr>
          <w:rFonts w:ascii="Arial" w:hAnsi="Arial" w:cs="Arial"/>
          <w:sz w:val="22"/>
          <w:szCs w:val="22"/>
        </w:rPr>
        <w:t>nasprotju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z </w:t>
      </w:r>
      <w:proofErr w:type="spellStart"/>
      <w:r w:rsidRPr="00023EC5">
        <w:rPr>
          <w:rFonts w:ascii="Arial" w:hAnsi="Arial" w:cs="Arial"/>
          <w:sz w:val="22"/>
          <w:szCs w:val="22"/>
        </w:rPr>
        <w:t>zahtevami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razpisne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dokumentacije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023EC5">
        <w:rPr>
          <w:rFonts w:ascii="Arial" w:hAnsi="Arial" w:cs="Arial"/>
          <w:sz w:val="22"/>
          <w:szCs w:val="22"/>
        </w:rPr>
        <w:t>bo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naročnik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tako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ponudbo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zavrnil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kot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nedopustno</w:t>
      </w:r>
      <w:proofErr w:type="spellEnd"/>
      <w:r w:rsidRPr="00023EC5">
        <w:rPr>
          <w:rFonts w:ascii="Arial" w:hAnsi="Arial" w:cs="Arial"/>
          <w:sz w:val="22"/>
          <w:szCs w:val="22"/>
        </w:rPr>
        <w:t>.</w:t>
      </w:r>
    </w:p>
    <w:p w14:paraId="0B832C98" w14:textId="77777777" w:rsidR="007E5A64" w:rsidRPr="00E64578" w:rsidRDefault="007E5A64" w:rsidP="007E5A64">
      <w:pPr>
        <w:spacing w:before="225" w:after="225"/>
        <w:jc w:val="both"/>
        <w:rPr>
          <w:rFonts w:ascii="Arial" w:hAnsi="Arial" w:cs="Arial"/>
          <w:sz w:val="22"/>
          <w:szCs w:val="22"/>
          <w:lang w:val="de-DE"/>
        </w:rPr>
      </w:pPr>
      <w:proofErr w:type="spellStart"/>
      <w:r w:rsidRPr="00E64578">
        <w:rPr>
          <w:rFonts w:ascii="Arial" w:hAnsi="Arial" w:cs="Arial"/>
          <w:sz w:val="22"/>
          <w:szCs w:val="22"/>
          <w:lang w:val="de-DE"/>
        </w:rPr>
        <w:t>Zaželeno</w:t>
      </w:r>
      <w:proofErr w:type="spellEnd"/>
      <w:r w:rsidRPr="00E64578">
        <w:rPr>
          <w:rFonts w:ascii="Arial" w:hAnsi="Arial" w:cs="Arial"/>
          <w:sz w:val="22"/>
          <w:szCs w:val="22"/>
          <w:lang w:val="de-DE"/>
        </w:rPr>
        <w:t xml:space="preserve"> je, da so </w:t>
      </w:r>
      <w:proofErr w:type="spellStart"/>
      <w:r w:rsidRPr="00E64578">
        <w:rPr>
          <w:rFonts w:ascii="Arial" w:hAnsi="Arial" w:cs="Arial"/>
          <w:sz w:val="22"/>
          <w:szCs w:val="22"/>
          <w:lang w:val="de-DE"/>
        </w:rPr>
        <w:t>zahtevani</w:t>
      </w:r>
      <w:proofErr w:type="spellEnd"/>
      <w:r w:rsidRPr="00E64578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hAnsi="Arial" w:cs="Arial"/>
          <w:sz w:val="22"/>
          <w:szCs w:val="22"/>
          <w:lang w:val="de-DE"/>
        </w:rPr>
        <w:t>dokumenti</w:t>
      </w:r>
      <w:proofErr w:type="spellEnd"/>
      <w:r w:rsidRPr="00E64578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hAnsi="Arial" w:cs="Arial"/>
          <w:sz w:val="22"/>
          <w:szCs w:val="22"/>
          <w:lang w:val="de-DE"/>
        </w:rPr>
        <w:t>zloženi</w:t>
      </w:r>
      <w:proofErr w:type="spellEnd"/>
      <w:r w:rsidRPr="00E64578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hAnsi="Arial" w:cs="Arial"/>
          <w:sz w:val="22"/>
          <w:szCs w:val="22"/>
          <w:lang w:val="de-DE"/>
        </w:rPr>
        <w:t>po</w:t>
      </w:r>
      <w:proofErr w:type="spellEnd"/>
      <w:r w:rsidRPr="00E64578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hAnsi="Arial" w:cs="Arial"/>
          <w:sz w:val="22"/>
          <w:szCs w:val="22"/>
          <w:lang w:val="de-DE"/>
        </w:rPr>
        <w:t>spodaj</w:t>
      </w:r>
      <w:proofErr w:type="spellEnd"/>
      <w:r w:rsidRPr="00E64578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hAnsi="Arial" w:cs="Arial"/>
          <w:sz w:val="22"/>
          <w:szCs w:val="22"/>
          <w:lang w:val="de-DE"/>
        </w:rPr>
        <w:t>navedenem</w:t>
      </w:r>
      <w:proofErr w:type="spellEnd"/>
      <w:r w:rsidRPr="00E64578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hAnsi="Arial" w:cs="Arial"/>
          <w:sz w:val="22"/>
          <w:szCs w:val="22"/>
          <w:lang w:val="de-DE"/>
        </w:rPr>
        <w:t>vrstnem</w:t>
      </w:r>
      <w:proofErr w:type="spellEnd"/>
      <w:r w:rsidRPr="00E64578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hAnsi="Arial" w:cs="Arial"/>
          <w:sz w:val="22"/>
          <w:szCs w:val="22"/>
          <w:lang w:val="de-DE"/>
        </w:rPr>
        <w:t>redu</w:t>
      </w:r>
      <w:proofErr w:type="spellEnd"/>
      <w:r w:rsidRPr="00E64578">
        <w:rPr>
          <w:rFonts w:ascii="Arial" w:hAnsi="Arial" w:cs="Arial"/>
          <w:sz w:val="22"/>
          <w:szCs w:val="22"/>
          <w:lang w:val="de-DE"/>
        </w:rPr>
        <w:t xml:space="preserve">. </w:t>
      </w:r>
      <w:proofErr w:type="spellStart"/>
      <w:r w:rsidRPr="00E64578">
        <w:rPr>
          <w:rFonts w:ascii="Arial" w:hAnsi="Arial" w:cs="Arial"/>
          <w:sz w:val="22"/>
          <w:szCs w:val="22"/>
          <w:lang w:val="de-DE"/>
        </w:rPr>
        <w:t>Prav</w:t>
      </w:r>
      <w:proofErr w:type="spellEnd"/>
      <w:r w:rsidRPr="00E64578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hAnsi="Arial" w:cs="Arial"/>
          <w:sz w:val="22"/>
          <w:szCs w:val="22"/>
          <w:lang w:val="de-DE"/>
        </w:rPr>
        <w:t>tako</w:t>
      </w:r>
      <w:proofErr w:type="spellEnd"/>
      <w:r w:rsidRPr="00E64578">
        <w:rPr>
          <w:rFonts w:ascii="Arial" w:hAnsi="Arial" w:cs="Arial"/>
          <w:sz w:val="22"/>
          <w:szCs w:val="22"/>
          <w:lang w:val="de-DE"/>
        </w:rPr>
        <w:t xml:space="preserve"> je </w:t>
      </w:r>
      <w:proofErr w:type="spellStart"/>
      <w:r w:rsidRPr="00E64578">
        <w:rPr>
          <w:rFonts w:ascii="Arial" w:hAnsi="Arial" w:cs="Arial"/>
          <w:sz w:val="22"/>
          <w:szCs w:val="22"/>
          <w:lang w:val="de-DE"/>
        </w:rPr>
        <w:t>zaželeno</w:t>
      </w:r>
      <w:proofErr w:type="spellEnd"/>
      <w:r w:rsidRPr="00E64578">
        <w:rPr>
          <w:rFonts w:ascii="Arial" w:hAnsi="Arial" w:cs="Arial"/>
          <w:sz w:val="22"/>
          <w:szCs w:val="22"/>
          <w:lang w:val="de-DE"/>
        </w:rPr>
        <w:t xml:space="preserve">, da so </w:t>
      </w:r>
      <w:proofErr w:type="spellStart"/>
      <w:r w:rsidRPr="00E64578">
        <w:rPr>
          <w:rFonts w:ascii="Arial" w:hAnsi="Arial" w:cs="Arial"/>
          <w:sz w:val="22"/>
          <w:szCs w:val="22"/>
          <w:lang w:val="de-DE"/>
        </w:rPr>
        <w:t>vse</w:t>
      </w:r>
      <w:proofErr w:type="spellEnd"/>
      <w:r w:rsidRPr="00E64578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hAnsi="Arial" w:cs="Arial"/>
          <w:sz w:val="22"/>
          <w:szCs w:val="22"/>
          <w:lang w:val="de-DE"/>
        </w:rPr>
        <w:t>strani</w:t>
      </w:r>
      <w:proofErr w:type="spellEnd"/>
      <w:r w:rsidRPr="00E64578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hAnsi="Arial" w:cs="Arial"/>
          <w:sz w:val="22"/>
          <w:szCs w:val="22"/>
          <w:lang w:val="de-DE"/>
        </w:rPr>
        <w:t>ponudbene</w:t>
      </w:r>
      <w:proofErr w:type="spellEnd"/>
      <w:r w:rsidRPr="00E64578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hAnsi="Arial" w:cs="Arial"/>
          <w:sz w:val="22"/>
          <w:szCs w:val="22"/>
          <w:lang w:val="de-DE"/>
        </w:rPr>
        <w:t>dokumentacije</w:t>
      </w:r>
      <w:proofErr w:type="spellEnd"/>
      <w:r w:rsidRPr="00E64578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hAnsi="Arial" w:cs="Arial"/>
          <w:sz w:val="22"/>
          <w:szCs w:val="22"/>
          <w:lang w:val="de-DE"/>
        </w:rPr>
        <w:t>oštevilčene</w:t>
      </w:r>
      <w:proofErr w:type="spellEnd"/>
      <w:r w:rsidRPr="00E64578">
        <w:rPr>
          <w:rFonts w:ascii="Arial" w:hAnsi="Arial" w:cs="Arial"/>
          <w:sz w:val="22"/>
          <w:szCs w:val="22"/>
          <w:lang w:val="de-DE"/>
        </w:rPr>
        <w:t xml:space="preserve"> z </w:t>
      </w:r>
      <w:proofErr w:type="spellStart"/>
      <w:r w:rsidRPr="00E64578">
        <w:rPr>
          <w:rFonts w:ascii="Arial" w:hAnsi="Arial" w:cs="Arial"/>
          <w:sz w:val="22"/>
          <w:szCs w:val="22"/>
          <w:lang w:val="de-DE"/>
        </w:rPr>
        <w:t>zaporednimi</w:t>
      </w:r>
      <w:proofErr w:type="spellEnd"/>
      <w:r w:rsidRPr="00E64578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hAnsi="Arial" w:cs="Arial"/>
          <w:sz w:val="22"/>
          <w:szCs w:val="22"/>
          <w:lang w:val="de-DE"/>
        </w:rPr>
        <w:t>številkami</w:t>
      </w:r>
      <w:proofErr w:type="spellEnd"/>
      <w:r w:rsidRPr="00E64578">
        <w:rPr>
          <w:rFonts w:ascii="Arial" w:hAnsi="Arial" w:cs="Arial"/>
          <w:sz w:val="22"/>
          <w:szCs w:val="22"/>
          <w:lang w:val="de-DE"/>
        </w:rPr>
        <w:t>.</w:t>
      </w:r>
    </w:p>
    <w:tbl>
      <w:tblPr>
        <w:tblStyle w:val="TableGridPHPDOCX"/>
        <w:tblW w:w="5000" w:type="pct"/>
        <w:tblInd w:w="108" w:type="dxa"/>
        <w:tblBorders>
          <w:top w:val="outset" w:sz="5" w:space="0" w:color="808080"/>
          <w:left w:val="outset" w:sz="5" w:space="0" w:color="808080"/>
          <w:bottom w:val="outset" w:sz="5" w:space="0" w:color="808080"/>
          <w:right w:val="outset" w:sz="5" w:space="0" w:color="808080"/>
        </w:tblBorders>
        <w:tblLook w:val="04A0" w:firstRow="1" w:lastRow="0" w:firstColumn="1" w:lastColumn="0" w:noHBand="0" w:noVBand="1"/>
      </w:tblPr>
      <w:tblGrid>
        <w:gridCol w:w="1085"/>
        <w:gridCol w:w="4870"/>
        <w:gridCol w:w="3097"/>
      </w:tblGrid>
      <w:tr w:rsidR="00CC0765" w:rsidRPr="00023EC5" w14:paraId="52C5CDD1" w14:textId="77777777" w:rsidTr="00886B9C">
        <w:tc>
          <w:tcPr>
            <w:tcW w:w="584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shd w:val="clear" w:color="auto" w:fill="AAAAAA"/>
            <w:tcMar>
              <w:top w:w="150" w:type="dxa"/>
              <w:bottom w:w="150" w:type="dxa"/>
            </w:tcMar>
            <w:vAlign w:val="center"/>
          </w:tcPr>
          <w:p w14:paraId="425288AD" w14:textId="77777777" w:rsidR="007E5A64" w:rsidRPr="00023EC5" w:rsidRDefault="007E5A64" w:rsidP="003861F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023EC5">
              <w:rPr>
                <w:rFonts w:ascii="Arial" w:hAnsi="Arial" w:cs="Arial"/>
                <w:b/>
                <w:bCs/>
                <w:position w:val="-3"/>
                <w:sz w:val="22"/>
                <w:szCs w:val="22"/>
                <w:shd w:val="clear" w:color="auto" w:fill="AAAAAA"/>
              </w:rPr>
              <w:t>Obrazec</w:t>
            </w:r>
            <w:proofErr w:type="spellEnd"/>
          </w:p>
        </w:tc>
        <w:tc>
          <w:tcPr>
            <w:tcW w:w="2698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shd w:val="clear" w:color="auto" w:fill="AAAAAA"/>
            <w:tcMar>
              <w:top w:w="150" w:type="dxa"/>
              <w:bottom w:w="150" w:type="dxa"/>
            </w:tcMar>
            <w:vAlign w:val="center"/>
          </w:tcPr>
          <w:p w14:paraId="73523D4B" w14:textId="77777777" w:rsidR="007E5A64" w:rsidRPr="00023EC5" w:rsidRDefault="007E5A64" w:rsidP="003861F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3EC5">
              <w:rPr>
                <w:rFonts w:ascii="Arial" w:hAnsi="Arial" w:cs="Arial"/>
                <w:b/>
                <w:bCs/>
                <w:position w:val="-3"/>
                <w:sz w:val="22"/>
                <w:szCs w:val="22"/>
                <w:shd w:val="clear" w:color="auto" w:fill="AAAAAA"/>
              </w:rPr>
              <w:t>Naziv</w:t>
            </w:r>
          </w:p>
        </w:tc>
        <w:tc>
          <w:tcPr>
            <w:tcW w:w="1718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shd w:val="clear" w:color="auto" w:fill="AAAAAA"/>
            <w:tcMar>
              <w:top w:w="150" w:type="dxa"/>
              <w:bottom w:w="150" w:type="dxa"/>
            </w:tcMar>
            <w:vAlign w:val="center"/>
          </w:tcPr>
          <w:p w14:paraId="35066E64" w14:textId="77777777" w:rsidR="007E5A64" w:rsidRPr="00023EC5" w:rsidRDefault="007E5A64" w:rsidP="003861F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023EC5">
              <w:rPr>
                <w:rFonts w:ascii="Arial" w:hAnsi="Arial" w:cs="Arial"/>
                <w:b/>
                <w:bCs/>
                <w:position w:val="-3"/>
                <w:sz w:val="22"/>
                <w:szCs w:val="22"/>
                <w:shd w:val="clear" w:color="auto" w:fill="AAAAAA"/>
              </w:rPr>
              <w:t>Opombe</w:t>
            </w:r>
            <w:proofErr w:type="spellEnd"/>
          </w:p>
        </w:tc>
      </w:tr>
      <w:tr w:rsidR="00CC0765" w:rsidRPr="00023EC5" w14:paraId="29730C7F" w14:textId="77777777" w:rsidTr="00886B9C">
        <w:tc>
          <w:tcPr>
            <w:tcW w:w="584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09759C74" w14:textId="77777777" w:rsidR="007E5A64" w:rsidRPr="00023EC5" w:rsidRDefault="007E5A64" w:rsidP="003861FE">
            <w:pPr>
              <w:rPr>
                <w:rFonts w:ascii="Arial" w:hAnsi="Arial" w:cs="Arial"/>
                <w:sz w:val="22"/>
                <w:szCs w:val="22"/>
              </w:rPr>
            </w:pPr>
            <w:r w:rsidRPr="00023EC5">
              <w:rPr>
                <w:rFonts w:ascii="Arial" w:hAnsi="Arial" w:cs="Arial"/>
                <w:position w:val="-2"/>
                <w:sz w:val="22"/>
                <w:szCs w:val="22"/>
              </w:rPr>
              <w:t>1</w:t>
            </w:r>
          </w:p>
        </w:tc>
        <w:tc>
          <w:tcPr>
            <w:tcW w:w="2698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7FFFB33A" w14:textId="345064A8" w:rsidR="007E5A64" w:rsidRPr="00023EC5" w:rsidRDefault="00063764" w:rsidP="003861FE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position w:val="-2"/>
                <w:sz w:val="22"/>
                <w:szCs w:val="22"/>
              </w:rPr>
              <w:t>Ponudba</w:t>
            </w:r>
            <w:proofErr w:type="spellEnd"/>
          </w:p>
          <w:p w14:paraId="0F8BB4E7" w14:textId="77777777" w:rsidR="007E5A64" w:rsidRPr="00023EC5" w:rsidRDefault="007E5A64" w:rsidP="003861F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18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19B1F85C" w14:textId="77777777" w:rsidR="007A6E2C" w:rsidRDefault="007E5A64" w:rsidP="003861FE">
            <w:pPr>
              <w:spacing w:before="135" w:after="135"/>
              <w:jc w:val="both"/>
              <w:textAlignment w:val="center"/>
              <w:rPr>
                <w:rFonts w:ascii="Arial" w:hAnsi="Arial" w:cs="Arial"/>
                <w:position w:val="-2"/>
                <w:sz w:val="22"/>
                <w:szCs w:val="22"/>
              </w:rPr>
            </w:pPr>
            <w:proofErr w:type="spellStart"/>
            <w:r w:rsidRPr="00023EC5">
              <w:rPr>
                <w:rFonts w:ascii="Arial" w:hAnsi="Arial" w:cs="Arial"/>
                <w:position w:val="-2"/>
                <w:sz w:val="22"/>
                <w:szCs w:val="22"/>
              </w:rPr>
              <w:t>Izpolnjena</w:t>
            </w:r>
            <w:proofErr w:type="spellEnd"/>
            <w:r w:rsidRPr="00023EC5">
              <w:rPr>
                <w:rFonts w:ascii="Arial" w:hAnsi="Arial" w:cs="Arial"/>
                <w:position w:val="-2"/>
                <w:sz w:val="22"/>
                <w:szCs w:val="22"/>
              </w:rPr>
              <w:t xml:space="preserve">, </w:t>
            </w:r>
            <w:proofErr w:type="spellStart"/>
            <w:r w:rsidRPr="00023EC5">
              <w:rPr>
                <w:rFonts w:ascii="Arial" w:hAnsi="Arial" w:cs="Arial"/>
                <w:position w:val="-2"/>
                <w:sz w:val="22"/>
                <w:szCs w:val="22"/>
              </w:rPr>
              <w:t>podpisana</w:t>
            </w:r>
            <w:proofErr w:type="spellEnd"/>
            <w:r w:rsidRPr="00023EC5">
              <w:rPr>
                <w:rFonts w:ascii="Arial" w:hAnsi="Arial" w:cs="Arial"/>
                <w:position w:val="-2"/>
                <w:sz w:val="22"/>
                <w:szCs w:val="22"/>
              </w:rPr>
              <w:t xml:space="preserve">. </w:t>
            </w:r>
          </w:p>
          <w:p w14:paraId="7DA7CD11" w14:textId="508BAE7E" w:rsidR="007E5A64" w:rsidRPr="00023EC5" w:rsidRDefault="00886B9C" w:rsidP="003861FE">
            <w:pPr>
              <w:spacing w:before="135" w:after="135"/>
              <w:jc w:val="both"/>
              <w:textAlignment w:val="center"/>
              <w:rPr>
                <w:rFonts w:ascii="Arial" w:hAnsi="Arial" w:cs="Arial"/>
                <w:position w:val="-2"/>
                <w:sz w:val="22"/>
                <w:szCs w:val="22"/>
              </w:rPr>
            </w:pPr>
            <w:proofErr w:type="spellStart"/>
            <w:r w:rsidRPr="00886B9C">
              <w:rPr>
                <w:rFonts w:ascii="Arial" w:hAnsi="Arial" w:cs="Arial"/>
                <w:position w:val="-2"/>
                <w:sz w:val="22"/>
                <w:szCs w:val="22"/>
              </w:rPr>
              <w:t>Prvo</w:t>
            </w:r>
            <w:proofErr w:type="spellEnd"/>
            <w:r w:rsidRPr="00886B9C">
              <w:rPr>
                <w:rFonts w:ascii="Arial" w:hAnsi="Arial" w:cs="Arial"/>
                <w:position w:val="-2"/>
                <w:sz w:val="22"/>
                <w:szCs w:val="22"/>
              </w:rPr>
              <w:t xml:space="preserve"> </w:t>
            </w:r>
            <w:proofErr w:type="spellStart"/>
            <w:r w:rsidRPr="00886B9C">
              <w:rPr>
                <w:rFonts w:ascii="Arial" w:hAnsi="Arial" w:cs="Arial"/>
                <w:position w:val="-2"/>
                <w:sz w:val="22"/>
                <w:szCs w:val="22"/>
              </w:rPr>
              <w:t>stran</w:t>
            </w:r>
            <w:proofErr w:type="spellEnd"/>
            <w:r w:rsidRPr="00886B9C">
              <w:rPr>
                <w:rFonts w:ascii="Arial" w:hAnsi="Arial" w:cs="Arial"/>
                <w:position w:val="-2"/>
                <w:sz w:val="22"/>
                <w:szCs w:val="22"/>
              </w:rPr>
              <w:t xml:space="preserve"> </w:t>
            </w:r>
            <w:proofErr w:type="spellStart"/>
            <w:r w:rsidRPr="00886B9C">
              <w:rPr>
                <w:rFonts w:ascii="Arial" w:hAnsi="Arial" w:cs="Arial"/>
                <w:position w:val="-2"/>
                <w:sz w:val="22"/>
                <w:szCs w:val="22"/>
              </w:rPr>
              <w:t>obrazca</w:t>
            </w:r>
            <w:proofErr w:type="spellEnd"/>
            <w:r w:rsidRPr="00886B9C">
              <w:rPr>
                <w:rFonts w:ascii="Arial" w:hAnsi="Arial" w:cs="Arial"/>
                <w:position w:val="-2"/>
                <w:sz w:val="22"/>
                <w:szCs w:val="22"/>
              </w:rPr>
              <w:t xml:space="preserve"> </w:t>
            </w:r>
            <w:proofErr w:type="spellStart"/>
            <w:r w:rsidRPr="00886B9C">
              <w:rPr>
                <w:rFonts w:ascii="Arial" w:hAnsi="Arial" w:cs="Arial"/>
                <w:position w:val="-2"/>
                <w:sz w:val="22"/>
                <w:szCs w:val="22"/>
              </w:rPr>
              <w:t>Ponudba</w:t>
            </w:r>
            <w:proofErr w:type="spellEnd"/>
            <w:r w:rsidRPr="00886B9C">
              <w:rPr>
                <w:rFonts w:ascii="Arial" w:hAnsi="Arial" w:cs="Arial"/>
                <w:position w:val="-2"/>
                <w:sz w:val="22"/>
                <w:szCs w:val="22"/>
              </w:rPr>
              <w:t xml:space="preserve"> </w:t>
            </w:r>
            <w:proofErr w:type="spellStart"/>
            <w:r w:rsidRPr="00886B9C">
              <w:rPr>
                <w:rFonts w:ascii="Arial" w:hAnsi="Arial" w:cs="Arial"/>
                <w:position w:val="-2"/>
                <w:sz w:val="22"/>
                <w:szCs w:val="22"/>
              </w:rPr>
              <w:t>iz</w:t>
            </w:r>
            <w:proofErr w:type="spellEnd"/>
            <w:r w:rsidRPr="00886B9C">
              <w:rPr>
                <w:rFonts w:ascii="Arial" w:hAnsi="Arial" w:cs="Arial"/>
                <w:position w:val="-2"/>
                <w:sz w:val="22"/>
                <w:szCs w:val="22"/>
              </w:rPr>
              <w:t xml:space="preserve"> </w:t>
            </w:r>
            <w:proofErr w:type="spellStart"/>
            <w:r w:rsidRPr="00886B9C">
              <w:rPr>
                <w:rFonts w:ascii="Arial" w:hAnsi="Arial" w:cs="Arial"/>
                <w:position w:val="-2"/>
                <w:sz w:val="22"/>
                <w:szCs w:val="22"/>
              </w:rPr>
              <w:t>katere</w:t>
            </w:r>
            <w:proofErr w:type="spellEnd"/>
            <w:r w:rsidRPr="00886B9C">
              <w:rPr>
                <w:rFonts w:ascii="Arial" w:hAnsi="Arial" w:cs="Arial"/>
                <w:position w:val="-2"/>
                <w:sz w:val="22"/>
                <w:szCs w:val="22"/>
              </w:rPr>
              <w:t xml:space="preserve"> je </w:t>
            </w:r>
            <w:proofErr w:type="spellStart"/>
            <w:r w:rsidRPr="00886B9C">
              <w:rPr>
                <w:rFonts w:ascii="Arial" w:hAnsi="Arial" w:cs="Arial"/>
                <w:position w:val="-2"/>
                <w:sz w:val="22"/>
                <w:szCs w:val="22"/>
              </w:rPr>
              <w:t>razvidna</w:t>
            </w:r>
            <w:proofErr w:type="spellEnd"/>
            <w:r w:rsidRPr="00886B9C">
              <w:rPr>
                <w:rFonts w:ascii="Arial" w:hAnsi="Arial" w:cs="Arial"/>
                <w:position w:val="-2"/>
                <w:sz w:val="22"/>
                <w:szCs w:val="22"/>
              </w:rPr>
              <w:t xml:space="preserve"> </w:t>
            </w:r>
            <w:proofErr w:type="spellStart"/>
            <w:r w:rsidRPr="00886B9C">
              <w:rPr>
                <w:rFonts w:ascii="Arial" w:hAnsi="Arial" w:cs="Arial"/>
                <w:position w:val="-2"/>
                <w:sz w:val="22"/>
                <w:szCs w:val="22"/>
              </w:rPr>
              <w:t>ponudbena</w:t>
            </w:r>
            <w:proofErr w:type="spellEnd"/>
            <w:r w:rsidRPr="00886B9C">
              <w:rPr>
                <w:rFonts w:ascii="Arial" w:hAnsi="Arial" w:cs="Arial"/>
                <w:position w:val="-2"/>
                <w:sz w:val="22"/>
                <w:szCs w:val="22"/>
              </w:rPr>
              <w:t xml:space="preserve"> </w:t>
            </w:r>
            <w:proofErr w:type="spellStart"/>
            <w:r w:rsidRPr="00886B9C">
              <w:rPr>
                <w:rFonts w:ascii="Arial" w:hAnsi="Arial" w:cs="Arial"/>
                <w:position w:val="-2"/>
                <w:sz w:val="22"/>
                <w:szCs w:val="22"/>
              </w:rPr>
              <w:t>cena</w:t>
            </w:r>
            <w:proofErr w:type="spellEnd"/>
            <w:r w:rsidRPr="00886B9C">
              <w:rPr>
                <w:rFonts w:ascii="Arial" w:hAnsi="Arial" w:cs="Arial"/>
                <w:position w:val="-2"/>
                <w:sz w:val="22"/>
                <w:szCs w:val="22"/>
              </w:rPr>
              <w:t xml:space="preserve">, </w:t>
            </w:r>
            <w:proofErr w:type="spellStart"/>
            <w:r w:rsidRPr="00886B9C">
              <w:rPr>
                <w:rFonts w:ascii="Arial" w:hAnsi="Arial" w:cs="Arial"/>
                <w:position w:val="-2"/>
                <w:sz w:val="22"/>
                <w:szCs w:val="22"/>
              </w:rPr>
              <w:t>ponudnik</w:t>
            </w:r>
            <w:proofErr w:type="spellEnd"/>
            <w:r w:rsidRPr="00886B9C">
              <w:rPr>
                <w:rFonts w:ascii="Arial" w:hAnsi="Arial" w:cs="Arial"/>
                <w:position w:val="-2"/>
                <w:sz w:val="22"/>
                <w:szCs w:val="22"/>
              </w:rPr>
              <w:t xml:space="preserve"> </w:t>
            </w:r>
            <w:proofErr w:type="spellStart"/>
            <w:r w:rsidRPr="00886B9C">
              <w:rPr>
                <w:rFonts w:ascii="Arial" w:hAnsi="Arial" w:cs="Arial"/>
                <w:position w:val="-2"/>
                <w:sz w:val="22"/>
                <w:szCs w:val="22"/>
              </w:rPr>
              <w:t>pripne</w:t>
            </w:r>
            <w:proofErr w:type="spellEnd"/>
            <w:r w:rsidRPr="00886B9C">
              <w:rPr>
                <w:rFonts w:ascii="Arial" w:hAnsi="Arial" w:cs="Arial"/>
                <w:position w:val="-2"/>
                <w:sz w:val="22"/>
                <w:szCs w:val="22"/>
              </w:rPr>
              <w:t xml:space="preserve"> v </w:t>
            </w:r>
            <w:proofErr w:type="spellStart"/>
            <w:r w:rsidRPr="00886B9C">
              <w:rPr>
                <w:rFonts w:ascii="Arial" w:hAnsi="Arial" w:cs="Arial"/>
                <w:position w:val="-2"/>
                <w:sz w:val="22"/>
                <w:szCs w:val="22"/>
              </w:rPr>
              <w:t>razdelek</w:t>
            </w:r>
            <w:proofErr w:type="spellEnd"/>
            <w:r w:rsidRPr="00886B9C">
              <w:rPr>
                <w:rFonts w:ascii="Arial" w:hAnsi="Arial" w:cs="Arial"/>
                <w:position w:val="-2"/>
                <w:sz w:val="22"/>
                <w:szCs w:val="22"/>
              </w:rPr>
              <w:t xml:space="preserve"> »Predračun« v </w:t>
            </w:r>
            <w:proofErr w:type="spellStart"/>
            <w:r w:rsidRPr="00886B9C">
              <w:rPr>
                <w:rFonts w:ascii="Arial" w:hAnsi="Arial" w:cs="Arial"/>
                <w:position w:val="-2"/>
                <w:sz w:val="22"/>
                <w:szCs w:val="22"/>
              </w:rPr>
              <w:t>aplikaciji</w:t>
            </w:r>
            <w:proofErr w:type="spellEnd"/>
            <w:r w:rsidRPr="00886B9C">
              <w:rPr>
                <w:rFonts w:ascii="Arial" w:hAnsi="Arial" w:cs="Arial"/>
                <w:position w:val="-2"/>
                <w:sz w:val="22"/>
                <w:szCs w:val="22"/>
              </w:rPr>
              <w:t xml:space="preserve"> </w:t>
            </w:r>
            <w:proofErr w:type="spellStart"/>
            <w:r w:rsidRPr="00886B9C">
              <w:rPr>
                <w:rFonts w:ascii="Arial" w:hAnsi="Arial" w:cs="Arial"/>
                <w:position w:val="-2"/>
                <w:sz w:val="22"/>
                <w:szCs w:val="22"/>
              </w:rPr>
              <w:t>eOddaja</w:t>
            </w:r>
            <w:proofErr w:type="spellEnd"/>
            <w:r w:rsidRPr="00886B9C">
              <w:rPr>
                <w:rFonts w:ascii="Arial" w:hAnsi="Arial" w:cs="Arial"/>
                <w:position w:val="-2"/>
                <w:sz w:val="22"/>
                <w:szCs w:val="22"/>
              </w:rPr>
              <w:t>.</w:t>
            </w:r>
          </w:p>
        </w:tc>
      </w:tr>
      <w:tr w:rsidR="00CC0765" w:rsidRPr="00023EC5" w14:paraId="68EDAEA7" w14:textId="77777777" w:rsidTr="00886B9C">
        <w:tc>
          <w:tcPr>
            <w:tcW w:w="584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3DB33FC6" w14:textId="77777777" w:rsidR="007E5A64" w:rsidRPr="00023EC5" w:rsidRDefault="007E5A64" w:rsidP="003861FE">
            <w:pPr>
              <w:rPr>
                <w:rFonts w:ascii="Arial" w:hAnsi="Arial" w:cs="Arial"/>
                <w:sz w:val="22"/>
                <w:szCs w:val="22"/>
              </w:rPr>
            </w:pPr>
            <w:r w:rsidRPr="00023EC5">
              <w:rPr>
                <w:rFonts w:ascii="Arial" w:hAnsi="Arial" w:cs="Arial"/>
                <w:position w:val="-2"/>
                <w:sz w:val="22"/>
                <w:szCs w:val="22"/>
              </w:rPr>
              <w:t>2</w:t>
            </w:r>
          </w:p>
        </w:tc>
        <w:tc>
          <w:tcPr>
            <w:tcW w:w="2698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20A26E64" w14:textId="77777777" w:rsidR="007E5A64" w:rsidRPr="00023EC5" w:rsidRDefault="007E5A64" w:rsidP="003861FE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023EC5">
              <w:rPr>
                <w:rFonts w:ascii="Arial" w:hAnsi="Arial" w:cs="Arial"/>
                <w:position w:val="-2"/>
                <w:sz w:val="22"/>
                <w:szCs w:val="22"/>
              </w:rPr>
              <w:t>Krovna</w:t>
            </w:r>
            <w:proofErr w:type="spellEnd"/>
            <w:r w:rsidRPr="00023EC5">
              <w:rPr>
                <w:rFonts w:ascii="Arial" w:hAnsi="Arial" w:cs="Arial"/>
                <w:position w:val="-2"/>
                <w:sz w:val="22"/>
                <w:szCs w:val="22"/>
              </w:rPr>
              <w:t xml:space="preserve"> </w:t>
            </w:r>
            <w:proofErr w:type="spellStart"/>
            <w:r w:rsidRPr="00023EC5">
              <w:rPr>
                <w:rFonts w:ascii="Arial" w:hAnsi="Arial" w:cs="Arial"/>
                <w:position w:val="-2"/>
                <w:sz w:val="22"/>
                <w:szCs w:val="22"/>
              </w:rPr>
              <w:t>izjava</w:t>
            </w:r>
            <w:proofErr w:type="spellEnd"/>
          </w:p>
          <w:p w14:paraId="1271B58B" w14:textId="77777777" w:rsidR="007E5A64" w:rsidRPr="00023EC5" w:rsidRDefault="007E5A64" w:rsidP="003861F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18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2F4E465A" w14:textId="079C8DF3" w:rsidR="007E5A64" w:rsidRPr="00023EC5" w:rsidRDefault="007E5A64" w:rsidP="003861FE">
            <w:pPr>
              <w:spacing w:before="135" w:after="135"/>
              <w:jc w:val="both"/>
              <w:textAlignment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023EC5">
              <w:rPr>
                <w:rFonts w:ascii="Arial" w:hAnsi="Arial" w:cs="Arial"/>
                <w:position w:val="-2"/>
                <w:sz w:val="22"/>
                <w:szCs w:val="22"/>
              </w:rPr>
              <w:t>Izpolnjena</w:t>
            </w:r>
            <w:proofErr w:type="spellEnd"/>
            <w:r w:rsidRPr="00023EC5">
              <w:rPr>
                <w:rFonts w:ascii="Arial" w:hAnsi="Arial" w:cs="Arial"/>
                <w:position w:val="-2"/>
                <w:sz w:val="22"/>
                <w:szCs w:val="22"/>
              </w:rPr>
              <w:t xml:space="preserve">, </w:t>
            </w:r>
            <w:proofErr w:type="spellStart"/>
            <w:r w:rsidRPr="00023EC5">
              <w:rPr>
                <w:rFonts w:ascii="Arial" w:hAnsi="Arial" w:cs="Arial"/>
                <w:position w:val="-2"/>
                <w:sz w:val="22"/>
                <w:szCs w:val="22"/>
              </w:rPr>
              <w:t>podpisana</w:t>
            </w:r>
            <w:proofErr w:type="spellEnd"/>
            <w:r w:rsidR="00511A67">
              <w:rPr>
                <w:rFonts w:ascii="Arial" w:hAnsi="Arial" w:cs="Arial"/>
                <w:position w:val="-2"/>
                <w:sz w:val="22"/>
                <w:szCs w:val="22"/>
              </w:rPr>
              <w:t>.</w:t>
            </w:r>
          </w:p>
        </w:tc>
      </w:tr>
      <w:tr w:rsidR="00511A67" w:rsidRPr="00023EC5" w14:paraId="69056A74" w14:textId="77777777" w:rsidTr="00886B9C">
        <w:tc>
          <w:tcPr>
            <w:tcW w:w="584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42192FAD" w14:textId="0FD1E3AC" w:rsidR="00511A67" w:rsidRPr="00023EC5" w:rsidRDefault="00511A67" w:rsidP="00511A67">
            <w:pPr>
              <w:rPr>
                <w:rFonts w:ascii="Arial" w:hAnsi="Arial" w:cs="Arial"/>
                <w:position w:val="-2"/>
                <w:sz w:val="22"/>
                <w:szCs w:val="22"/>
              </w:rPr>
            </w:pPr>
            <w:r>
              <w:rPr>
                <w:rFonts w:ascii="Arial" w:hAnsi="Arial" w:cs="Arial"/>
                <w:position w:val="-2"/>
                <w:sz w:val="22"/>
                <w:szCs w:val="22"/>
              </w:rPr>
              <w:t>3</w:t>
            </w:r>
          </w:p>
        </w:tc>
        <w:tc>
          <w:tcPr>
            <w:tcW w:w="2698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5B46C4DB" w14:textId="459E8ABC" w:rsidR="00511A67" w:rsidRPr="00511A67" w:rsidRDefault="00511A67" w:rsidP="00511A67">
            <w:pPr>
              <w:rPr>
                <w:rFonts w:ascii="Arial" w:hAnsi="Arial" w:cs="Arial"/>
                <w:position w:val="-2"/>
                <w:sz w:val="22"/>
                <w:szCs w:val="22"/>
              </w:rPr>
            </w:pPr>
            <w:r w:rsidRPr="00511A67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>ESPD</w:t>
            </w:r>
            <w:r w:rsidRPr="00511A67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br/>
            </w:r>
          </w:p>
        </w:tc>
        <w:tc>
          <w:tcPr>
            <w:tcW w:w="1718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6E3D1660" w14:textId="77777777" w:rsidR="00511A67" w:rsidRPr="00511A67" w:rsidRDefault="00511A67" w:rsidP="00511A67">
            <w:pPr>
              <w:spacing w:before="135" w:after="135"/>
              <w:jc w:val="both"/>
              <w:textAlignment w:val="center"/>
              <w:rPr>
                <w:sz w:val="22"/>
                <w:szCs w:val="22"/>
              </w:rPr>
            </w:pPr>
            <w:proofErr w:type="spellStart"/>
            <w:r w:rsidRPr="00511A67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>Izpolnjen</w:t>
            </w:r>
            <w:proofErr w:type="spellEnd"/>
            <w:r w:rsidRPr="00511A67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 xml:space="preserve"> .xml, </w:t>
            </w:r>
            <w:proofErr w:type="spellStart"/>
            <w:r w:rsidRPr="00511A67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>uvoziti</w:t>
            </w:r>
            <w:proofErr w:type="spellEnd"/>
            <w:r w:rsidRPr="00511A67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 xml:space="preserve"> v e-JN </w:t>
            </w:r>
            <w:proofErr w:type="spellStart"/>
            <w:r w:rsidRPr="00511A67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>oziroma</w:t>
            </w:r>
            <w:proofErr w:type="spellEnd"/>
            <w:r w:rsidRPr="00511A67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 xml:space="preserve"> </w:t>
            </w:r>
            <w:proofErr w:type="spellStart"/>
            <w:r w:rsidRPr="00511A67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>priložen</w:t>
            </w:r>
            <w:proofErr w:type="spellEnd"/>
            <w:r w:rsidRPr="00511A67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 xml:space="preserve"> </w:t>
            </w:r>
            <w:proofErr w:type="spellStart"/>
            <w:r w:rsidRPr="00511A67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>izpolnjen</w:t>
            </w:r>
            <w:proofErr w:type="spellEnd"/>
            <w:r w:rsidRPr="00511A67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 xml:space="preserve"> in </w:t>
            </w:r>
            <w:proofErr w:type="spellStart"/>
            <w:r w:rsidRPr="00511A67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>podpisan</w:t>
            </w:r>
            <w:proofErr w:type="spellEnd"/>
            <w:r w:rsidRPr="00511A67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 xml:space="preserve"> pdf.</w:t>
            </w:r>
          </w:p>
          <w:tbl>
            <w:tblPr>
              <w:tblStyle w:val="NormalTablePHPDOCX"/>
              <w:tblW w:w="0" w:type="auto"/>
              <w:tblLook w:val="04A0" w:firstRow="1" w:lastRow="0" w:firstColumn="1" w:lastColumn="0" w:noHBand="0" w:noVBand="1"/>
            </w:tblPr>
            <w:tblGrid>
              <w:gridCol w:w="438"/>
            </w:tblGrid>
            <w:tr w:rsidR="00511A67" w:rsidRPr="00511A67" w14:paraId="64A72FB5" w14:textId="77777777" w:rsidTr="004669A4">
              <w:tc>
                <w:tcPr>
                  <w:tcW w:w="0" w:type="auto"/>
                  <w:tcMar>
                    <w:top w:w="0" w:type="auto"/>
                    <w:bottom w:w="0" w:type="auto"/>
                  </w:tcMar>
                </w:tcPr>
                <w:tbl>
                  <w:tblPr>
                    <w:tblStyle w:val="NormalTablePHPDOCX"/>
                    <w:tblW w:w="0" w:type="auto"/>
                    <w:tblLook w:val="04A0" w:firstRow="1" w:lastRow="0" w:firstColumn="1" w:lastColumn="0" w:noHBand="0" w:noVBand="1"/>
                  </w:tblPr>
                  <w:tblGrid>
                    <w:gridCol w:w="222"/>
                  </w:tblGrid>
                  <w:tr w:rsidR="00511A67" w:rsidRPr="00511A67" w14:paraId="1467DF58" w14:textId="77777777" w:rsidTr="004669A4">
                    <w:tc>
                      <w:tcPr>
                        <w:tcW w:w="0" w:type="auto"/>
                        <w:tcMar>
                          <w:top w:w="0" w:type="auto"/>
                          <w:bottom w:w="0" w:type="auto"/>
                        </w:tcMar>
                      </w:tcPr>
                      <w:p w14:paraId="3890570A" w14:textId="77777777" w:rsidR="00511A67" w:rsidRPr="00511A67" w:rsidRDefault="00511A67" w:rsidP="00511A67">
                        <w:pPr>
                          <w:rPr>
                            <w:sz w:val="22"/>
                            <w:szCs w:val="22"/>
                          </w:rPr>
                        </w:pPr>
                      </w:p>
                    </w:tc>
                  </w:tr>
                </w:tbl>
                <w:p w14:paraId="6FEFFC19" w14:textId="77777777" w:rsidR="00511A67" w:rsidRPr="00511A67" w:rsidRDefault="00511A67" w:rsidP="00511A67">
                  <w:pPr>
                    <w:rPr>
                      <w:sz w:val="22"/>
                      <w:szCs w:val="22"/>
                    </w:rPr>
                  </w:pPr>
                </w:p>
              </w:tc>
            </w:tr>
          </w:tbl>
          <w:p w14:paraId="44FAEA90" w14:textId="77777777" w:rsidR="00511A67" w:rsidRPr="00511A67" w:rsidRDefault="00511A67" w:rsidP="00511A67">
            <w:pPr>
              <w:spacing w:before="135" w:after="135"/>
              <w:jc w:val="both"/>
              <w:textAlignment w:val="center"/>
              <w:rPr>
                <w:rFonts w:ascii="Arial" w:hAnsi="Arial" w:cs="Arial"/>
                <w:position w:val="-2"/>
                <w:sz w:val="22"/>
                <w:szCs w:val="22"/>
              </w:rPr>
            </w:pPr>
          </w:p>
        </w:tc>
      </w:tr>
      <w:tr w:rsidR="00511A67" w:rsidRPr="00023EC5" w14:paraId="7904C0AC" w14:textId="77777777" w:rsidTr="00886B9C">
        <w:tc>
          <w:tcPr>
            <w:tcW w:w="584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7B4F8E54" w14:textId="1C491890" w:rsidR="00511A67" w:rsidRDefault="00511A67" w:rsidP="00511A67">
            <w:pPr>
              <w:rPr>
                <w:rFonts w:ascii="Arial" w:hAnsi="Arial" w:cs="Arial"/>
                <w:position w:val="-2"/>
                <w:sz w:val="22"/>
                <w:szCs w:val="22"/>
              </w:rPr>
            </w:pPr>
            <w:r>
              <w:rPr>
                <w:rFonts w:ascii="Arial" w:hAnsi="Arial" w:cs="Arial"/>
                <w:position w:val="-2"/>
                <w:sz w:val="22"/>
                <w:szCs w:val="22"/>
              </w:rPr>
              <w:t>4</w:t>
            </w:r>
          </w:p>
        </w:tc>
        <w:tc>
          <w:tcPr>
            <w:tcW w:w="2698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36141F62" w14:textId="110068E8" w:rsidR="00511A67" w:rsidRPr="00511A67" w:rsidRDefault="00511A67" w:rsidP="00511A67">
            <w:pPr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</w:pPr>
            <w:proofErr w:type="spellStart"/>
            <w:r w:rsidRPr="00511A67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>Seznam</w:t>
            </w:r>
            <w:proofErr w:type="spellEnd"/>
            <w:r w:rsidRPr="00511A67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 xml:space="preserve"> </w:t>
            </w:r>
            <w:proofErr w:type="spellStart"/>
            <w:r w:rsidRPr="00511A67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>članov</w:t>
            </w:r>
            <w:proofErr w:type="spellEnd"/>
            <w:r w:rsidRPr="00511A67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 xml:space="preserve"> </w:t>
            </w:r>
            <w:proofErr w:type="spellStart"/>
            <w:r w:rsidRPr="00511A67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>organov</w:t>
            </w:r>
            <w:proofErr w:type="spellEnd"/>
            <w:r w:rsidRPr="00511A67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 xml:space="preserve"> in </w:t>
            </w:r>
            <w:proofErr w:type="spellStart"/>
            <w:r w:rsidRPr="00511A67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>zastopnikov</w:t>
            </w:r>
            <w:proofErr w:type="spellEnd"/>
            <w:r w:rsidRPr="00511A67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 xml:space="preserve"> </w:t>
            </w:r>
            <w:proofErr w:type="spellStart"/>
            <w:r w:rsidRPr="00511A67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>gospodarskega</w:t>
            </w:r>
            <w:proofErr w:type="spellEnd"/>
            <w:r w:rsidRPr="00511A67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 xml:space="preserve"> </w:t>
            </w:r>
            <w:proofErr w:type="spellStart"/>
            <w:r w:rsidRPr="00511A67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>subjekta</w:t>
            </w:r>
            <w:proofErr w:type="spellEnd"/>
            <w:r w:rsidRPr="00511A67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br/>
            </w:r>
          </w:p>
        </w:tc>
        <w:tc>
          <w:tcPr>
            <w:tcW w:w="1718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57C5552F" w14:textId="77777777" w:rsidR="00511A67" w:rsidRPr="00511A67" w:rsidRDefault="00511A67" w:rsidP="00511A67">
            <w:pPr>
              <w:spacing w:before="135" w:after="135"/>
              <w:jc w:val="both"/>
              <w:textAlignment w:val="center"/>
              <w:rPr>
                <w:sz w:val="22"/>
                <w:szCs w:val="22"/>
              </w:rPr>
            </w:pPr>
            <w:proofErr w:type="spellStart"/>
            <w:r w:rsidRPr="00511A67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>Izpolnjen</w:t>
            </w:r>
            <w:proofErr w:type="spellEnd"/>
            <w:r w:rsidRPr="00511A67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 xml:space="preserve">, </w:t>
            </w:r>
            <w:proofErr w:type="spellStart"/>
            <w:r w:rsidRPr="00511A67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>podpisan</w:t>
            </w:r>
            <w:proofErr w:type="spellEnd"/>
            <w:r w:rsidRPr="00511A67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 xml:space="preserve"> in </w:t>
            </w:r>
            <w:proofErr w:type="spellStart"/>
            <w:r w:rsidRPr="00511A67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>žigosan</w:t>
            </w:r>
            <w:proofErr w:type="spellEnd"/>
            <w:r w:rsidRPr="00511A67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>. </w:t>
            </w:r>
          </w:p>
          <w:p w14:paraId="3D04B79C" w14:textId="4861E229" w:rsidR="00511A67" w:rsidRPr="00511A67" w:rsidRDefault="00511A67" w:rsidP="00511A67">
            <w:pPr>
              <w:spacing w:before="135" w:after="135"/>
              <w:jc w:val="both"/>
              <w:textAlignment w:val="center"/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</w:pPr>
            <w:proofErr w:type="spellStart"/>
            <w:r w:rsidRPr="00511A67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>Potrebno</w:t>
            </w:r>
            <w:proofErr w:type="spellEnd"/>
            <w:r w:rsidRPr="00511A67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 xml:space="preserve"> </w:t>
            </w:r>
            <w:proofErr w:type="spellStart"/>
            <w:r w:rsidRPr="00511A67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>predložiti</w:t>
            </w:r>
            <w:proofErr w:type="spellEnd"/>
            <w:r w:rsidRPr="00511A67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 xml:space="preserve"> </w:t>
            </w:r>
            <w:proofErr w:type="spellStart"/>
            <w:r w:rsidRPr="00511A67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>tudi</w:t>
            </w:r>
            <w:proofErr w:type="spellEnd"/>
            <w:r w:rsidRPr="00511A67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 xml:space="preserve"> za </w:t>
            </w:r>
            <w:proofErr w:type="spellStart"/>
            <w:r w:rsidRPr="00511A67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>člane</w:t>
            </w:r>
            <w:proofErr w:type="spellEnd"/>
            <w:r w:rsidRPr="00511A67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 xml:space="preserve"> </w:t>
            </w:r>
            <w:proofErr w:type="spellStart"/>
            <w:r w:rsidRPr="00511A67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>organov</w:t>
            </w:r>
            <w:proofErr w:type="spellEnd"/>
            <w:r w:rsidRPr="00511A67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 xml:space="preserve"> in </w:t>
            </w:r>
            <w:proofErr w:type="spellStart"/>
            <w:r w:rsidRPr="00511A67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>zastopnike</w:t>
            </w:r>
            <w:proofErr w:type="spellEnd"/>
            <w:r w:rsidRPr="00511A67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 xml:space="preserve"> </w:t>
            </w:r>
            <w:proofErr w:type="spellStart"/>
            <w:r w:rsidRPr="00511A67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>partnerjev</w:t>
            </w:r>
            <w:proofErr w:type="spellEnd"/>
            <w:r w:rsidRPr="00511A67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 xml:space="preserve"> in </w:t>
            </w:r>
            <w:proofErr w:type="spellStart"/>
            <w:r w:rsidRPr="00511A67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>podizvajalcev</w:t>
            </w:r>
            <w:proofErr w:type="spellEnd"/>
            <w:r w:rsidRPr="00511A67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>.</w:t>
            </w:r>
          </w:p>
        </w:tc>
      </w:tr>
      <w:tr w:rsidR="00CC0765" w:rsidRPr="00023EC5" w14:paraId="6900FF5E" w14:textId="77777777" w:rsidTr="00886B9C">
        <w:tc>
          <w:tcPr>
            <w:tcW w:w="584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01523335" w14:textId="2C69B309" w:rsidR="007E5A64" w:rsidRPr="00023EC5" w:rsidRDefault="00511A67" w:rsidP="003861FE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2698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4983395E" w14:textId="77777777" w:rsidR="007E5A64" w:rsidRPr="00023EC5" w:rsidRDefault="007E5A64" w:rsidP="003861FE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023EC5">
              <w:rPr>
                <w:rFonts w:ascii="Arial" w:hAnsi="Arial" w:cs="Arial"/>
                <w:position w:val="-2"/>
                <w:sz w:val="22"/>
                <w:szCs w:val="22"/>
              </w:rPr>
              <w:t>Referenčna</w:t>
            </w:r>
            <w:proofErr w:type="spellEnd"/>
            <w:r w:rsidRPr="00023EC5">
              <w:rPr>
                <w:rFonts w:ascii="Arial" w:hAnsi="Arial" w:cs="Arial"/>
                <w:position w:val="-2"/>
                <w:sz w:val="22"/>
                <w:szCs w:val="22"/>
              </w:rPr>
              <w:t xml:space="preserve"> </w:t>
            </w:r>
            <w:proofErr w:type="spellStart"/>
            <w:r w:rsidRPr="00023EC5">
              <w:rPr>
                <w:rFonts w:ascii="Arial" w:hAnsi="Arial" w:cs="Arial"/>
                <w:position w:val="-2"/>
                <w:sz w:val="22"/>
                <w:szCs w:val="22"/>
              </w:rPr>
              <w:t>lista</w:t>
            </w:r>
            <w:proofErr w:type="spellEnd"/>
            <w:r w:rsidRPr="00023EC5">
              <w:rPr>
                <w:rFonts w:ascii="Arial" w:hAnsi="Arial" w:cs="Arial"/>
                <w:position w:val="-2"/>
                <w:sz w:val="22"/>
                <w:szCs w:val="22"/>
              </w:rPr>
              <w:t xml:space="preserve"> </w:t>
            </w:r>
            <w:proofErr w:type="spellStart"/>
            <w:r w:rsidRPr="00023EC5">
              <w:rPr>
                <w:rFonts w:ascii="Arial" w:hAnsi="Arial" w:cs="Arial"/>
                <w:position w:val="-2"/>
                <w:sz w:val="22"/>
                <w:szCs w:val="22"/>
              </w:rPr>
              <w:t>gospodarskega</w:t>
            </w:r>
            <w:proofErr w:type="spellEnd"/>
            <w:r w:rsidRPr="00023EC5">
              <w:rPr>
                <w:rFonts w:ascii="Arial" w:hAnsi="Arial" w:cs="Arial"/>
                <w:position w:val="-2"/>
                <w:sz w:val="22"/>
                <w:szCs w:val="22"/>
              </w:rPr>
              <w:t xml:space="preserve"> </w:t>
            </w:r>
            <w:proofErr w:type="spellStart"/>
            <w:r w:rsidRPr="00023EC5">
              <w:rPr>
                <w:rFonts w:ascii="Arial" w:hAnsi="Arial" w:cs="Arial"/>
                <w:position w:val="-2"/>
                <w:sz w:val="22"/>
                <w:szCs w:val="22"/>
              </w:rPr>
              <w:t>subjekta</w:t>
            </w:r>
            <w:proofErr w:type="spellEnd"/>
          </w:p>
          <w:p w14:paraId="4A3C9F12" w14:textId="77777777" w:rsidR="007E5A64" w:rsidRPr="00023EC5" w:rsidRDefault="007E5A64" w:rsidP="003861F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18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12AF4544" w14:textId="77777777" w:rsidR="007E5A64" w:rsidRPr="00023EC5" w:rsidRDefault="007E5A64" w:rsidP="003861FE">
            <w:pPr>
              <w:spacing w:before="135" w:after="135"/>
              <w:jc w:val="both"/>
              <w:textAlignment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023EC5">
              <w:rPr>
                <w:rFonts w:ascii="Arial" w:hAnsi="Arial" w:cs="Arial"/>
                <w:position w:val="-2"/>
                <w:sz w:val="22"/>
                <w:szCs w:val="22"/>
              </w:rPr>
              <w:t>Izpolnjena</w:t>
            </w:r>
            <w:proofErr w:type="spellEnd"/>
            <w:r w:rsidRPr="00023EC5">
              <w:rPr>
                <w:rFonts w:ascii="Arial" w:hAnsi="Arial" w:cs="Arial"/>
                <w:position w:val="-2"/>
                <w:sz w:val="22"/>
                <w:szCs w:val="22"/>
              </w:rPr>
              <w:t xml:space="preserve">, </w:t>
            </w:r>
            <w:proofErr w:type="spellStart"/>
            <w:r w:rsidRPr="00023EC5">
              <w:rPr>
                <w:rFonts w:ascii="Arial" w:hAnsi="Arial" w:cs="Arial"/>
                <w:position w:val="-2"/>
                <w:sz w:val="22"/>
                <w:szCs w:val="22"/>
              </w:rPr>
              <w:t>podpisana</w:t>
            </w:r>
            <w:proofErr w:type="spellEnd"/>
            <w:r w:rsidRPr="00023EC5">
              <w:rPr>
                <w:rFonts w:ascii="Arial" w:hAnsi="Arial" w:cs="Arial"/>
                <w:position w:val="-2"/>
                <w:sz w:val="22"/>
                <w:szCs w:val="22"/>
              </w:rPr>
              <w:t>.</w:t>
            </w:r>
          </w:p>
        </w:tc>
      </w:tr>
      <w:tr w:rsidR="004E1090" w:rsidRPr="00023EC5" w14:paraId="372FF6E4" w14:textId="77777777" w:rsidTr="00886B9C">
        <w:tc>
          <w:tcPr>
            <w:tcW w:w="584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521E6017" w14:textId="6BA7CD51" w:rsidR="004E1090" w:rsidRDefault="004E1090" w:rsidP="004E1090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>6</w:t>
            </w:r>
          </w:p>
        </w:tc>
        <w:tc>
          <w:tcPr>
            <w:tcW w:w="2698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72593961" w14:textId="6951CC8B" w:rsidR="004E1090" w:rsidRPr="00023EC5" w:rsidRDefault="004E1090" w:rsidP="004E1090">
            <w:pPr>
              <w:rPr>
                <w:rFonts w:ascii="Arial" w:hAnsi="Arial" w:cs="Arial"/>
                <w:position w:val="-2"/>
                <w:sz w:val="22"/>
                <w:szCs w:val="22"/>
              </w:rPr>
            </w:pPr>
            <w:proofErr w:type="spellStart"/>
            <w:r w:rsidRPr="00DD7BF6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Izjava</w:t>
            </w:r>
            <w:proofErr w:type="spellEnd"/>
            <w:r w:rsidRPr="00DD7BF6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 xml:space="preserve"> </w:t>
            </w:r>
            <w:proofErr w:type="spellStart"/>
            <w:r w:rsidRPr="00DD7BF6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zastopnika</w:t>
            </w:r>
            <w:proofErr w:type="spellEnd"/>
            <w:r w:rsidRPr="00DD7BF6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 xml:space="preserve"> </w:t>
            </w:r>
            <w:proofErr w:type="spellStart"/>
            <w:r w:rsidRPr="00DD7BF6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podizvajalca</w:t>
            </w:r>
            <w:proofErr w:type="spellEnd"/>
            <w:r w:rsidRPr="00DD7BF6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 xml:space="preserve"> v </w:t>
            </w:r>
            <w:proofErr w:type="spellStart"/>
            <w:r w:rsidRPr="00DD7BF6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zvezi</w:t>
            </w:r>
            <w:proofErr w:type="spellEnd"/>
            <w:r w:rsidRPr="00DD7BF6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 xml:space="preserve"> z </w:t>
            </w:r>
            <w:proofErr w:type="spellStart"/>
            <w:r w:rsidRPr="00DD7BF6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izpolnjevanjem</w:t>
            </w:r>
            <w:proofErr w:type="spellEnd"/>
            <w:r w:rsidRPr="00DD7BF6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 xml:space="preserve"> </w:t>
            </w:r>
            <w:proofErr w:type="spellStart"/>
            <w:r w:rsidRPr="00DD7BF6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obveznih</w:t>
            </w:r>
            <w:proofErr w:type="spellEnd"/>
            <w:r w:rsidRPr="00DD7BF6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 xml:space="preserve"> </w:t>
            </w:r>
            <w:proofErr w:type="spellStart"/>
            <w:r w:rsidRPr="00DD7BF6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pogojev</w:t>
            </w:r>
            <w:proofErr w:type="spellEnd"/>
            <w:r w:rsidRPr="00DD7BF6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 xml:space="preserve"> za </w:t>
            </w:r>
            <w:proofErr w:type="spellStart"/>
            <w:r w:rsidRPr="00DD7BF6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podizvajalce</w:t>
            </w:r>
            <w:proofErr w:type="spellEnd"/>
            <w:r w:rsidRPr="00DD7BF6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br/>
            </w:r>
          </w:p>
        </w:tc>
        <w:tc>
          <w:tcPr>
            <w:tcW w:w="1718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63FB3513" w14:textId="0220E2C4" w:rsidR="004E1090" w:rsidRPr="00023EC5" w:rsidRDefault="004E1090" w:rsidP="004E1090">
            <w:pPr>
              <w:spacing w:before="135" w:after="135"/>
              <w:jc w:val="both"/>
              <w:textAlignment w:val="center"/>
              <w:rPr>
                <w:rFonts w:ascii="Arial" w:hAnsi="Arial" w:cs="Arial"/>
                <w:position w:val="-2"/>
                <w:sz w:val="22"/>
                <w:szCs w:val="22"/>
              </w:rPr>
            </w:pPr>
            <w:proofErr w:type="spellStart"/>
            <w:r w:rsidRPr="00DD7BF6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Izpolnjen</w:t>
            </w:r>
            <w:proofErr w:type="spellEnd"/>
            <w:r w:rsidRPr="00DD7BF6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 xml:space="preserve">, </w:t>
            </w:r>
            <w:proofErr w:type="spellStart"/>
            <w:r w:rsidRPr="00DD7BF6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podpisan</w:t>
            </w:r>
            <w:proofErr w:type="spellEnd"/>
            <w:r w:rsidRPr="00DD7BF6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 xml:space="preserve"> in </w:t>
            </w:r>
            <w:proofErr w:type="spellStart"/>
            <w:r w:rsidRPr="00DD7BF6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žigosan</w:t>
            </w:r>
            <w:proofErr w:type="spellEnd"/>
            <w:r w:rsidRPr="00DD7BF6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.</w:t>
            </w:r>
          </w:p>
        </w:tc>
      </w:tr>
      <w:tr w:rsidR="004E1090" w:rsidRPr="00023EC5" w14:paraId="4AA92CD6" w14:textId="77777777" w:rsidTr="00886B9C">
        <w:tc>
          <w:tcPr>
            <w:tcW w:w="584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36AF1450" w14:textId="07E57D05" w:rsidR="004E1090" w:rsidRDefault="004E1090" w:rsidP="004E1090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</w:t>
            </w:r>
          </w:p>
        </w:tc>
        <w:tc>
          <w:tcPr>
            <w:tcW w:w="2698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75AB1DF8" w14:textId="48C9C0C1" w:rsidR="004E1090" w:rsidRPr="00023EC5" w:rsidRDefault="004E1090" w:rsidP="004E1090">
            <w:pPr>
              <w:rPr>
                <w:rFonts w:ascii="Arial" w:hAnsi="Arial" w:cs="Arial"/>
                <w:position w:val="-2"/>
                <w:sz w:val="22"/>
                <w:szCs w:val="22"/>
              </w:rPr>
            </w:pPr>
            <w:proofErr w:type="spellStart"/>
            <w:r w:rsidRPr="00DD7BF6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Izjava</w:t>
            </w:r>
            <w:proofErr w:type="spellEnd"/>
            <w:r w:rsidRPr="00DD7BF6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 xml:space="preserve"> </w:t>
            </w:r>
            <w:proofErr w:type="spellStart"/>
            <w:r w:rsidRPr="00DD7BF6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podizvajalca</w:t>
            </w:r>
            <w:proofErr w:type="spellEnd"/>
            <w:r w:rsidRPr="00DD7BF6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br/>
            </w:r>
          </w:p>
        </w:tc>
        <w:tc>
          <w:tcPr>
            <w:tcW w:w="1718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40A9BC4A" w14:textId="518FB08C" w:rsidR="004E1090" w:rsidRPr="004E1090" w:rsidRDefault="004E1090" w:rsidP="004E1090">
            <w:pPr>
              <w:spacing w:before="135" w:after="135"/>
              <w:jc w:val="both"/>
              <w:textAlignment w:val="center"/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</w:pPr>
            <w:proofErr w:type="spellStart"/>
            <w:r w:rsidRPr="00DD7BF6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Izpolnjen</w:t>
            </w:r>
            <w:proofErr w:type="spellEnd"/>
            <w:r w:rsidRPr="00DD7BF6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 xml:space="preserve">, </w:t>
            </w:r>
            <w:proofErr w:type="spellStart"/>
            <w:r w:rsidRPr="00DD7BF6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podpisan</w:t>
            </w:r>
            <w:proofErr w:type="spellEnd"/>
            <w:r w:rsidRPr="00DD7BF6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 xml:space="preserve"> in </w:t>
            </w:r>
            <w:proofErr w:type="spellStart"/>
            <w:r w:rsidRPr="00DD7BF6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žigosan</w:t>
            </w:r>
            <w:proofErr w:type="spellEnd"/>
            <w:r w:rsidRPr="00DD7BF6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.</w:t>
            </w:r>
          </w:p>
        </w:tc>
      </w:tr>
      <w:tr w:rsidR="004E1090" w:rsidRPr="00023EC5" w14:paraId="0A3BF30F" w14:textId="77777777" w:rsidTr="00886B9C">
        <w:tc>
          <w:tcPr>
            <w:tcW w:w="584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7A5AF681" w14:textId="5000EC60" w:rsidR="004E1090" w:rsidRDefault="004E1090" w:rsidP="004E1090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8</w:t>
            </w:r>
          </w:p>
        </w:tc>
        <w:tc>
          <w:tcPr>
            <w:tcW w:w="2698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0EAFA01D" w14:textId="5D0B8B3F" w:rsidR="004E1090" w:rsidRPr="00023EC5" w:rsidRDefault="004E1090" w:rsidP="004E1090">
            <w:pPr>
              <w:rPr>
                <w:rFonts w:ascii="Arial" w:hAnsi="Arial" w:cs="Arial"/>
                <w:position w:val="-2"/>
                <w:sz w:val="22"/>
                <w:szCs w:val="22"/>
              </w:rPr>
            </w:pPr>
            <w:proofErr w:type="spellStart"/>
            <w:r w:rsidRPr="00DD7BF6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Izjava</w:t>
            </w:r>
            <w:proofErr w:type="spellEnd"/>
            <w:r w:rsidRPr="00DD7BF6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 xml:space="preserve"> o </w:t>
            </w:r>
            <w:proofErr w:type="spellStart"/>
            <w:r w:rsidRPr="00DD7BF6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nastopu</w:t>
            </w:r>
            <w:proofErr w:type="spellEnd"/>
            <w:r w:rsidRPr="00DD7BF6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 xml:space="preserve"> s </w:t>
            </w:r>
            <w:proofErr w:type="spellStart"/>
            <w:r w:rsidRPr="00DD7BF6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podizvajalci</w:t>
            </w:r>
            <w:proofErr w:type="spellEnd"/>
            <w:r w:rsidRPr="00DD7BF6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br/>
            </w:r>
          </w:p>
        </w:tc>
        <w:tc>
          <w:tcPr>
            <w:tcW w:w="1718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029E33F5" w14:textId="1EE9CBAD" w:rsidR="004E1090" w:rsidRPr="00023EC5" w:rsidRDefault="004E1090" w:rsidP="004E1090">
            <w:pPr>
              <w:spacing w:before="135" w:after="135"/>
              <w:jc w:val="both"/>
              <w:textAlignment w:val="center"/>
              <w:rPr>
                <w:rFonts w:ascii="Arial" w:hAnsi="Arial" w:cs="Arial"/>
                <w:position w:val="-2"/>
                <w:sz w:val="22"/>
                <w:szCs w:val="22"/>
              </w:rPr>
            </w:pPr>
            <w:proofErr w:type="spellStart"/>
            <w:r w:rsidRPr="00DD7BF6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Izpolnjen</w:t>
            </w:r>
            <w:proofErr w:type="spellEnd"/>
            <w:r w:rsidRPr="00DD7BF6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 xml:space="preserve">, </w:t>
            </w:r>
            <w:proofErr w:type="spellStart"/>
            <w:r w:rsidRPr="00DD7BF6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podpisan</w:t>
            </w:r>
            <w:proofErr w:type="spellEnd"/>
            <w:r w:rsidRPr="00DD7BF6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 xml:space="preserve"> in </w:t>
            </w:r>
            <w:proofErr w:type="spellStart"/>
            <w:r w:rsidRPr="00DD7BF6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žigosan</w:t>
            </w:r>
            <w:proofErr w:type="spellEnd"/>
            <w:r w:rsidRPr="00DD7BF6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.</w:t>
            </w:r>
          </w:p>
        </w:tc>
      </w:tr>
      <w:tr w:rsidR="00CC0765" w:rsidRPr="00023EC5" w14:paraId="10E443DF" w14:textId="77777777" w:rsidTr="00886B9C">
        <w:tc>
          <w:tcPr>
            <w:tcW w:w="584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6651A5CB" w14:textId="14BBD5B2" w:rsidR="007E5A64" w:rsidRPr="00023EC5" w:rsidRDefault="004E1090" w:rsidP="003861FE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9</w:t>
            </w:r>
          </w:p>
        </w:tc>
        <w:tc>
          <w:tcPr>
            <w:tcW w:w="2698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6552451F" w14:textId="77777777" w:rsidR="007E5A64" w:rsidRPr="00023EC5" w:rsidRDefault="007E5A64" w:rsidP="003861FE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023EC5">
              <w:rPr>
                <w:rFonts w:ascii="Arial" w:hAnsi="Arial" w:cs="Arial"/>
                <w:position w:val="-2"/>
                <w:sz w:val="22"/>
                <w:szCs w:val="22"/>
              </w:rPr>
              <w:t>Vzorec</w:t>
            </w:r>
            <w:proofErr w:type="spellEnd"/>
            <w:r w:rsidRPr="00023EC5">
              <w:rPr>
                <w:rFonts w:ascii="Arial" w:hAnsi="Arial" w:cs="Arial"/>
                <w:position w:val="-2"/>
                <w:sz w:val="22"/>
                <w:szCs w:val="22"/>
              </w:rPr>
              <w:t xml:space="preserve"> </w:t>
            </w:r>
            <w:proofErr w:type="spellStart"/>
            <w:r w:rsidRPr="00023EC5">
              <w:rPr>
                <w:rFonts w:ascii="Arial" w:hAnsi="Arial" w:cs="Arial"/>
                <w:position w:val="-2"/>
                <w:sz w:val="22"/>
                <w:szCs w:val="22"/>
              </w:rPr>
              <w:t>menične</w:t>
            </w:r>
            <w:proofErr w:type="spellEnd"/>
            <w:r w:rsidRPr="00023EC5">
              <w:rPr>
                <w:rFonts w:ascii="Arial" w:hAnsi="Arial" w:cs="Arial"/>
                <w:position w:val="-2"/>
                <w:sz w:val="22"/>
                <w:szCs w:val="22"/>
              </w:rPr>
              <w:t xml:space="preserve"> </w:t>
            </w:r>
            <w:proofErr w:type="spellStart"/>
            <w:r w:rsidRPr="00023EC5">
              <w:rPr>
                <w:rFonts w:ascii="Arial" w:hAnsi="Arial" w:cs="Arial"/>
                <w:position w:val="-2"/>
                <w:sz w:val="22"/>
                <w:szCs w:val="22"/>
              </w:rPr>
              <w:t>izjave</w:t>
            </w:r>
            <w:proofErr w:type="spellEnd"/>
            <w:r w:rsidRPr="00023EC5">
              <w:rPr>
                <w:rFonts w:ascii="Arial" w:hAnsi="Arial" w:cs="Arial"/>
                <w:position w:val="-2"/>
                <w:sz w:val="22"/>
                <w:szCs w:val="22"/>
              </w:rPr>
              <w:t xml:space="preserve"> za dobro </w:t>
            </w:r>
            <w:proofErr w:type="spellStart"/>
            <w:r w:rsidRPr="00023EC5">
              <w:rPr>
                <w:rFonts w:ascii="Arial" w:hAnsi="Arial" w:cs="Arial"/>
                <w:position w:val="-2"/>
                <w:sz w:val="22"/>
                <w:szCs w:val="22"/>
              </w:rPr>
              <w:t>izvedbo</w:t>
            </w:r>
            <w:proofErr w:type="spellEnd"/>
          </w:p>
          <w:p w14:paraId="20329114" w14:textId="77777777" w:rsidR="007E5A64" w:rsidRPr="00023EC5" w:rsidRDefault="007E5A64" w:rsidP="003861F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18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4EF4656F" w14:textId="77777777" w:rsidR="007E5A64" w:rsidRPr="00023EC5" w:rsidRDefault="007E5A64" w:rsidP="003861FE">
            <w:pPr>
              <w:spacing w:before="135" w:after="135"/>
              <w:jc w:val="both"/>
              <w:textAlignment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023EC5">
              <w:rPr>
                <w:rFonts w:ascii="Arial" w:hAnsi="Arial" w:cs="Arial"/>
                <w:position w:val="-2"/>
                <w:sz w:val="22"/>
                <w:szCs w:val="22"/>
              </w:rPr>
              <w:t>Parafiran</w:t>
            </w:r>
            <w:proofErr w:type="spellEnd"/>
            <w:r w:rsidRPr="00023EC5">
              <w:rPr>
                <w:rFonts w:ascii="Arial" w:hAnsi="Arial" w:cs="Arial"/>
                <w:position w:val="-2"/>
                <w:sz w:val="22"/>
                <w:szCs w:val="22"/>
              </w:rPr>
              <w:t>.</w:t>
            </w:r>
          </w:p>
        </w:tc>
      </w:tr>
      <w:tr w:rsidR="00CC0765" w:rsidRPr="00023EC5" w14:paraId="1F59CD8B" w14:textId="77777777" w:rsidTr="00886B9C">
        <w:tc>
          <w:tcPr>
            <w:tcW w:w="584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200C6EBF" w14:textId="773C26B7" w:rsidR="007E5A64" w:rsidRPr="00023EC5" w:rsidRDefault="004E1090" w:rsidP="003861FE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10</w:t>
            </w:r>
          </w:p>
        </w:tc>
        <w:tc>
          <w:tcPr>
            <w:tcW w:w="2698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180159B9" w14:textId="77777777" w:rsidR="007E5A64" w:rsidRPr="00023EC5" w:rsidRDefault="007E5A64" w:rsidP="003861FE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023EC5">
              <w:rPr>
                <w:rFonts w:ascii="Arial" w:hAnsi="Arial" w:cs="Arial"/>
                <w:position w:val="-2"/>
                <w:sz w:val="22"/>
                <w:szCs w:val="22"/>
              </w:rPr>
              <w:t>Vzorec</w:t>
            </w:r>
            <w:proofErr w:type="spellEnd"/>
            <w:r w:rsidRPr="00023EC5">
              <w:rPr>
                <w:rFonts w:ascii="Arial" w:hAnsi="Arial" w:cs="Arial"/>
                <w:position w:val="-2"/>
                <w:sz w:val="22"/>
                <w:szCs w:val="22"/>
              </w:rPr>
              <w:t xml:space="preserve"> </w:t>
            </w:r>
            <w:proofErr w:type="spellStart"/>
            <w:r w:rsidRPr="00023EC5">
              <w:rPr>
                <w:rFonts w:ascii="Arial" w:hAnsi="Arial" w:cs="Arial"/>
                <w:position w:val="-2"/>
                <w:sz w:val="22"/>
                <w:szCs w:val="22"/>
              </w:rPr>
              <w:t>menične</w:t>
            </w:r>
            <w:proofErr w:type="spellEnd"/>
            <w:r w:rsidRPr="00023EC5">
              <w:rPr>
                <w:rFonts w:ascii="Arial" w:hAnsi="Arial" w:cs="Arial"/>
                <w:position w:val="-2"/>
                <w:sz w:val="22"/>
                <w:szCs w:val="22"/>
              </w:rPr>
              <w:t xml:space="preserve"> </w:t>
            </w:r>
            <w:proofErr w:type="spellStart"/>
            <w:r w:rsidRPr="00023EC5">
              <w:rPr>
                <w:rFonts w:ascii="Arial" w:hAnsi="Arial" w:cs="Arial"/>
                <w:position w:val="-2"/>
                <w:sz w:val="22"/>
                <w:szCs w:val="22"/>
              </w:rPr>
              <w:t>izjave</w:t>
            </w:r>
            <w:proofErr w:type="spellEnd"/>
            <w:r w:rsidRPr="00023EC5">
              <w:rPr>
                <w:rFonts w:ascii="Arial" w:hAnsi="Arial" w:cs="Arial"/>
                <w:position w:val="-2"/>
                <w:sz w:val="22"/>
                <w:szCs w:val="22"/>
              </w:rPr>
              <w:t xml:space="preserve"> za </w:t>
            </w:r>
            <w:proofErr w:type="spellStart"/>
            <w:r w:rsidRPr="00023EC5">
              <w:rPr>
                <w:rFonts w:ascii="Arial" w:hAnsi="Arial" w:cs="Arial"/>
                <w:position w:val="-2"/>
                <w:sz w:val="22"/>
                <w:szCs w:val="22"/>
              </w:rPr>
              <w:t>odpravo</w:t>
            </w:r>
            <w:proofErr w:type="spellEnd"/>
            <w:r w:rsidRPr="00023EC5">
              <w:rPr>
                <w:rFonts w:ascii="Arial" w:hAnsi="Arial" w:cs="Arial"/>
                <w:position w:val="-2"/>
                <w:sz w:val="22"/>
                <w:szCs w:val="22"/>
              </w:rPr>
              <w:t xml:space="preserve"> </w:t>
            </w:r>
            <w:proofErr w:type="spellStart"/>
            <w:r w:rsidRPr="00023EC5">
              <w:rPr>
                <w:rFonts w:ascii="Arial" w:hAnsi="Arial" w:cs="Arial"/>
                <w:position w:val="-2"/>
                <w:sz w:val="22"/>
                <w:szCs w:val="22"/>
              </w:rPr>
              <w:t>napak</w:t>
            </w:r>
            <w:proofErr w:type="spellEnd"/>
          </w:p>
          <w:p w14:paraId="06DBDADD" w14:textId="77777777" w:rsidR="007E5A64" w:rsidRPr="00023EC5" w:rsidRDefault="007E5A64" w:rsidP="003861F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18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3B67FCCB" w14:textId="77777777" w:rsidR="007E5A64" w:rsidRPr="00023EC5" w:rsidRDefault="007E5A64" w:rsidP="003861FE">
            <w:pPr>
              <w:spacing w:before="135" w:after="135"/>
              <w:jc w:val="both"/>
              <w:textAlignment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023EC5">
              <w:rPr>
                <w:rFonts w:ascii="Arial" w:hAnsi="Arial" w:cs="Arial"/>
                <w:position w:val="-2"/>
                <w:sz w:val="22"/>
                <w:szCs w:val="22"/>
              </w:rPr>
              <w:t>Parafiran</w:t>
            </w:r>
            <w:proofErr w:type="spellEnd"/>
            <w:r w:rsidRPr="00023EC5">
              <w:rPr>
                <w:rFonts w:ascii="Arial" w:hAnsi="Arial" w:cs="Arial"/>
                <w:position w:val="-2"/>
                <w:sz w:val="22"/>
                <w:szCs w:val="22"/>
              </w:rPr>
              <w:t>.</w:t>
            </w:r>
          </w:p>
        </w:tc>
      </w:tr>
      <w:tr w:rsidR="00CC0765" w:rsidRPr="00023EC5" w14:paraId="1DCF07ED" w14:textId="77777777" w:rsidTr="00886B9C">
        <w:tc>
          <w:tcPr>
            <w:tcW w:w="584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532F0026" w14:textId="617E78FC" w:rsidR="007E5A64" w:rsidRPr="00023EC5" w:rsidRDefault="004E1090" w:rsidP="003861FE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11</w:t>
            </w:r>
          </w:p>
        </w:tc>
        <w:tc>
          <w:tcPr>
            <w:tcW w:w="2698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4D25838D" w14:textId="77777777" w:rsidR="007E5A64" w:rsidRPr="00023EC5" w:rsidRDefault="007E5A64" w:rsidP="003861FE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023EC5">
              <w:rPr>
                <w:rFonts w:ascii="Arial" w:hAnsi="Arial" w:cs="Arial"/>
                <w:position w:val="-2"/>
                <w:sz w:val="22"/>
                <w:szCs w:val="22"/>
              </w:rPr>
              <w:t>Izjava</w:t>
            </w:r>
            <w:proofErr w:type="spellEnd"/>
            <w:r w:rsidRPr="00023EC5">
              <w:rPr>
                <w:rFonts w:ascii="Arial" w:hAnsi="Arial" w:cs="Arial"/>
                <w:position w:val="-2"/>
                <w:sz w:val="22"/>
                <w:szCs w:val="22"/>
              </w:rPr>
              <w:t xml:space="preserve"> o </w:t>
            </w:r>
            <w:proofErr w:type="spellStart"/>
            <w:r w:rsidRPr="00023EC5">
              <w:rPr>
                <w:rFonts w:ascii="Arial" w:hAnsi="Arial" w:cs="Arial"/>
                <w:position w:val="-2"/>
                <w:sz w:val="22"/>
                <w:szCs w:val="22"/>
              </w:rPr>
              <w:t>lastniških</w:t>
            </w:r>
            <w:proofErr w:type="spellEnd"/>
            <w:r w:rsidRPr="00023EC5">
              <w:rPr>
                <w:rFonts w:ascii="Arial" w:hAnsi="Arial" w:cs="Arial"/>
                <w:position w:val="-2"/>
                <w:sz w:val="22"/>
                <w:szCs w:val="22"/>
              </w:rPr>
              <w:t xml:space="preserve"> </w:t>
            </w:r>
            <w:proofErr w:type="spellStart"/>
            <w:r w:rsidRPr="00023EC5">
              <w:rPr>
                <w:rFonts w:ascii="Arial" w:hAnsi="Arial" w:cs="Arial"/>
                <w:position w:val="-2"/>
                <w:sz w:val="22"/>
                <w:szCs w:val="22"/>
              </w:rPr>
              <w:t>deležih</w:t>
            </w:r>
            <w:proofErr w:type="spellEnd"/>
          </w:p>
          <w:p w14:paraId="33349895" w14:textId="77777777" w:rsidR="007E5A64" w:rsidRPr="00023EC5" w:rsidRDefault="007E5A64" w:rsidP="003861F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18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03CE563D" w14:textId="77777777" w:rsidR="007E5A64" w:rsidRPr="00023EC5" w:rsidRDefault="007E5A64" w:rsidP="003861FE">
            <w:pPr>
              <w:spacing w:before="135" w:after="135"/>
              <w:jc w:val="both"/>
              <w:textAlignment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023EC5">
              <w:rPr>
                <w:rFonts w:ascii="Arial" w:hAnsi="Arial" w:cs="Arial"/>
                <w:position w:val="-2"/>
                <w:sz w:val="22"/>
                <w:szCs w:val="22"/>
              </w:rPr>
              <w:t>Izpolnjena</w:t>
            </w:r>
            <w:proofErr w:type="spellEnd"/>
            <w:r w:rsidRPr="00023EC5">
              <w:rPr>
                <w:rFonts w:ascii="Arial" w:hAnsi="Arial" w:cs="Arial"/>
                <w:position w:val="-2"/>
                <w:sz w:val="22"/>
                <w:szCs w:val="22"/>
              </w:rPr>
              <w:t xml:space="preserve">, </w:t>
            </w:r>
            <w:proofErr w:type="spellStart"/>
            <w:r w:rsidRPr="00023EC5">
              <w:rPr>
                <w:rFonts w:ascii="Arial" w:hAnsi="Arial" w:cs="Arial"/>
                <w:position w:val="-2"/>
                <w:sz w:val="22"/>
                <w:szCs w:val="22"/>
              </w:rPr>
              <w:t>podpisana</w:t>
            </w:r>
            <w:proofErr w:type="spellEnd"/>
            <w:r w:rsidRPr="00023EC5">
              <w:rPr>
                <w:rFonts w:ascii="Arial" w:hAnsi="Arial" w:cs="Arial"/>
                <w:position w:val="-2"/>
                <w:sz w:val="22"/>
                <w:szCs w:val="22"/>
              </w:rPr>
              <w:t xml:space="preserve">. </w:t>
            </w:r>
          </w:p>
        </w:tc>
      </w:tr>
      <w:tr w:rsidR="00CC0765" w:rsidRPr="00023EC5" w14:paraId="60A6DD07" w14:textId="77777777" w:rsidTr="00886B9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584" w:type="pct"/>
          </w:tcPr>
          <w:p w14:paraId="2A6FD78E" w14:textId="53F81ECE" w:rsidR="007E5A64" w:rsidRPr="006C19D3" w:rsidRDefault="004E1090" w:rsidP="003861FE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12</w:t>
            </w:r>
          </w:p>
        </w:tc>
        <w:tc>
          <w:tcPr>
            <w:tcW w:w="2698" w:type="pct"/>
          </w:tcPr>
          <w:p w14:paraId="1FAD2EDE" w14:textId="77777777" w:rsidR="007E5A64" w:rsidRPr="006C19D3" w:rsidRDefault="007E5A64" w:rsidP="003861FE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proofErr w:type="spellStart"/>
            <w:r w:rsidRPr="006C19D3">
              <w:rPr>
                <w:rFonts w:ascii="Arial" w:hAnsi="Arial" w:cs="Arial"/>
                <w:color w:val="000000" w:themeColor="text1"/>
                <w:position w:val="-2"/>
                <w:sz w:val="22"/>
                <w:szCs w:val="22"/>
              </w:rPr>
              <w:t>Izjava</w:t>
            </w:r>
            <w:proofErr w:type="spellEnd"/>
            <w:r w:rsidRPr="006C19D3">
              <w:rPr>
                <w:rFonts w:ascii="Arial" w:hAnsi="Arial" w:cs="Arial"/>
                <w:color w:val="000000" w:themeColor="text1"/>
                <w:position w:val="-2"/>
                <w:sz w:val="22"/>
                <w:szCs w:val="22"/>
              </w:rPr>
              <w:t xml:space="preserve"> </w:t>
            </w:r>
            <w:proofErr w:type="spellStart"/>
            <w:r w:rsidRPr="006C19D3">
              <w:rPr>
                <w:rFonts w:ascii="Arial" w:hAnsi="Arial" w:cs="Arial"/>
                <w:color w:val="000000" w:themeColor="text1"/>
                <w:position w:val="-2"/>
                <w:sz w:val="22"/>
                <w:szCs w:val="22"/>
              </w:rPr>
              <w:t>omejitev</w:t>
            </w:r>
            <w:proofErr w:type="spellEnd"/>
            <w:r w:rsidRPr="006C19D3">
              <w:rPr>
                <w:rFonts w:ascii="Arial" w:hAnsi="Arial" w:cs="Arial"/>
                <w:color w:val="000000" w:themeColor="text1"/>
                <w:position w:val="-2"/>
                <w:sz w:val="22"/>
                <w:szCs w:val="22"/>
              </w:rPr>
              <w:t xml:space="preserve"> </w:t>
            </w:r>
            <w:proofErr w:type="spellStart"/>
            <w:r w:rsidRPr="006C19D3">
              <w:rPr>
                <w:rFonts w:ascii="Arial" w:hAnsi="Arial" w:cs="Arial"/>
                <w:color w:val="000000" w:themeColor="text1"/>
                <w:position w:val="-2"/>
                <w:sz w:val="22"/>
                <w:szCs w:val="22"/>
              </w:rPr>
              <w:t>poslovanja</w:t>
            </w:r>
            <w:proofErr w:type="spellEnd"/>
          </w:p>
          <w:p w14:paraId="51EBAAAD" w14:textId="77777777" w:rsidR="007E5A64" w:rsidRPr="006C19D3" w:rsidRDefault="007E5A64" w:rsidP="003861FE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1718" w:type="pct"/>
          </w:tcPr>
          <w:p w14:paraId="58FF993F" w14:textId="77777777" w:rsidR="007E5A64" w:rsidRPr="006C19D3" w:rsidRDefault="007E5A64" w:rsidP="003861FE">
            <w:pPr>
              <w:spacing w:before="135" w:after="135"/>
              <w:jc w:val="both"/>
              <w:textAlignment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proofErr w:type="spellStart"/>
            <w:r w:rsidRPr="006C19D3">
              <w:rPr>
                <w:rFonts w:ascii="Arial" w:hAnsi="Arial" w:cs="Arial"/>
                <w:color w:val="000000" w:themeColor="text1"/>
                <w:position w:val="-2"/>
                <w:sz w:val="22"/>
                <w:szCs w:val="22"/>
              </w:rPr>
              <w:t>Izpolnjena</w:t>
            </w:r>
            <w:proofErr w:type="spellEnd"/>
            <w:r w:rsidRPr="006C19D3">
              <w:rPr>
                <w:rFonts w:ascii="Arial" w:hAnsi="Arial" w:cs="Arial"/>
                <w:color w:val="000000" w:themeColor="text1"/>
                <w:position w:val="-2"/>
                <w:sz w:val="22"/>
                <w:szCs w:val="22"/>
              </w:rPr>
              <w:t xml:space="preserve">, </w:t>
            </w:r>
            <w:proofErr w:type="spellStart"/>
            <w:r w:rsidRPr="006C19D3">
              <w:rPr>
                <w:rFonts w:ascii="Arial" w:hAnsi="Arial" w:cs="Arial"/>
                <w:color w:val="000000" w:themeColor="text1"/>
                <w:position w:val="-2"/>
                <w:sz w:val="22"/>
                <w:szCs w:val="22"/>
              </w:rPr>
              <w:t>podpisana</w:t>
            </w:r>
            <w:proofErr w:type="spellEnd"/>
            <w:r w:rsidRPr="006C19D3">
              <w:rPr>
                <w:rFonts w:ascii="Arial" w:hAnsi="Arial" w:cs="Arial"/>
                <w:color w:val="000000" w:themeColor="text1"/>
                <w:position w:val="-2"/>
                <w:sz w:val="22"/>
                <w:szCs w:val="22"/>
              </w:rPr>
              <w:t xml:space="preserve">. </w:t>
            </w:r>
          </w:p>
        </w:tc>
      </w:tr>
      <w:tr w:rsidR="0096060E" w:rsidRPr="00023EC5" w14:paraId="4E78B9AA" w14:textId="77777777" w:rsidTr="00886B9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584" w:type="pct"/>
          </w:tcPr>
          <w:p w14:paraId="560E8DE2" w14:textId="519DA17E" w:rsidR="0096060E" w:rsidRPr="006C19D3" w:rsidRDefault="00511A67" w:rsidP="003861FE">
            <w:pPr>
              <w:rPr>
                <w:rFonts w:ascii="Arial" w:hAnsi="Arial" w:cs="Arial"/>
                <w:color w:val="000000" w:themeColor="text1"/>
                <w:position w:val="-2"/>
                <w:sz w:val="22"/>
                <w:szCs w:val="22"/>
              </w:rPr>
            </w:pPr>
            <w:r>
              <w:rPr>
                <w:rFonts w:ascii="Arial" w:hAnsi="Arial" w:cs="Arial"/>
                <w:color w:val="000000" w:themeColor="text1"/>
                <w:position w:val="-2"/>
                <w:sz w:val="22"/>
                <w:szCs w:val="22"/>
              </w:rPr>
              <w:t>1</w:t>
            </w:r>
            <w:r w:rsidR="004E1090">
              <w:rPr>
                <w:rFonts w:ascii="Arial" w:hAnsi="Arial" w:cs="Arial"/>
                <w:color w:val="000000" w:themeColor="text1"/>
                <w:position w:val="-2"/>
                <w:sz w:val="22"/>
                <w:szCs w:val="22"/>
              </w:rPr>
              <w:t>13</w:t>
            </w:r>
          </w:p>
        </w:tc>
        <w:tc>
          <w:tcPr>
            <w:tcW w:w="2698" w:type="pct"/>
          </w:tcPr>
          <w:p w14:paraId="0765FFA1" w14:textId="2749376A" w:rsidR="0096060E" w:rsidRPr="006C19D3" w:rsidRDefault="0096060E" w:rsidP="003861FE">
            <w:pPr>
              <w:rPr>
                <w:rFonts w:ascii="Arial" w:hAnsi="Arial" w:cs="Arial"/>
                <w:color w:val="000000" w:themeColor="text1"/>
                <w:position w:val="-2"/>
                <w:sz w:val="22"/>
                <w:szCs w:val="22"/>
              </w:rPr>
            </w:pPr>
            <w:proofErr w:type="spellStart"/>
            <w:r w:rsidRPr="0096060E">
              <w:rPr>
                <w:rFonts w:ascii="Arial" w:hAnsi="Arial" w:cs="Arial"/>
                <w:color w:val="000000" w:themeColor="text1"/>
                <w:position w:val="-2"/>
                <w:sz w:val="22"/>
                <w:szCs w:val="22"/>
              </w:rPr>
              <w:t>Izjava</w:t>
            </w:r>
            <w:proofErr w:type="spellEnd"/>
            <w:r w:rsidRPr="0096060E">
              <w:rPr>
                <w:rFonts w:ascii="Arial" w:hAnsi="Arial" w:cs="Arial"/>
                <w:color w:val="000000" w:themeColor="text1"/>
                <w:position w:val="-2"/>
                <w:sz w:val="22"/>
                <w:szCs w:val="22"/>
              </w:rPr>
              <w:t xml:space="preserve"> </w:t>
            </w:r>
            <w:proofErr w:type="spellStart"/>
            <w:r w:rsidRPr="0096060E">
              <w:rPr>
                <w:rFonts w:ascii="Arial" w:hAnsi="Arial" w:cs="Arial"/>
                <w:color w:val="000000" w:themeColor="text1"/>
                <w:position w:val="-2"/>
                <w:sz w:val="22"/>
                <w:szCs w:val="22"/>
              </w:rPr>
              <w:t>vezana</w:t>
            </w:r>
            <w:proofErr w:type="spellEnd"/>
            <w:r w:rsidRPr="0096060E">
              <w:rPr>
                <w:rFonts w:ascii="Arial" w:hAnsi="Arial" w:cs="Arial"/>
                <w:color w:val="000000" w:themeColor="text1"/>
                <w:position w:val="-2"/>
                <w:sz w:val="22"/>
                <w:szCs w:val="22"/>
              </w:rPr>
              <w:t xml:space="preserve"> </w:t>
            </w:r>
            <w:proofErr w:type="spellStart"/>
            <w:r w:rsidRPr="0096060E">
              <w:rPr>
                <w:rFonts w:ascii="Arial" w:hAnsi="Arial" w:cs="Arial"/>
                <w:color w:val="000000" w:themeColor="text1"/>
                <w:position w:val="-2"/>
                <w:sz w:val="22"/>
                <w:szCs w:val="22"/>
              </w:rPr>
              <w:t>na</w:t>
            </w:r>
            <w:proofErr w:type="spellEnd"/>
            <w:r w:rsidRPr="0096060E">
              <w:rPr>
                <w:rFonts w:ascii="Arial" w:hAnsi="Arial" w:cs="Arial"/>
                <w:color w:val="000000" w:themeColor="text1"/>
                <w:position w:val="-2"/>
                <w:sz w:val="22"/>
                <w:szCs w:val="22"/>
              </w:rPr>
              <w:t xml:space="preserve"> </w:t>
            </w:r>
            <w:proofErr w:type="spellStart"/>
            <w:r w:rsidRPr="0096060E">
              <w:rPr>
                <w:rFonts w:ascii="Arial" w:hAnsi="Arial" w:cs="Arial"/>
                <w:color w:val="000000" w:themeColor="text1"/>
                <w:position w:val="-2"/>
                <w:sz w:val="22"/>
                <w:szCs w:val="22"/>
              </w:rPr>
              <w:t>prvi</w:t>
            </w:r>
            <w:proofErr w:type="spellEnd"/>
            <w:r w:rsidRPr="0096060E">
              <w:rPr>
                <w:rFonts w:ascii="Arial" w:hAnsi="Arial" w:cs="Arial"/>
                <w:color w:val="000000" w:themeColor="text1"/>
                <w:position w:val="-2"/>
                <w:sz w:val="22"/>
                <w:szCs w:val="22"/>
              </w:rPr>
              <w:t xml:space="preserve"> </w:t>
            </w:r>
            <w:proofErr w:type="spellStart"/>
            <w:r w:rsidRPr="0096060E">
              <w:rPr>
                <w:rFonts w:ascii="Arial" w:hAnsi="Arial" w:cs="Arial"/>
                <w:color w:val="000000" w:themeColor="text1"/>
                <w:position w:val="-2"/>
                <w:sz w:val="22"/>
                <w:szCs w:val="22"/>
              </w:rPr>
              <w:t>odstavek</w:t>
            </w:r>
            <w:proofErr w:type="spellEnd"/>
            <w:r w:rsidRPr="0096060E">
              <w:rPr>
                <w:rFonts w:ascii="Arial" w:hAnsi="Arial" w:cs="Arial"/>
                <w:color w:val="000000" w:themeColor="text1"/>
                <w:position w:val="-2"/>
                <w:sz w:val="22"/>
                <w:szCs w:val="22"/>
              </w:rPr>
              <w:t xml:space="preserve"> </w:t>
            </w:r>
            <w:proofErr w:type="spellStart"/>
            <w:r w:rsidRPr="0096060E">
              <w:rPr>
                <w:rFonts w:ascii="Arial" w:hAnsi="Arial" w:cs="Arial"/>
                <w:color w:val="000000" w:themeColor="text1"/>
                <w:position w:val="-2"/>
                <w:sz w:val="22"/>
                <w:szCs w:val="22"/>
              </w:rPr>
              <w:t>člena</w:t>
            </w:r>
            <w:proofErr w:type="spellEnd"/>
            <w:r w:rsidRPr="0096060E">
              <w:rPr>
                <w:rFonts w:ascii="Arial" w:hAnsi="Arial" w:cs="Arial"/>
                <w:color w:val="000000" w:themeColor="text1"/>
                <w:position w:val="-2"/>
                <w:sz w:val="22"/>
                <w:szCs w:val="22"/>
              </w:rPr>
              <w:t xml:space="preserve"> 5.k </w:t>
            </w:r>
            <w:proofErr w:type="spellStart"/>
            <w:r w:rsidRPr="0096060E">
              <w:rPr>
                <w:rFonts w:ascii="Arial" w:hAnsi="Arial" w:cs="Arial"/>
                <w:color w:val="000000" w:themeColor="text1"/>
                <w:position w:val="-2"/>
                <w:sz w:val="22"/>
                <w:szCs w:val="22"/>
              </w:rPr>
              <w:t>Uredbe</w:t>
            </w:r>
            <w:proofErr w:type="spellEnd"/>
            <w:r w:rsidRPr="0096060E">
              <w:rPr>
                <w:rFonts w:ascii="Arial" w:hAnsi="Arial" w:cs="Arial"/>
                <w:color w:val="000000" w:themeColor="text1"/>
                <w:position w:val="-2"/>
                <w:sz w:val="22"/>
                <w:szCs w:val="22"/>
              </w:rPr>
              <w:t xml:space="preserve"> (EU) </w:t>
            </w:r>
            <w:proofErr w:type="spellStart"/>
            <w:r w:rsidRPr="0096060E">
              <w:rPr>
                <w:rFonts w:ascii="Arial" w:hAnsi="Arial" w:cs="Arial"/>
                <w:color w:val="000000" w:themeColor="text1"/>
                <w:position w:val="-2"/>
                <w:sz w:val="22"/>
                <w:szCs w:val="22"/>
              </w:rPr>
              <w:t>št</w:t>
            </w:r>
            <w:proofErr w:type="spellEnd"/>
            <w:r w:rsidRPr="0096060E">
              <w:rPr>
                <w:rFonts w:ascii="Arial" w:hAnsi="Arial" w:cs="Arial"/>
                <w:color w:val="000000" w:themeColor="text1"/>
                <w:position w:val="-2"/>
                <w:sz w:val="22"/>
                <w:szCs w:val="22"/>
              </w:rPr>
              <w:t>. 833/2014</w:t>
            </w:r>
          </w:p>
        </w:tc>
        <w:tc>
          <w:tcPr>
            <w:tcW w:w="1718" w:type="pct"/>
          </w:tcPr>
          <w:p w14:paraId="6F0C85DF" w14:textId="0A06035D" w:rsidR="0096060E" w:rsidRPr="006C19D3" w:rsidRDefault="0096060E" w:rsidP="003861FE">
            <w:pPr>
              <w:spacing w:before="135" w:after="135"/>
              <w:jc w:val="both"/>
              <w:textAlignment w:val="center"/>
              <w:rPr>
                <w:rFonts w:ascii="Arial" w:hAnsi="Arial" w:cs="Arial"/>
                <w:color w:val="000000" w:themeColor="text1"/>
                <w:position w:val="-2"/>
                <w:sz w:val="22"/>
                <w:szCs w:val="22"/>
              </w:rPr>
            </w:pPr>
            <w:proofErr w:type="spellStart"/>
            <w:r w:rsidRPr="006C19D3">
              <w:rPr>
                <w:rFonts w:ascii="Arial" w:hAnsi="Arial" w:cs="Arial"/>
                <w:color w:val="000000" w:themeColor="text1"/>
                <w:position w:val="-2"/>
                <w:sz w:val="22"/>
                <w:szCs w:val="22"/>
              </w:rPr>
              <w:t>Izpolnjena</w:t>
            </w:r>
            <w:proofErr w:type="spellEnd"/>
            <w:r w:rsidRPr="006C19D3">
              <w:rPr>
                <w:rFonts w:ascii="Arial" w:hAnsi="Arial" w:cs="Arial"/>
                <w:color w:val="000000" w:themeColor="text1"/>
                <w:position w:val="-2"/>
                <w:sz w:val="22"/>
                <w:szCs w:val="22"/>
              </w:rPr>
              <w:t xml:space="preserve">, </w:t>
            </w:r>
            <w:proofErr w:type="spellStart"/>
            <w:r w:rsidRPr="006C19D3">
              <w:rPr>
                <w:rFonts w:ascii="Arial" w:hAnsi="Arial" w:cs="Arial"/>
                <w:color w:val="000000" w:themeColor="text1"/>
                <w:position w:val="-2"/>
                <w:sz w:val="22"/>
                <w:szCs w:val="22"/>
              </w:rPr>
              <w:t>podpisana</w:t>
            </w:r>
            <w:proofErr w:type="spellEnd"/>
            <w:r w:rsidRPr="006C19D3">
              <w:rPr>
                <w:rFonts w:ascii="Arial" w:hAnsi="Arial" w:cs="Arial"/>
                <w:color w:val="000000" w:themeColor="text1"/>
                <w:position w:val="-2"/>
                <w:sz w:val="22"/>
                <w:szCs w:val="22"/>
              </w:rPr>
              <w:t>.</w:t>
            </w:r>
          </w:p>
        </w:tc>
      </w:tr>
      <w:tr w:rsidR="00CC0765" w:rsidRPr="00023EC5" w14:paraId="6B52B33B" w14:textId="77777777" w:rsidTr="00886B9C">
        <w:tc>
          <w:tcPr>
            <w:tcW w:w="584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6E798D54" w14:textId="77777777" w:rsidR="007E5A64" w:rsidRPr="00023EC5" w:rsidRDefault="007E5A64" w:rsidP="003861FE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023EC5">
              <w:rPr>
                <w:rFonts w:ascii="Arial" w:hAnsi="Arial" w:cs="Arial"/>
                <w:position w:val="-2"/>
                <w:sz w:val="22"/>
                <w:szCs w:val="22"/>
              </w:rPr>
              <w:t>Priloga</w:t>
            </w:r>
            <w:proofErr w:type="spellEnd"/>
          </w:p>
        </w:tc>
        <w:tc>
          <w:tcPr>
            <w:tcW w:w="2698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36D5AA41" w14:textId="06EC9244" w:rsidR="007E5A64" w:rsidRPr="00486A78" w:rsidRDefault="007A6E2C" w:rsidP="007A6E2C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position w:val="-2"/>
                <w:sz w:val="22"/>
                <w:szCs w:val="22"/>
              </w:rPr>
              <w:t>V</w:t>
            </w:r>
            <w:r w:rsidR="00486A78" w:rsidRPr="00486A78">
              <w:rPr>
                <w:rFonts w:ascii="Arial" w:hAnsi="Arial" w:cs="Arial"/>
                <w:position w:val="-2"/>
                <w:sz w:val="22"/>
                <w:szCs w:val="22"/>
              </w:rPr>
              <w:t>zorec</w:t>
            </w:r>
            <w:proofErr w:type="spellEnd"/>
            <w:r w:rsidR="00486A78" w:rsidRPr="00486A78">
              <w:rPr>
                <w:rFonts w:ascii="Arial" w:hAnsi="Arial" w:cs="Arial"/>
                <w:position w:val="-2"/>
                <w:sz w:val="22"/>
                <w:szCs w:val="22"/>
              </w:rPr>
              <w:t xml:space="preserve"> </w:t>
            </w:r>
            <w:proofErr w:type="spellStart"/>
            <w:r w:rsidR="00486A78" w:rsidRPr="00486A78">
              <w:rPr>
                <w:rFonts w:ascii="Arial" w:hAnsi="Arial" w:cs="Arial"/>
                <w:position w:val="-2"/>
                <w:sz w:val="22"/>
                <w:szCs w:val="22"/>
              </w:rPr>
              <w:t>pogodbe</w:t>
            </w:r>
            <w:proofErr w:type="spellEnd"/>
          </w:p>
        </w:tc>
        <w:tc>
          <w:tcPr>
            <w:tcW w:w="1718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3DF140E0" w14:textId="77777777" w:rsidR="007E5A64" w:rsidRPr="00023EC5" w:rsidRDefault="007E5A64" w:rsidP="003861FE">
            <w:pPr>
              <w:spacing w:before="135" w:after="135"/>
              <w:jc w:val="both"/>
              <w:textAlignment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023EC5">
              <w:rPr>
                <w:rFonts w:ascii="Arial" w:hAnsi="Arial" w:cs="Arial"/>
                <w:position w:val="-2"/>
                <w:sz w:val="22"/>
                <w:szCs w:val="22"/>
              </w:rPr>
              <w:t>Parafiran</w:t>
            </w:r>
            <w:proofErr w:type="spellEnd"/>
            <w:r w:rsidRPr="00023EC5">
              <w:rPr>
                <w:rFonts w:ascii="Arial" w:hAnsi="Arial" w:cs="Arial"/>
                <w:position w:val="-2"/>
                <w:sz w:val="22"/>
                <w:szCs w:val="22"/>
              </w:rPr>
              <w:t>.</w:t>
            </w:r>
          </w:p>
        </w:tc>
      </w:tr>
    </w:tbl>
    <w:p w14:paraId="0B0D221E" w14:textId="77777777" w:rsidR="007E5A64" w:rsidRPr="00023EC5" w:rsidRDefault="007E5A64" w:rsidP="007E5A64">
      <w:pPr>
        <w:rPr>
          <w:rFonts w:ascii="Arial" w:hAnsi="Arial" w:cs="Arial"/>
          <w:sz w:val="22"/>
          <w:szCs w:val="22"/>
        </w:rPr>
        <w:sectPr w:rsidR="007E5A64" w:rsidRPr="00023EC5" w:rsidSect="003861FE">
          <w:headerReference w:type="default" r:id="rId9"/>
          <w:footerReference w:type="default" r:id="rId10"/>
          <w:pgSz w:w="11906" w:h="16838"/>
          <w:pgMar w:top="1418" w:right="1418" w:bottom="1418" w:left="1418" w:header="567" w:footer="680" w:gutter="0"/>
          <w:cols w:space="708"/>
          <w:docGrid w:linePitch="360"/>
        </w:sectPr>
      </w:pPr>
    </w:p>
    <w:p w14:paraId="11E29884" w14:textId="77777777" w:rsidR="007E5A64" w:rsidRPr="00023EC5" w:rsidRDefault="007E5A64" w:rsidP="007E5A64">
      <w:pPr>
        <w:jc w:val="right"/>
        <w:rPr>
          <w:rFonts w:ascii="Arial" w:hAnsi="Arial" w:cs="Arial"/>
          <w:sz w:val="22"/>
          <w:szCs w:val="22"/>
        </w:rPr>
      </w:pPr>
      <w:proofErr w:type="spellStart"/>
      <w:r w:rsidRPr="00023EC5">
        <w:rPr>
          <w:rFonts w:ascii="Arial" w:hAnsi="Arial" w:cs="Arial"/>
          <w:sz w:val="22"/>
          <w:szCs w:val="22"/>
        </w:rPr>
        <w:lastRenderedPageBreak/>
        <w:t>Obrazec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št</w:t>
      </w:r>
      <w:proofErr w:type="spellEnd"/>
      <w:r w:rsidRPr="00023EC5">
        <w:rPr>
          <w:rFonts w:ascii="Arial" w:hAnsi="Arial" w:cs="Arial"/>
          <w:sz w:val="22"/>
          <w:szCs w:val="22"/>
        </w:rPr>
        <w:t>: 1</w:t>
      </w:r>
    </w:p>
    <w:p w14:paraId="3D01BB99" w14:textId="77777777" w:rsidR="007E5A64" w:rsidRPr="00023EC5" w:rsidRDefault="007E5A64" w:rsidP="007E5A64">
      <w:pPr>
        <w:rPr>
          <w:rFonts w:ascii="Arial" w:hAnsi="Arial" w:cs="Arial"/>
          <w:sz w:val="22"/>
          <w:szCs w:val="22"/>
        </w:rPr>
      </w:pPr>
    </w:p>
    <w:p w14:paraId="0686A68A" w14:textId="77777777" w:rsidR="007E5A64" w:rsidRPr="00023EC5" w:rsidRDefault="007E5A64" w:rsidP="007E5A64">
      <w:pPr>
        <w:pStyle w:val="Heading1"/>
        <w:rPr>
          <w:rFonts w:cs="Arial"/>
          <w:sz w:val="22"/>
          <w:szCs w:val="22"/>
        </w:rPr>
      </w:pPr>
      <w:proofErr w:type="spellStart"/>
      <w:r w:rsidRPr="00023EC5">
        <w:rPr>
          <w:rFonts w:cs="Arial"/>
          <w:sz w:val="22"/>
          <w:szCs w:val="22"/>
        </w:rPr>
        <w:t>Ponudba</w:t>
      </w:r>
      <w:proofErr w:type="spellEnd"/>
    </w:p>
    <w:p w14:paraId="76AFBA52" w14:textId="1F77FB6D" w:rsidR="007E5A64" w:rsidRPr="004E1090" w:rsidRDefault="007E5A64" w:rsidP="004E1090">
      <w:pPr>
        <w:rPr>
          <w:rFonts w:asciiTheme="minorHAnsi" w:hAnsiTheme="minorHAnsi" w:cstheme="minorHAnsi"/>
          <w:b/>
          <w:sz w:val="28"/>
          <w:szCs w:val="28"/>
        </w:rPr>
      </w:pPr>
      <w:r w:rsidRPr="007A6E2C">
        <w:rPr>
          <w:rFonts w:ascii="Arial" w:hAnsi="Arial" w:cs="Arial"/>
          <w:sz w:val="20"/>
          <w:szCs w:val="20"/>
          <w:lang w:val="de-DE"/>
        </w:rPr>
        <w:t xml:space="preserve">Na </w:t>
      </w:r>
      <w:proofErr w:type="spellStart"/>
      <w:r w:rsidRPr="007A6E2C">
        <w:rPr>
          <w:rFonts w:ascii="Arial" w:hAnsi="Arial" w:cs="Arial"/>
          <w:sz w:val="20"/>
          <w:szCs w:val="20"/>
          <w:lang w:val="de-DE"/>
        </w:rPr>
        <w:t>osnovi</w:t>
      </w:r>
      <w:proofErr w:type="spellEnd"/>
      <w:r w:rsidRPr="007A6E2C">
        <w:rPr>
          <w:rFonts w:ascii="Arial" w:hAnsi="Arial" w:cs="Arial"/>
          <w:sz w:val="20"/>
          <w:szCs w:val="20"/>
          <w:lang w:val="de-DE"/>
        </w:rPr>
        <w:t xml:space="preserve"> </w:t>
      </w:r>
      <w:proofErr w:type="spellStart"/>
      <w:r w:rsidRPr="007A6E2C">
        <w:rPr>
          <w:rFonts w:ascii="Arial" w:hAnsi="Arial" w:cs="Arial"/>
          <w:sz w:val="20"/>
          <w:szCs w:val="20"/>
          <w:lang w:val="de-DE"/>
        </w:rPr>
        <w:t>povabila</w:t>
      </w:r>
      <w:proofErr w:type="spellEnd"/>
      <w:r w:rsidRPr="007A6E2C">
        <w:rPr>
          <w:rFonts w:ascii="Arial" w:hAnsi="Arial" w:cs="Arial"/>
          <w:sz w:val="20"/>
          <w:szCs w:val="20"/>
          <w:lang w:val="de-DE"/>
        </w:rPr>
        <w:t xml:space="preserve"> </w:t>
      </w:r>
      <w:proofErr w:type="spellStart"/>
      <w:r w:rsidRPr="007A6E2C">
        <w:rPr>
          <w:rFonts w:ascii="Arial" w:hAnsi="Arial" w:cs="Arial"/>
          <w:sz w:val="20"/>
          <w:szCs w:val="20"/>
          <w:lang w:val="de-DE"/>
        </w:rPr>
        <w:t>za</w:t>
      </w:r>
      <w:proofErr w:type="spellEnd"/>
      <w:r w:rsidRPr="007A6E2C">
        <w:rPr>
          <w:rFonts w:ascii="Arial" w:hAnsi="Arial" w:cs="Arial"/>
          <w:sz w:val="20"/>
          <w:szCs w:val="20"/>
          <w:lang w:val="de-DE"/>
        </w:rPr>
        <w:t xml:space="preserve"> </w:t>
      </w:r>
      <w:proofErr w:type="spellStart"/>
      <w:r w:rsidRPr="007A6E2C">
        <w:rPr>
          <w:rFonts w:ascii="Arial" w:hAnsi="Arial" w:cs="Arial"/>
          <w:sz w:val="20"/>
          <w:szCs w:val="20"/>
          <w:lang w:val="de-DE"/>
        </w:rPr>
        <w:t>naročilo</w:t>
      </w:r>
      <w:proofErr w:type="spellEnd"/>
      <w:r w:rsidR="00256E41">
        <w:rPr>
          <w:rFonts w:ascii="Arial" w:hAnsi="Arial" w:cs="Arial"/>
          <w:sz w:val="20"/>
          <w:szCs w:val="20"/>
          <w:lang w:val="de-DE"/>
        </w:rPr>
        <w:t xml:space="preserve">: </w:t>
      </w:r>
      <w:r w:rsidR="00256E41" w:rsidRPr="00511A67">
        <w:rPr>
          <w:rFonts w:ascii="Arial" w:hAnsi="Arial" w:cs="Arial"/>
          <w:b/>
          <w:bCs/>
          <w:sz w:val="20"/>
          <w:szCs w:val="20"/>
        </w:rPr>
        <w:t>”</w:t>
      </w:r>
      <w:r w:rsidR="000F0DD0" w:rsidRPr="00511A67">
        <w:rPr>
          <w:rFonts w:asciiTheme="minorHAnsi" w:hAnsiTheme="minorHAnsi" w:cstheme="minorHAnsi"/>
          <w:b/>
          <w:bCs/>
          <w:sz w:val="22"/>
          <w:szCs w:val="22"/>
        </w:rPr>
        <w:t xml:space="preserve">NAKUP </w:t>
      </w:r>
      <w:r w:rsidR="00747346">
        <w:rPr>
          <w:rFonts w:asciiTheme="minorHAnsi" w:hAnsiTheme="minorHAnsi" w:cstheme="minorHAnsi"/>
          <w:b/>
          <w:bCs/>
          <w:sz w:val="22"/>
          <w:szCs w:val="22"/>
        </w:rPr>
        <w:t>AVTONOMNEGA AGROROBOTA”</w:t>
      </w:r>
      <w:r w:rsidR="004E1090">
        <w:rPr>
          <w:rFonts w:asciiTheme="minorHAnsi" w:hAnsiTheme="minorHAnsi" w:cstheme="minorHAnsi"/>
          <w:b/>
          <w:sz w:val="28"/>
          <w:szCs w:val="28"/>
        </w:rPr>
        <w:t xml:space="preserve"> </w:t>
      </w:r>
      <w:proofErr w:type="spellStart"/>
      <w:r w:rsidR="00256E41">
        <w:rPr>
          <w:rFonts w:ascii="Arial" w:hAnsi="Arial" w:cs="Arial"/>
          <w:sz w:val="20"/>
          <w:szCs w:val="20"/>
        </w:rPr>
        <w:t>dajemo</w:t>
      </w:r>
      <w:proofErr w:type="spellEnd"/>
      <w:r w:rsidR="007A6E2C" w:rsidRPr="007A6E2C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7A6E2C" w:rsidRPr="007A6E2C">
        <w:rPr>
          <w:rFonts w:ascii="Arial" w:hAnsi="Arial" w:cs="Arial"/>
          <w:sz w:val="20"/>
          <w:szCs w:val="20"/>
        </w:rPr>
        <w:t>ponudbo</w:t>
      </w:r>
      <w:proofErr w:type="spellEnd"/>
      <w:r w:rsidR="007A6E2C" w:rsidRPr="007A6E2C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7A6E2C" w:rsidRPr="007A6E2C">
        <w:rPr>
          <w:rFonts w:ascii="Arial" w:hAnsi="Arial" w:cs="Arial"/>
          <w:sz w:val="20"/>
          <w:szCs w:val="20"/>
        </w:rPr>
        <w:t>kot</w:t>
      </w:r>
      <w:proofErr w:type="spellEnd"/>
      <w:r w:rsidR="007A6E2C" w:rsidRPr="007A6E2C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7A6E2C" w:rsidRPr="007A6E2C">
        <w:rPr>
          <w:rFonts w:ascii="Arial" w:hAnsi="Arial" w:cs="Arial"/>
          <w:sz w:val="20"/>
          <w:szCs w:val="20"/>
        </w:rPr>
        <w:t>sledi</w:t>
      </w:r>
      <w:proofErr w:type="spellEnd"/>
      <w:r w:rsidR="007A6E2C" w:rsidRPr="007A6E2C">
        <w:rPr>
          <w:rFonts w:ascii="Arial" w:hAnsi="Arial" w:cs="Arial"/>
          <w:sz w:val="20"/>
          <w:szCs w:val="20"/>
        </w:rPr>
        <w:t>:</w:t>
      </w:r>
    </w:p>
    <w:p w14:paraId="4E8BD2D9" w14:textId="681B2536" w:rsidR="007E5A64" w:rsidRPr="007A6E2C" w:rsidRDefault="007E5A64" w:rsidP="007E5A64">
      <w:pPr>
        <w:spacing w:before="225" w:after="225"/>
        <w:jc w:val="both"/>
        <w:rPr>
          <w:rFonts w:ascii="Arial" w:hAnsi="Arial" w:cs="Arial"/>
          <w:sz w:val="20"/>
          <w:szCs w:val="20"/>
        </w:rPr>
      </w:pPr>
      <w:r w:rsidRPr="007A6E2C">
        <w:rPr>
          <w:rFonts w:ascii="Arial" w:hAnsi="Arial" w:cs="Arial"/>
          <w:b/>
          <w:bCs/>
          <w:sz w:val="20"/>
          <w:szCs w:val="20"/>
        </w:rPr>
        <w:t xml:space="preserve">I. </w:t>
      </w:r>
      <w:proofErr w:type="spellStart"/>
      <w:r w:rsidRPr="007A6E2C">
        <w:rPr>
          <w:rFonts w:ascii="Arial" w:hAnsi="Arial" w:cs="Arial"/>
          <w:b/>
          <w:bCs/>
          <w:sz w:val="20"/>
          <w:szCs w:val="20"/>
        </w:rPr>
        <w:t>Ponudba</w:t>
      </w:r>
      <w:proofErr w:type="spellEnd"/>
      <w:r w:rsidRPr="007A6E2C">
        <w:rPr>
          <w:rFonts w:ascii="Arial" w:hAnsi="Arial" w:cs="Arial"/>
          <w:b/>
          <w:bCs/>
          <w:sz w:val="20"/>
          <w:szCs w:val="20"/>
        </w:rPr>
        <w:t xml:space="preserve"> </w:t>
      </w:r>
      <w:proofErr w:type="spellStart"/>
      <w:r w:rsidRPr="007A6E2C">
        <w:rPr>
          <w:rFonts w:ascii="Arial" w:hAnsi="Arial" w:cs="Arial"/>
          <w:b/>
          <w:bCs/>
          <w:sz w:val="20"/>
          <w:szCs w:val="20"/>
        </w:rPr>
        <w:t>številka</w:t>
      </w:r>
      <w:proofErr w:type="spellEnd"/>
      <w:r w:rsidRPr="007A6E2C">
        <w:rPr>
          <w:rFonts w:ascii="Arial" w:hAnsi="Arial" w:cs="Arial"/>
          <w:b/>
          <w:bCs/>
          <w:sz w:val="20"/>
          <w:szCs w:val="20"/>
        </w:rPr>
        <w:t>:</w:t>
      </w:r>
      <w:r w:rsidRPr="007A6E2C">
        <w:rPr>
          <w:rFonts w:ascii="Arial" w:hAnsi="Arial" w:cs="Arial"/>
          <w:sz w:val="20"/>
          <w:szCs w:val="20"/>
        </w:rPr>
        <w:t> </w:t>
      </w:r>
      <w:r w:rsidRPr="007A6E2C">
        <w:rPr>
          <w:rFonts w:ascii="Arial" w:hAnsi="Arial" w:cs="Arial"/>
          <w:sz w:val="20"/>
          <w:szCs w:val="20"/>
          <w:u w:val="single"/>
        </w:rPr>
        <w:t>______________</w:t>
      </w:r>
    </w:p>
    <w:tbl>
      <w:tblPr>
        <w:tblStyle w:val="NormalTablePHPDOCX"/>
        <w:tblW w:w="9214" w:type="dxa"/>
        <w:tblInd w:w="108" w:type="dxa"/>
        <w:tblLook w:val="04A0" w:firstRow="1" w:lastRow="0" w:firstColumn="1" w:lastColumn="0" w:noHBand="0" w:noVBand="1"/>
      </w:tblPr>
      <w:tblGrid>
        <w:gridCol w:w="2694"/>
        <w:gridCol w:w="6520"/>
      </w:tblGrid>
      <w:tr w:rsidR="007E5A64" w:rsidRPr="007A6E2C" w14:paraId="390928B7" w14:textId="77777777" w:rsidTr="007A6E2C">
        <w:tc>
          <w:tcPr>
            <w:tcW w:w="26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6524C0CC" w14:textId="77777777" w:rsidR="007E5A64" w:rsidRPr="007A6E2C" w:rsidRDefault="007E5A64" w:rsidP="003861F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A6E2C">
              <w:rPr>
                <w:rFonts w:ascii="Arial" w:hAnsi="Arial" w:cs="Arial"/>
                <w:b/>
                <w:bCs/>
                <w:position w:val="-2"/>
                <w:sz w:val="20"/>
                <w:szCs w:val="20"/>
                <w:shd w:val="clear" w:color="auto" w:fill="CCCCCC"/>
              </w:rPr>
              <w:t>NAZIV PONUDNIKA:</w:t>
            </w:r>
          </w:p>
        </w:tc>
        <w:tc>
          <w:tcPr>
            <w:tcW w:w="65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4E053683" w14:textId="77777777" w:rsidR="007E5A64" w:rsidRPr="007A6E2C" w:rsidRDefault="007E5A64" w:rsidP="003861FE">
            <w:pPr>
              <w:rPr>
                <w:rFonts w:ascii="Arial" w:hAnsi="Arial" w:cs="Arial"/>
                <w:sz w:val="20"/>
                <w:szCs w:val="20"/>
              </w:rPr>
            </w:pPr>
            <w:r w:rsidRPr="007A6E2C">
              <w:rPr>
                <w:rFonts w:ascii="Arial" w:hAnsi="Arial" w:cs="Arial"/>
                <w:position w:val="-2"/>
                <w:sz w:val="20"/>
                <w:szCs w:val="20"/>
              </w:rPr>
              <w:t> </w:t>
            </w:r>
          </w:p>
        </w:tc>
      </w:tr>
      <w:tr w:rsidR="007E5A64" w:rsidRPr="007A6E2C" w14:paraId="4DB2941D" w14:textId="77777777" w:rsidTr="007A6E2C">
        <w:tc>
          <w:tcPr>
            <w:tcW w:w="26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2F6BC840" w14:textId="77777777" w:rsidR="007E5A64" w:rsidRPr="007A6E2C" w:rsidRDefault="007E5A64" w:rsidP="003861F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A6E2C">
              <w:rPr>
                <w:rFonts w:ascii="Arial" w:hAnsi="Arial" w:cs="Arial"/>
                <w:b/>
                <w:bCs/>
                <w:position w:val="-2"/>
                <w:sz w:val="20"/>
                <w:szCs w:val="20"/>
                <w:shd w:val="clear" w:color="auto" w:fill="CCCCCC"/>
              </w:rPr>
              <w:t>NASLOV PONUDNIKA:</w:t>
            </w:r>
          </w:p>
        </w:tc>
        <w:tc>
          <w:tcPr>
            <w:tcW w:w="65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54EE1BEF" w14:textId="77777777" w:rsidR="007E5A64" w:rsidRPr="007A6E2C" w:rsidRDefault="007E5A64" w:rsidP="003861FE">
            <w:pPr>
              <w:rPr>
                <w:rFonts w:ascii="Arial" w:hAnsi="Arial" w:cs="Arial"/>
                <w:sz w:val="20"/>
                <w:szCs w:val="20"/>
              </w:rPr>
            </w:pPr>
            <w:r w:rsidRPr="007A6E2C">
              <w:rPr>
                <w:rFonts w:ascii="Arial" w:hAnsi="Arial" w:cs="Arial"/>
                <w:position w:val="-2"/>
                <w:sz w:val="20"/>
                <w:szCs w:val="20"/>
              </w:rPr>
              <w:t> </w:t>
            </w:r>
          </w:p>
        </w:tc>
      </w:tr>
    </w:tbl>
    <w:p w14:paraId="56E8F2C7" w14:textId="77777777" w:rsidR="007E5A64" w:rsidRPr="007A6E2C" w:rsidRDefault="007E5A64" w:rsidP="007E5A64">
      <w:pPr>
        <w:spacing w:before="225" w:after="225"/>
        <w:jc w:val="both"/>
        <w:rPr>
          <w:rFonts w:ascii="Arial" w:hAnsi="Arial" w:cs="Arial"/>
          <w:sz w:val="20"/>
          <w:szCs w:val="20"/>
        </w:rPr>
      </w:pPr>
      <w:proofErr w:type="spellStart"/>
      <w:r w:rsidRPr="007A6E2C">
        <w:rPr>
          <w:rFonts w:ascii="Arial" w:hAnsi="Arial" w:cs="Arial"/>
          <w:sz w:val="20"/>
          <w:szCs w:val="20"/>
        </w:rPr>
        <w:t>Ponudbo</w:t>
      </w:r>
      <w:proofErr w:type="spellEnd"/>
      <w:r w:rsidRPr="007A6E2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7A6E2C">
        <w:rPr>
          <w:rFonts w:ascii="Arial" w:hAnsi="Arial" w:cs="Arial"/>
          <w:sz w:val="20"/>
          <w:szCs w:val="20"/>
        </w:rPr>
        <w:t>oddajamo</w:t>
      </w:r>
      <w:proofErr w:type="spellEnd"/>
      <w:r w:rsidRPr="007A6E2C">
        <w:rPr>
          <w:rFonts w:ascii="Arial" w:hAnsi="Arial" w:cs="Arial"/>
          <w:sz w:val="20"/>
          <w:szCs w:val="20"/>
        </w:rPr>
        <w:t xml:space="preserve"> (</w:t>
      </w:r>
      <w:proofErr w:type="spellStart"/>
      <w:r w:rsidRPr="007A6E2C">
        <w:rPr>
          <w:rFonts w:ascii="Arial" w:hAnsi="Arial" w:cs="Arial"/>
          <w:sz w:val="20"/>
          <w:szCs w:val="20"/>
        </w:rPr>
        <w:t>ustrezno</w:t>
      </w:r>
      <w:proofErr w:type="spellEnd"/>
      <w:r w:rsidRPr="007A6E2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7A6E2C">
        <w:rPr>
          <w:rFonts w:ascii="Arial" w:hAnsi="Arial" w:cs="Arial"/>
          <w:sz w:val="20"/>
          <w:szCs w:val="20"/>
        </w:rPr>
        <w:t>označite</w:t>
      </w:r>
      <w:proofErr w:type="spellEnd"/>
      <w:r w:rsidRPr="007A6E2C">
        <w:rPr>
          <w:rFonts w:ascii="Arial" w:hAnsi="Arial" w:cs="Arial"/>
          <w:sz w:val="20"/>
          <w:szCs w:val="20"/>
        </w:rPr>
        <w:t>):</w:t>
      </w:r>
    </w:p>
    <w:p w14:paraId="41B698C1" w14:textId="77777777" w:rsidR="007E5A64" w:rsidRPr="007A6E2C" w:rsidRDefault="007E5A64" w:rsidP="007E5A64">
      <w:pPr>
        <w:spacing w:before="225" w:after="225"/>
        <w:jc w:val="both"/>
        <w:rPr>
          <w:rFonts w:ascii="Arial" w:hAnsi="Arial" w:cs="Arial"/>
          <w:sz w:val="20"/>
          <w:szCs w:val="20"/>
        </w:rPr>
      </w:pPr>
      <w:r w:rsidRPr="007A6E2C">
        <w:rPr>
          <w:rFonts w:ascii="Arial" w:hAnsi="Arial" w:cs="Arial"/>
          <w:sz w:val="20"/>
          <w:szCs w:val="20"/>
        </w:rPr>
        <w:fldChar w:fldCharType="begin">
          <w:ffData>
            <w:name w:val="cbox15e695bff783c7"/>
            <w:enabled/>
            <w:calcOnExit w:val="0"/>
            <w:checkBox>
              <w:sizeAuto/>
              <w:default w:val="0"/>
            </w:checkBox>
          </w:ffData>
        </w:fldChar>
      </w:r>
      <w:bookmarkStart w:id="0" w:name="cbox15e695bff783c7"/>
      <w:r w:rsidRPr="007A6E2C">
        <w:rPr>
          <w:rFonts w:ascii="Arial" w:hAnsi="Arial" w:cs="Arial"/>
          <w:sz w:val="20"/>
          <w:szCs w:val="20"/>
        </w:rPr>
        <w:instrText xml:space="preserve"> FORMCHECKBOX </w:instrText>
      </w:r>
      <w:r w:rsidRPr="007A6E2C">
        <w:rPr>
          <w:rFonts w:ascii="Arial" w:hAnsi="Arial" w:cs="Arial"/>
          <w:sz w:val="20"/>
          <w:szCs w:val="20"/>
        </w:rPr>
      </w:r>
      <w:r w:rsidRPr="007A6E2C">
        <w:rPr>
          <w:rFonts w:ascii="Arial" w:hAnsi="Arial" w:cs="Arial"/>
          <w:sz w:val="20"/>
          <w:szCs w:val="20"/>
        </w:rPr>
        <w:fldChar w:fldCharType="separate"/>
      </w:r>
      <w:r w:rsidRPr="007A6E2C">
        <w:rPr>
          <w:rFonts w:ascii="Arial" w:hAnsi="Arial" w:cs="Arial"/>
          <w:sz w:val="20"/>
          <w:szCs w:val="20"/>
        </w:rPr>
        <w:fldChar w:fldCharType="end"/>
      </w:r>
      <w:bookmarkEnd w:id="0"/>
      <w:r w:rsidRPr="007A6E2C">
        <w:rPr>
          <w:rFonts w:ascii="Arial" w:hAnsi="Arial" w:cs="Arial"/>
          <w:sz w:val="20"/>
          <w:szCs w:val="20"/>
        </w:rPr>
        <w:t> </w:t>
      </w:r>
      <w:proofErr w:type="spellStart"/>
      <w:r w:rsidRPr="007A6E2C">
        <w:rPr>
          <w:rFonts w:ascii="Arial" w:hAnsi="Arial" w:cs="Arial"/>
          <w:sz w:val="20"/>
          <w:szCs w:val="20"/>
        </w:rPr>
        <w:t>samostojno</w:t>
      </w:r>
      <w:proofErr w:type="spellEnd"/>
    </w:p>
    <w:p w14:paraId="150F0380" w14:textId="77777777" w:rsidR="007E5A64" w:rsidRPr="007A6E2C" w:rsidRDefault="007E5A64" w:rsidP="007E5A64">
      <w:pPr>
        <w:spacing w:before="225" w:after="225"/>
        <w:jc w:val="both"/>
        <w:rPr>
          <w:rFonts w:ascii="Arial" w:hAnsi="Arial" w:cs="Arial"/>
          <w:sz w:val="20"/>
          <w:szCs w:val="20"/>
        </w:rPr>
      </w:pPr>
      <w:r w:rsidRPr="007A6E2C">
        <w:rPr>
          <w:rFonts w:ascii="Arial" w:hAnsi="Arial" w:cs="Arial"/>
          <w:sz w:val="20"/>
          <w:szCs w:val="20"/>
        </w:rPr>
        <w:fldChar w:fldCharType="begin">
          <w:ffData>
            <w:name w:val="cbox15e695bff786eb"/>
            <w:enabled/>
            <w:calcOnExit w:val="0"/>
            <w:checkBox>
              <w:sizeAuto/>
              <w:default w:val="0"/>
            </w:checkBox>
          </w:ffData>
        </w:fldChar>
      </w:r>
      <w:bookmarkStart w:id="1" w:name="cbox15e695bff786eb"/>
      <w:r w:rsidRPr="007A6E2C">
        <w:rPr>
          <w:rFonts w:ascii="Arial" w:hAnsi="Arial" w:cs="Arial"/>
          <w:sz w:val="20"/>
          <w:szCs w:val="20"/>
        </w:rPr>
        <w:instrText xml:space="preserve"> FORMCHECKBOX </w:instrText>
      </w:r>
      <w:r w:rsidRPr="007A6E2C">
        <w:rPr>
          <w:rFonts w:ascii="Arial" w:hAnsi="Arial" w:cs="Arial"/>
          <w:sz w:val="20"/>
          <w:szCs w:val="20"/>
        </w:rPr>
      </w:r>
      <w:r w:rsidRPr="007A6E2C">
        <w:rPr>
          <w:rFonts w:ascii="Arial" w:hAnsi="Arial" w:cs="Arial"/>
          <w:sz w:val="20"/>
          <w:szCs w:val="20"/>
        </w:rPr>
        <w:fldChar w:fldCharType="separate"/>
      </w:r>
      <w:r w:rsidRPr="007A6E2C">
        <w:rPr>
          <w:rFonts w:ascii="Arial" w:hAnsi="Arial" w:cs="Arial"/>
          <w:sz w:val="20"/>
          <w:szCs w:val="20"/>
        </w:rPr>
        <w:fldChar w:fldCharType="end"/>
      </w:r>
      <w:bookmarkEnd w:id="1"/>
      <w:r w:rsidRPr="007A6E2C">
        <w:rPr>
          <w:rFonts w:ascii="Arial" w:hAnsi="Arial" w:cs="Arial"/>
          <w:sz w:val="20"/>
          <w:szCs w:val="20"/>
        </w:rPr>
        <w:t xml:space="preserve"> z </w:t>
      </w:r>
      <w:proofErr w:type="spellStart"/>
      <w:r w:rsidRPr="007A6E2C">
        <w:rPr>
          <w:rFonts w:ascii="Arial" w:hAnsi="Arial" w:cs="Arial"/>
          <w:sz w:val="20"/>
          <w:szCs w:val="20"/>
        </w:rPr>
        <w:t>naslednjimi</w:t>
      </w:r>
      <w:proofErr w:type="spellEnd"/>
      <w:r w:rsidRPr="007A6E2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7A6E2C">
        <w:rPr>
          <w:rFonts w:ascii="Arial" w:hAnsi="Arial" w:cs="Arial"/>
          <w:sz w:val="20"/>
          <w:szCs w:val="20"/>
        </w:rPr>
        <w:t>partnerji</w:t>
      </w:r>
      <w:proofErr w:type="spellEnd"/>
      <w:r w:rsidRPr="007A6E2C">
        <w:rPr>
          <w:rFonts w:ascii="Arial" w:hAnsi="Arial" w:cs="Arial"/>
          <w:sz w:val="20"/>
          <w:szCs w:val="20"/>
        </w:rPr>
        <w:t xml:space="preserve"> (</w:t>
      </w:r>
      <w:proofErr w:type="spellStart"/>
      <w:r w:rsidRPr="007A6E2C">
        <w:rPr>
          <w:rFonts w:ascii="Arial" w:hAnsi="Arial" w:cs="Arial"/>
          <w:sz w:val="20"/>
          <w:szCs w:val="20"/>
        </w:rPr>
        <w:t>navedite</w:t>
      </w:r>
      <w:proofErr w:type="spellEnd"/>
      <w:r w:rsidRPr="007A6E2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7A6E2C">
        <w:rPr>
          <w:rFonts w:ascii="Arial" w:hAnsi="Arial" w:cs="Arial"/>
          <w:sz w:val="20"/>
          <w:szCs w:val="20"/>
        </w:rPr>
        <w:t>samo</w:t>
      </w:r>
      <w:proofErr w:type="spellEnd"/>
      <w:r w:rsidRPr="007A6E2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7A6E2C">
        <w:rPr>
          <w:rFonts w:ascii="Arial" w:hAnsi="Arial" w:cs="Arial"/>
          <w:sz w:val="20"/>
          <w:szCs w:val="20"/>
        </w:rPr>
        <w:t>firme</w:t>
      </w:r>
      <w:proofErr w:type="spellEnd"/>
      <w:r w:rsidRPr="007A6E2C">
        <w:rPr>
          <w:rFonts w:ascii="Arial" w:hAnsi="Arial" w:cs="Arial"/>
          <w:sz w:val="20"/>
          <w:szCs w:val="20"/>
        </w:rPr>
        <w:t>): ___________________________________</w:t>
      </w:r>
    </w:p>
    <w:p w14:paraId="7C0601BD" w14:textId="77777777" w:rsidR="007E5A64" w:rsidRPr="007A6E2C" w:rsidRDefault="007E5A64" w:rsidP="007E5A64">
      <w:pPr>
        <w:spacing w:before="225" w:after="225"/>
        <w:jc w:val="both"/>
        <w:rPr>
          <w:rFonts w:ascii="Arial" w:hAnsi="Arial" w:cs="Arial"/>
          <w:sz w:val="20"/>
          <w:szCs w:val="20"/>
        </w:rPr>
      </w:pPr>
      <w:r w:rsidRPr="007A6E2C">
        <w:rPr>
          <w:rFonts w:ascii="Arial" w:hAnsi="Arial" w:cs="Arial"/>
          <w:sz w:val="20"/>
          <w:szCs w:val="20"/>
        </w:rPr>
        <w:fldChar w:fldCharType="begin">
          <w:ffData>
            <w:name w:val="cbox15e695bff78a04"/>
            <w:enabled/>
            <w:calcOnExit w:val="0"/>
            <w:checkBox>
              <w:sizeAuto/>
              <w:default w:val="0"/>
            </w:checkBox>
          </w:ffData>
        </w:fldChar>
      </w:r>
      <w:bookmarkStart w:id="2" w:name="cbox15e695bff78a04"/>
      <w:r w:rsidRPr="007A6E2C">
        <w:rPr>
          <w:rFonts w:ascii="Arial" w:hAnsi="Arial" w:cs="Arial"/>
          <w:sz w:val="20"/>
          <w:szCs w:val="20"/>
        </w:rPr>
        <w:instrText xml:space="preserve"> FORMCHECKBOX </w:instrText>
      </w:r>
      <w:r w:rsidRPr="007A6E2C">
        <w:rPr>
          <w:rFonts w:ascii="Arial" w:hAnsi="Arial" w:cs="Arial"/>
          <w:sz w:val="20"/>
          <w:szCs w:val="20"/>
        </w:rPr>
      </w:r>
      <w:r w:rsidRPr="007A6E2C">
        <w:rPr>
          <w:rFonts w:ascii="Arial" w:hAnsi="Arial" w:cs="Arial"/>
          <w:sz w:val="20"/>
          <w:szCs w:val="20"/>
        </w:rPr>
        <w:fldChar w:fldCharType="separate"/>
      </w:r>
      <w:r w:rsidRPr="007A6E2C">
        <w:rPr>
          <w:rFonts w:ascii="Arial" w:hAnsi="Arial" w:cs="Arial"/>
          <w:sz w:val="20"/>
          <w:szCs w:val="20"/>
        </w:rPr>
        <w:fldChar w:fldCharType="end"/>
      </w:r>
      <w:bookmarkEnd w:id="2"/>
      <w:r w:rsidRPr="007A6E2C">
        <w:rPr>
          <w:rFonts w:ascii="Arial" w:hAnsi="Arial" w:cs="Arial"/>
          <w:sz w:val="20"/>
          <w:szCs w:val="20"/>
        </w:rPr>
        <w:t xml:space="preserve"> z </w:t>
      </w:r>
      <w:proofErr w:type="spellStart"/>
      <w:r w:rsidRPr="007A6E2C">
        <w:rPr>
          <w:rFonts w:ascii="Arial" w:hAnsi="Arial" w:cs="Arial"/>
          <w:sz w:val="20"/>
          <w:szCs w:val="20"/>
        </w:rPr>
        <w:t>naslednjimi</w:t>
      </w:r>
      <w:proofErr w:type="spellEnd"/>
      <w:r w:rsidRPr="007A6E2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7A6E2C">
        <w:rPr>
          <w:rFonts w:ascii="Arial" w:hAnsi="Arial" w:cs="Arial"/>
          <w:sz w:val="20"/>
          <w:szCs w:val="20"/>
        </w:rPr>
        <w:t>podizvajalci</w:t>
      </w:r>
      <w:proofErr w:type="spellEnd"/>
      <w:r w:rsidRPr="007A6E2C">
        <w:rPr>
          <w:rFonts w:ascii="Arial" w:hAnsi="Arial" w:cs="Arial"/>
          <w:sz w:val="20"/>
          <w:szCs w:val="20"/>
        </w:rPr>
        <w:t xml:space="preserve"> (</w:t>
      </w:r>
      <w:proofErr w:type="spellStart"/>
      <w:r w:rsidRPr="007A6E2C">
        <w:rPr>
          <w:rFonts w:ascii="Arial" w:hAnsi="Arial" w:cs="Arial"/>
          <w:sz w:val="20"/>
          <w:szCs w:val="20"/>
        </w:rPr>
        <w:t>navedite</w:t>
      </w:r>
      <w:proofErr w:type="spellEnd"/>
      <w:r w:rsidRPr="007A6E2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7A6E2C">
        <w:rPr>
          <w:rFonts w:ascii="Arial" w:hAnsi="Arial" w:cs="Arial"/>
          <w:sz w:val="20"/>
          <w:szCs w:val="20"/>
        </w:rPr>
        <w:t>samo</w:t>
      </w:r>
      <w:proofErr w:type="spellEnd"/>
      <w:r w:rsidRPr="007A6E2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7A6E2C">
        <w:rPr>
          <w:rFonts w:ascii="Arial" w:hAnsi="Arial" w:cs="Arial"/>
          <w:sz w:val="20"/>
          <w:szCs w:val="20"/>
        </w:rPr>
        <w:t>firme</w:t>
      </w:r>
      <w:proofErr w:type="spellEnd"/>
      <w:r w:rsidRPr="007A6E2C">
        <w:rPr>
          <w:rFonts w:ascii="Arial" w:hAnsi="Arial" w:cs="Arial"/>
          <w:sz w:val="20"/>
          <w:szCs w:val="20"/>
        </w:rPr>
        <w:t>): ________________________________</w:t>
      </w:r>
    </w:p>
    <w:p w14:paraId="474CE256" w14:textId="77777777" w:rsidR="004E1090" w:rsidRDefault="007E5A64" w:rsidP="007A6E2C">
      <w:pPr>
        <w:spacing w:before="225" w:after="225"/>
        <w:jc w:val="both"/>
        <w:rPr>
          <w:rFonts w:ascii="Arial" w:hAnsi="Arial" w:cs="Arial"/>
          <w:sz w:val="20"/>
          <w:szCs w:val="20"/>
        </w:rPr>
      </w:pPr>
      <w:r w:rsidRPr="007A6E2C">
        <w:rPr>
          <w:rFonts w:ascii="Arial" w:hAnsi="Arial" w:cs="Arial"/>
          <w:sz w:val="20"/>
          <w:szCs w:val="20"/>
        </w:rPr>
        <w:fldChar w:fldCharType="begin">
          <w:ffData>
            <w:name w:val="cbox15e695bff78d15"/>
            <w:enabled/>
            <w:calcOnExit w:val="0"/>
            <w:checkBox>
              <w:sizeAuto/>
              <w:default w:val="0"/>
            </w:checkBox>
          </w:ffData>
        </w:fldChar>
      </w:r>
      <w:bookmarkStart w:id="3" w:name="cbox15e695bff78d15"/>
      <w:r w:rsidRPr="007A6E2C">
        <w:rPr>
          <w:rFonts w:ascii="Arial" w:hAnsi="Arial" w:cs="Arial"/>
          <w:sz w:val="20"/>
          <w:szCs w:val="20"/>
        </w:rPr>
        <w:instrText xml:space="preserve"> FORMCHECKBOX </w:instrText>
      </w:r>
      <w:r w:rsidRPr="007A6E2C">
        <w:rPr>
          <w:rFonts w:ascii="Arial" w:hAnsi="Arial" w:cs="Arial"/>
          <w:sz w:val="20"/>
          <w:szCs w:val="20"/>
        </w:rPr>
      </w:r>
      <w:r w:rsidRPr="007A6E2C">
        <w:rPr>
          <w:rFonts w:ascii="Arial" w:hAnsi="Arial" w:cs="Arial"/>
          <w:sz w:val="20"/>
          <w:szCs w:val="20"/>
        </w:rPr>
        <w:fldChar w:fldCharType="separate"/>
      </w:r>
      <w:r w:rsidRPr="007A6E2C">
        <w:rPr>
          <w:rFonts w:ascii="Arial" w:hAnsi="Arial" w:cs="Arial"/>
          <w:sz w:val="20"/>
          <w:szCs w:val="20"/>
        </w:rPr>
        <w:fldChar w:fldCharType="end"/>
      </w:r>
      <w:bookmarkEnd w:id="3"/>
      <w:r w:rsidRPr="007A6E2C">
        <w:rPr>
          <w:rFonts w:ascii="Arial" w:hAnsi="Arial" w:cs="Arial"/>
          <w:sz w:val="20"/>
          <w:szCs w:val="20"/>
        </w:rPr>
        <w:t xml:space="preserve">  z </w:t>
      </w:r>
      <w:proofErr w:type="spellStart"/>
      <w:r w:rsidRPr="007A6E2C">
        <w:rPr>
          <w:rFonts w:ascii="Arial" w:hAnsi="Arial" w:cs="Arial"/>
          <w:sz w:val="20"/>
          <w:szCs w:val="20"/>
        </w:rPr>
        <w:t>uporabo</w:t>
      </w:r>
      <w:proofErr w:type="spellEnd"/>
      <w:r w:rsidRPr="007A6E2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7A6E2C">
        <w:rPr>
          <w:rFonts w:ascii="Arial" w:hAnsi="Arial" w:cs="Arial"/>
          <w:sz w:val="20"/>
          <w:szCs w:val="20"/>
        </w:rPr>
        <w:t>zmogljivosti</w:t>
      </w:r>
      <w:proofErr w:type="spellEnd"/>
      <w:r w:rsidRPr="007A6E2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7A6E2C">
        <w:rPr>
          <w:rFonts w:ascii="Arial" w:hAnsi="Arial" w:cs="Arial"/>
          <w:sz w:val="20"/>
          <w:szCs w:val="20"/>
        </w:rPr>
        <w:t>naslednjih</w:t>
      </w:r>
      <w:proofErr w:type="spellEnd"/>
      <w:r w:rsidRPr="007A6E2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7A6E2C">
        <w:rPr>
          <w:rFonts w:ascii="Arial" w:hAnsi="Arial" w:cs="Arial"/>
          <w:sz w:val="20"/>
          <w:szCs w:val="20"/>
        </w:rPr>
        <w:t>subjektov</w:t>
      </w:r>
      <w:proofErr w:type="spellEnd"/>
      <w:r w:rsidRPr="007A6E2C">
        <w:rPr>
          <w:rFonts w:ascii="Arial" w:hAnsi="Arial" w:cs="Arial"/>
          <w:sz w:val="20"/>
          <w:szCs w:val="20"/>
        </w:rPr>
        <w:t xml:space="preserve"> (</w:t>
      </w:r>
      <w:proofErr w:type="spellStart"/>
      <w:r w:rsidRPr="007A6E2C">
        <w:rPr>
          <w:rFonts w:ascii="Arial" w:hAnsi="Arial" w:cs="Arial"/>
          <w:sz w:val="20"/>
          <w:szCs w:val="20"/>
        </w:rPr>
        <w:t>navedite</w:t>
      </w:r>
      <w:proofErr w:type="spellEnd"/>
      <w:r w:rsidRPr="007A6E2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7A6E2C">
        <w:rPr>
          <w:rFonts w:ascii="Arial" w:hAnsi="Arial" w:cs="Arial"/>
          <w:sz w:val="20"/>
          <w:szCs w:val="20"/>
        </w:rPr>
        <w:t>samo</w:t>
      </w:r>
      <w:proofErr w:type="spellEnd"/>
      <w:r w:rsidRPr="007A6E2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7A6E2C">
        <w:rPr>
          <w:rFonts w:ascii="Arial" w:hAnsi="Arial" w:cs="Arial"/>
          <w:sz w:val="20"/>
          <w:szCs w:val="20"/>
        </w:rPr>
        <w:t>firme</w:t>
      </w:r>
      <w:proofErr w:type="spellEnd"/>
      <w:r w:rsidRPr="007A6E2C">
        <w:rPr>
          <w:rFonts w:ascii="Arial" w:hAnsi="Arial" w:cs="Arial"/>
          <w:sz w:val="20"/>
          <w:szCs w:val="20"/>
        </w:rPr>
        <w:t>): _________________________</w:t>
      </w:r>
    </w:p>
    <w:p w14:paraId="20C07D09" w14:textId="77777777" w:rsidR="004E1090" w:rsidRDefault="004E1090" w:rsidP="004E1090">
      <w:pPr>
        <w:spacing w:before="225"/>
        <w:jc w:val="both"/>
        <w:rPr>
          <w:rFonts w:ascii="Arial" w:hAnsi="Arial" w:cs="Arial"/>
          <w:b/>
          <w:bCs/>
          <w:color w:val="000000"/>
          <w:sz w:val="22"/>
          <w:szCs w:val="22"/>
        </w:rPr>
      </w:pPr>
    </w:p>
    <w:p w14:paraId="51DB2DD4" w14:textId="6B93D0DC" w:rsidR="007A6E2C" w:rsidRPr="004E1090" w:rsidRDefault="007A6E2C" w:rsidP="004E1090">
      <w:pPr>
        <w:spacing w:after="225"/>
        <w:jc w:val="both"/>
        <w:rPr>
          <w:rFonts w:ascii="Arial" w:hAnsi="Arial" w:cs="Arial"/>
          <w:sz w:val="20"/>
          <w:szCs w:val="20"/>
        </w:rPr>
      </w:pPr>
      <w:r w:rsidRPr="007A6E2C">
        <w:rPr>
          <w:rFonts w:ascii="Arial" w:hAnsi="Arial" w:cs="Arial"/>
          <w:b/>
          <w:bCs/>
          <w:color w:val="000000"/>
          <w:sz w:val="22"/>
          <w:szCs w:val="22"/>
        </w:rPr>
        <w:t xml:space="preserve">II. </w:t>
      </w:r>
      <w:proofErr w:type="spellStart"/>
      <w:r w:rsidRPr="007A6E2C">
        <w:rPr>
          <w:rFonts w:ascii="Arial" w:hAnsi="Arial" w:cs="Arial"/>
          <w:b/>
          <w:bCs/>
          <w:color w:val="000000"/>
          <w:sz w:val="22"/>
          <w:szCs w:val="22"/>
        </w:rPr>
        <w:t>Ponudbena</w:t>
      </w:r>
      <w:proofErr w:type="spellEnd"/>
      <w:r w:rsidRPr="007A6E2C">
        <w:rPr>
          <w:rFonts w:ascii="Arial" w:hAnsi="Arial" w:cs="Arial"/>
          <w:b/>
          <w:bCs/>
          <w:color w:val="000000"/>
          <w:sz w:val="22"/>
          <w:szCs w:val="22"/>
        </w:rPr>
        <w:t xml:space="preserve"> </w:t>
      </w:r>
      <w:proofErr w:type="spellStart"/>
      <w:r w:rsidRPr="007A6E2C">
        <w:rPr>
          <w:rFonts w:ascii="Arial" w:hAnsi="Arial" w:cs="Arial"/>
          <w:b/>
          <w:bCs/>
          <w:color w:val="000000"/>
          <w:sz w:val="22"/>
          <w:szCs w:val="22"/>
        </w:rPr>
        <w:t>cena</w:t>
      </w:r>
      <w:proofErr w:type="spellEnd"/>
    </w:p>
    <w:tbl>
      <w:tblPr>
        <w:tblStyle w:val="NormalTablePHPDOCX"/>
        <w:tblW w:w="4961" w:type="pct"/>
        <w:tblInd w:w="108" w:type="dxa"/>
        <w:tblLook w:val="04A0" w:firstRow="1" w:lastRow="0" w:firstColumn="1" w:lastColumn="0" w:noHBand="0" w:noVBand="1"/>
      </w:tblPr>
      <w:tblGrid>
        <w:gridCol w:w="3043"/>
        <w:gridCol w:w="2213"/>
        <w:gridCol w:w="1659"/>
        <w:gridCol w:w="2072"/>
      </w:tblGrid>
      <w:tr w:rsidR="007A6E2C" w:rsidRPr="007A6E2C" w14:paraId="63D188EA" w14:textId="77777777" w:rsidTr="004E1090">
        <w:tc>
          <w:tcPr>
            <w:tcW w:w="1693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1D1D1"/>
            <w:tcMar>
              <w:top w:w="135" w:type="dxa"/>
              <w:bottom w:w="135" w:type="dxa"/>
            </w:tcMar>
            <w:vAlign w:val="center"/>
          </w:tcPr>
          <w:p w14:paraId="6079FF0C" w14:textId="2D748945" w:rsidR="007A6E2C" w:rsidRPr="000F0DD0" w:rsidRDefault="000F0DD0" w:rsidP="006B5765">
            <w:pPr>
              <w:jc w:val="center"/>
              <w:rPr>
                <w:b/>
              </w:rPr>
            </w:pPr>
            <w:proofErr w:type="spellStart"/>
            <w:r w:rsidRPr="000F0DD0">
              <w:rPr>
                <w:b/>
              </w:rPr>
              <w:t>Postavka</w:t>
            </w:r>
            <w:proofErr w:type="spellEnd"/>
          </w:p>
        </w:tc>
        <w:tc>
          <w:tcPr>
            <w:tcW w:w="1231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1D1D1"/>
            <w:tcMar>
              <w:top w:w="135" w:type="dxa"/>
              <w:bottom w:w="135" w:type="dxa"/>
            </w:tcMar>
            <w:vAlign w:val="center"/>
          </w:tcPr>
          <w:p w14:paraId="433A51D1" w14:textId="77777777" w:rsidR="007A6E2C" w:rsidRPr="0091484C" w:rsidRDefault="007A6E2C" w:rsidP="006B5765">
            <w:pPr>
              <w:jc w:val="center"/>
              <w:rPr>
                <w:sz w:val="20"/>
                <w:szCs w:val="20"/>
              </w:rPr>
            </w:pPr>
            <w:proofErr w:type="spellStart"/>
            <w:r w:rsidRPr="0091484C">
              <w:rPr>
                <w:rFonts w:ascii="Arial" w:hAnsi="Arial" w:cs="Arial"/>
                <w:b/>
                <w:bCs/>
                <w:color w:val="000000"/>
                <w:position w:val="-2"/>
                <w:sz w:val="20"/>
                <w:szCs w:val="20"/>
                <w:shd w:val="clear" w:color="auto" w:fill="D1D1D1"/>
              </w:rPr>
              <w:t>Vrednost</w:t>
            </w:r>
            <w:proofErr w:type="spellEnd"/>
            <w:r w:rsidRPr="0091484C">
              <w:rPr>
                <w:rFonts w:ascii="Arial" w:hAnsi="Arial" w:cs="Arial"/>
                <w:b/>
                <w:bCs/>
                <w:color w:val="000000"/>
                <w:position w:val="-2"/>
                <w:sz w:val="20"/>
                <w:szCs w:val="20"/>
                <w:shd w:val="clear" w:color="auto" w:fill="D1D1D1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b/>
                <w:bCs/>
                <w:color w:val="000000"/>
                <w:position w:val="-2"/>
                <w:sz w:val="20"/>
                <w:szCs w:val="20"/>
                <w:shd w:val="clear" w:color="auto" w:fill="D1D1D1"/>
              </w:rPr>
              <w:t>brez</w:t>
            </w:r>
            <w:proofErr w:type="spellEnd"/>
            <w:r w:rsidRPr="0091484C">
              <w:rPr>
                <w:rFonts w:ascii="Arial" w:hAnsi="Arial" w:cs="Arial"/>
                <w:b/>
                <w:bCs/>
                <w:color w:val="000000"/>
                <w:position w:val="-2"/>
                <w:sz w:val="20"/>
                <w:szCs w:val="20"/>
                <w:shd w:val="clear" w:color="auto" w:fill="D1D1D1"/>
              </w:rPr>
              <w:t xml:space="preserve"> DDV</w:t>
            </w:r>
          </w:p>
        </w:tc>
        <w:tc>
          <w:tcPr>
            <w:tcW w:w="923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1D1D1"/>
            <w:tcMar>
              <w:top w:w="135" w:type="dxa"/>
              <w:bottom w:w="135" w:type="dxa"/>
            </w:tcMar>
            <w:vAlign w:val="center"/>
          </w:tcPr>
          <w:p w14:paraId="2F618C54" w14:textId="77777777" w:rsidR="007A6E2C" w:rsidRPr="0091484C" w:rsidRDefault="007A6E2C" w:rsidP="006B5765">
            <w:pPr>
              <w:jc w:val="center"/>
              <w:rPr>
                <w:sz w:val="20"/>
                <w:szCs w:val="20"/>
              </w:rPr>
            </w:pPr>
            <w:r w:rsidRPr="0091484C">
              <w:rPr>
                <w:rFonts w:ascii="Arial" w:hAnsi="Arial" w:cs="Arial"/>
                <w:b/>
                <w:bCs/>
                <w:color w:val="000000"/>
                <w:position w:val="-2"/>
                <w:sz w:val="20"/>
                <w:szCs w:val="20"/>
                <w:shd w:val="clear" w:color="auto" w:fill="D1D1D1"/>
              </w:rPr>
              <w:t>DDV</w:t>
            </w:r>
          </w:p>
        </w:tc>
        <w:tc>
          <w:tcPr>
            <w:tcW w:w="1153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1D1D1"/>
            <w:tcMar>
              <w:top w:w="135" w:type="dxa"/>
              <w:bottom w:w="135" w:type="dxa"/>
            </w:tcMar>
            <w:vAlign w:val="center"/>
          </w:tcPr>
          <w:p w14:paraId="4C513E58" w14:textId="77777777" w:rsidR="007A6E2C" w:rsidRPr="0091484C" w:rsidRDefault="007A6E2C" w:rsidP="006B5765">
            <w:pPr>
              <w:jc w:val="center"/>
              <w:rPr>
                <w:sz w:val="20"/>
                <w:szCs w:val="20"/>
              </w:rPr>
            </w:pPr>
            <w:proofErr w:type="spellStart"/>
            <w:r w:rsidRPr="0091484C">
              <w:rPr>
                <w:rFonts w:ascii="Arial" w:hAnsi="Arial" w:cs="Arial"/>
                <w:b/>
                <w:bCs/>
                <w:color w:val="000000"/>
                <w:position w:val="-2"/>
                <w:sz w:val="20"/>
                <w:szCs w:val="20"/>
                <w:shd w:val="clear" w:color="auto" w:fill="D1D1D1"/>
              </w:rPr>
              <w:t>Vrednost</w:t>
            </w:r>
            <w:proofErr w:type="spellEnd"/>
            <w:r w:rsidRPr="0091484C">
              <w:rPr>
                <w:rFonts w:ascii="Arial" w:hAnsi="Arial" w:cs="Arial"/>
                <w:b/>
                <w:bCs/>
                <w:color w:val="000000"/>
                <w:position w:val="-2"/>
                <w:sz w:val="20"/>
                <w:szCs w:val="20"/>
                <w:shd w:val="clear" w:color="auto" w:fill="D1D1D1"/>
              </w:rPr>
              <w:t xml:space="preserve"> z DDV</w:t>
            </w:r>
          </w:p>
        </w:tc>
      </w:tr>
      <w:tr w:rsidR="007A6E2C" w:rsidRPr="007A6E2C" w14:paraId="63327A23" w14:textId="77777777" w:rsidTr="004E1090">
        <w:tc>
          <w:tcPr>
            <w:tcW w:w="1693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787E55C4" w14:textId="6CBE3502" w:rsidR="007A6E2C" w:rsidRPr="0091484C" w:rsidRDefault="004E1090" w:rsidP="006B5765">
            <w:pPr>
              <w:jc w:val="right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Nakup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avtonomnega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agrorobota</w:t>
            </w:r>
            <w:proofErr w:type="spellEnd"/>
          </w:p>
        </w:tc>
        <w:tc>
          <w:tcPr>
            <w:tcW w:w="1231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21AD3B76" w14:textId="77777777" w:rsidR="007A6E2C" w:rsidRPr="0091484C" w:rsidRDefault="007A6E2C" w:rsidP="006B5765">
            <w:pPr>
              <w:rPr>
                <w:sz w:val="20"/>
                <w:szCs w:val="20"/>
              </w:rPr>
            </w:pPr>
            <w:r w:rsidRPr="0091484C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 </w:t>
            </w:r>
          </w:p>
        </w:tc>
        <w:tc>
          <w:tcPr>
            <w:tcW w:w="923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0DCEF011" w14:textId="77777777" w:rsidR="007A6E2C" w:rsidRPr="0091484C" w:rsidRDefault="007A6E2C" w:rsidP="006B5765">
            <w:pPr>
              <w:rPr>
                <w:sz w:val="20"/>
                <w:szCs w:val="20"/>
              </w:rPr>
            </w:pPr>
            <w:r w:rsidRPr="0091484C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 </w:t>
            </w:r>
          </w:p>
        </w:tc>
        <w:tc>
          <w:tcPr>
            <w:tcW w:w="1153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56DC799E" w14:textId="77777777" w:rsidR="007A6E2C" w:rsidRPr="0091484C" w:rsidRDefault="007A6E2C" w:rsidP="006B5765">
            <w:pPr>
              <w:rPr>
                <w:sz w:val="20"/>
                <w:szCs w:val="20"/>
              </w:rPr>
            </w:pPr>
            <w:r w:rsidRPr="0091484C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 </w:t>
            </w:r>
          </w:p>
        </w:tc>
      </w:tr>
    </w:tbl>
    <w:p w14:paraId="0CE14F5A" w14:textId="0E64D746" w:rsidR="0091484C" w:rsidRPr="007A6E2C" w:rsidRDefault="0091484C" w:rsidP="0091484C">
      <w:pPr>
        <w:jc w:val="both"/>
        <w:rPr>
          <w:rFonts w:ascii="Arial" w:hAnsi="Arial" w:cs="Arial"/>
          <w:sz w:val="20"/>
          <w:szCs w:val="20"/>
        </w:rPr>
      </w:pPr>
      <w:proofErr w:type="spellStart"/>
      <w:r w:rsidRPr="007A6E2C">
        <w:rPr>
          <w:rFonts w:ascii="Arial" w:hAnsi="Arial" w:cs="Arial"/>
          <w:sz w:val="20"/>
          <w:szCs w:val="20"/>
        </w:rPr>
        <w:t>Zavezujemo</w:t>
      </w:r>
      <w:proofErr w:type="spellEnd"/>
      <w:r w:rsidRPr="007A6E2C">
        <w:rPr>
          <w:rFonts w:ascii="Arial" w:hAnsi="Arial" w:cs="Arial"/>
          <w:sz w:val="20"/>
          <w:szCs w:val="20"/>
        </w:rPr>
        <w:t xml:space="preserve"> se, da </w:t>
      </w:r>
      <w:proofErr w:type="spellStart"/>
      <w:r w:rsidRPr="007A6E2C">
        <w:rPr>
          <w:rFonts w:ascii="Arial" w:hAnsi="Arial" w:cs="Arial"/>
          <w:sz w:val="20"/>
          <w:szCs w:val="20"/>
        </w:rPr>
        <w:t>bomo</w:t>
      </w:r>
      <w:proofErr w:type="spellEnd"/>
      <w:r w:rsidRPr="007A6E2C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511A67">
        <w:rPr>
          <w:rFonts w:ascii="Arial" w:hAnsi="Arial" w:cs="Arial"/>
          <w:sz w:val="20"/>
          <w:szCs w:val="20"/>
        </w:rPr>
        <w:t>vse</w:t>
      </w:r>
      <w:proofErr w:type="spellEnd"/>
      <w:r w:rsidR="00511A67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511A67">
        <w:rPr>
          <w:rFonts w:ascii="Arial" w:hAnsi="Arial" w:cs="Arial"/>
          <w:sz w:val="20"/>
          <w:szCs w:val="20"/>
        </w:rPr>
        <w:t>obveznosti</w:t>
      </w:r>
      <w:proofErr w:type="spellEnd"/>
      <w:r w:rsidR="00511A67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7A6E2C">
        <w:rPr>
          <w:rFonts w:ascii="Arial" w:hAnsi="Arial" w:cs="Arial"/>
          <w:sz w:val="20"/>
          <w:szCs w:val="20"/>
        </w:rPr>
        <w:t>izvršili</w:t>
      </w:r>
      <w:proofErr w:type="spellEnd"/>
      <w:r w:rsidRPr="007A6E2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7A6E2C">
        <w:rPr>
          <w:rFonts w:ascii="Arial" w:hAnsi="Arial" w:cs="Arial"/>
          <w:sz w:val="20"/>
          <w:szCs w:val="20"/>
        </w:rPr>
        <w:t>skladno</w:t>
      </w:r>
      <w:proofErr w:type="spellEnd"/>
      <w:r w:rsidRPr="007A6E2C">
        <w:rPr>
          <w:rFonts w:ascii="Arial" w:hAnsi="Arial" w:cs="Arial"/>
          <w:sz w:val="20"/>
          <w:szCs w:val="20"/>
        </w:rPr>
        <w:t xml:space="preserve"> z </w:t>
      </w:r>
      <w:proofErr w:type="spellStart"/>
      <w:r w:rsidRPr="007A6E2C">
        <w:rPr>
          <w:rFonts w:ascii="Arial" w:hAnsi="Arial" w:cs="Arial"/>
          <w:sz w:val="20"/>
          <w:szCs w:val="20"/>
        </w:rPr>
        <w:t>zahtevami</w:t>
      </w:r>
      <w:proofErr w:type="spellEnd"/>
      <w:r w:rsidRPr="007A6E2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7A6E2C">
        <w:rPr>
          <w:rFonts w:ascii="Arial" w:hAnsi="Arial" w:cs="Arial"/>
          <w:sz w:val="20"/>
          <w:szCs w:val="20"/>
        </w:rPr>
        <w:t>naročnika</w:t>
      </w:r>
      <w:proofErr w:type="spellEnd"/>
      <w:r w:rsidRPr="007A6E2C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7A6E2C">
        <w:rPr>
          <w:rFonts w:ascii="Arial" w:hAnsi="Arial" w:cs="Arial"/>
          <w:sz w:val="20"/>
          <w:szCs w:val="20"/>
        </w:rPr>
        <w:t>najkasneje</w:t>
      </w:r>
      <w:proofErr w:type="spellEnd"/>
      <w:r w:rsidRPr="007A6E2C">
        <w:rPr>
          <w:rFonts w:ascii="Arial" w:hAnsi="Arial" w:cs="Arial"/>
          <w:sz w:val="20"/>
          <w:szCs w:val="20"/>
        </w:rPr>
        <w:t xml:space="preserve"> v </w:t>
      </w:r>
      <w:proofErr w:type="spellStart"/>
      <w:r w:rsidRPr="007A6E2C">
        <w:rPr>
          <w:rFonts w:ascii="Arial" w:hAnsi="Arial" w:cs="Arial"/>
          <w:sz w:val="20"/>
          <w:szCs w:val="20"/>
        </w:rPr>
        <w:t>roku</w:t>
      </w:r>
      <w:proofErr w:type="spellEnd"/>
      <w:r w:rsidRPr="007A6E2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7A6E2C">
        <w:rPr>
          <w:rFonts w:ascii="Arial" w:hAnsi="Arial" w:cs="Arial"/>
          <w:sz w:val="20"/>
          <w:szCs w:val="20"/>
        </w:rPr>
        <w:t>določenem</w:t>
      </w:r>
      <w:proofErr w:type="spellEnd"/>
      <w:r w:rsidRPr="007A6E2C">
        <w:rPr>
          <w:rFonts w:ascii="Arial" w:hAnsi="Arial" w:cs="Arial"/>
          <w:sz w:val="20"/>
          <w:szCs w:val="20"/>
        </w:rPr>
        <w:t xml:space="preserve"> v </w:t>
      </w:r>
      <w:proofErr w:type="spellStart"/>
      <w:r w:rsidRPr="007A6E2C">
        <w:rPr>
          <w:rFonts w:ascii="Arial" w:hAnsi="Arial" w:cs="Arial"/>
          <w:sz w:val="20"/>
          <w:szCs w:val="20"/>
        </w:rPr>
        <w:t>razpisni</w:t>
      </w:r>
      <w:proofErr w:type="spellEnd"/>
      <w:r w:rsidRPr="007A6E2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7A6E2C">
        <w:rPr>
          <w:rFonts w:ascii="Arial" w:hAnsi="Arial" w:cs="Arial"/>
          <w:sz w:val="20"/>
          <w:szCs w:val="20"/>
        </w:rPr>
        <w:t>dokumentaciji</w:t>
      </w:r>
      <w:proofErr w:type="spellEnd"/>
      <w:r w:rsidRPr="007A6E2C">
        <w:rPr>
          <w:rFonts w:ascii="Arial" w:hAnsi="Arial" w:cs="Arial"/>
          <w:sz w:val="20"/>
          <w:szCs w:val="20"/>
        </w:rPr>
        <w:t>.  </w:t>
      </w:r>
    </w:p>
    <w:p w14:paraId="1836F284" w14:textId="77777777" w:rsidR="004E1090" w:rsidRDefault="004E1090" w:rsidP="004E1090">
      <w:pPr>
        <w:spacing w:before="225"/>
        <w:jc w:val="both"/>
        <w:rPr>
          <w:rFonts w:ascii="Arial" w:hAnsi="Arial" w:cs="Arial"/>
          <w:b/>
          <w:bCs/>
          <w:sz w:val="22"/>
          <w:szCs w:val="22"/>
        </w:rPr>
      </w:pPr>
    </w:p>
    <w:p w14:paraId="5CBFF013" w14:textId="41ACAB5D" w:rsidR="007E5A64" w:rsidRPr="00023EC5" w:rsidRDefault="007E5A64" w:rsidP="004E1090">
      <w:pPr>
        <w:spacing w:after="225"/>
        <w:jc w:val="both"/>
        <w:rPr>
          <w:rFonts w:ascii="Arial" w:hAnsi="Arial" w:cs="Arial"/>
          <w:sz w:val="22"/>
          <w:szCs w:val="22"/>
        </w:rPr>
      </w:pPr>
      <w:r w:rsidRPr="00023EC5">
        <w:rPr>
          <w:rFonts w:ascii="Arial" w:hAnsi="Arial" w:cs="Arial"/>
          <w:b/>
          <w:bCs/>
          <w:sz w:val="22"/>
          <w:szCs w:val="22"/>
        </w:rPr>
        <w:t>II</w:t>
      </w:r>
      <w:r w:rsidR="0091484C">
        <w:rPr>
          <w:rFonts w:ascii="Arial" w:hAnsi="Arial" w:cs="Arial"/>
          <w:b/>
          <w:bCs/>
          <w:sz w:val="22"/>
          <w:szCs w:val="22"/>
        </w:rPr>
        <w:t>I</w:t>
      </w:r>
      <w:r w:rsidRPr="00023EC5">
        <w:rPr>
          <w:rFonts w:ascii="Arial" w:hAnsi="Arial" w:cs="Arial"/>
          <w:b/>
          <w:bCs/>
          <w:sz w:val="22"/>
          <w:szCs w:val="22"/>
        </w:rPr>
        <w:t xml:space="preserve">. Rok </w:t>
      </w:r>
      <w:proofErr w:type="spellStart"/>
      <w:r w:rsidRPr="00023EC5">
        <w:rPr>
          <w:rFonts w:ascii="Arial" w:hAnsi="Arial" w:cs="Arial"/>
          <w:b/>
          <w:bCs/>
          <w:sz w:val="22"/>
          <w:szCs w:val="22"/>
        </w:rPr>
        <w:t>veljavnosti</w:t>
      </w:r>
      <w:proofErr w:type="spellEnd"/>
      <w:r w:rsidRPr="00023EC5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b/>
          <w:bCs/>
          <w:sz w:val="22"/>
          <w:szCs w:val="22"/>
        </w:rPr>
        <w:t>ponudbe</w:t>
      </w:r>
      <w:proofErr w:type="spellEnd"/>
      <w:r w:rsidRPr="00023EC5">
        <w:rPr>
          <w:rFonts w:ascii="Arial" w:hAnsi="Arial" w:cs="Arial"/>
          <w:sz w:val="22"/>
          <w:szCs w:val="22"/>
        </w:rPr>
        <w:t> </w:t>
      </w:r>
    </w:p>
    <w:p w14:paraId="4A6A00DD" w14:textId="6B503159" w:rsidR="007E5A64" w:rsidRPr="00023EC5" w:rsidRDefault="007E5A64" w:rsidP="007E5A64">
      <w:pPr>
        <w:spacing w:before="225" w:after="225"/>
        <w:jc w:val="both"/>
        <w:rPr>
          <w:rFonts w:ascii="Arial" w:hAnsi="Arial" w:cs="Arial"/>
          <w:sz w:val="22"/>
          <w:szCs w:val="22"/>
        </w:rPr>
      </w:pPr>
      <w:proofErr w:type="spellStart"/>
      <w:r w:rsidRPr="00023EC5">
        <w:rPr>
          <w:rFonts w:ascii="Arial" w:hAnsi="Arial" w:cs="Arial"/>
          <w:sz w:val="22"/>
          <w:szCs w:val="22"/>
        </w:rPr>
        <w:t>Ponudba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velja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najmanj</w:t>
      </w:r>
      <w:proofErr w:type="spellEnd"/>
      <w:r w:rsidR="002D3B48">
        <w:rPr>
          <w:rFonts w:ascii="Arial" w:hAnsi="Arial" w:cs="Arial"/>
          <w:sz w:val="22"/>
          <w:szCs w:val="22"/>
        </w:rPr>
        <w:t xml:space="preserve"> </w:t>
      </w:r>
      <w:r w:rsidRPr="00023EC5">
        <w:rPr>
          <w:rFonts w:ascii="Arial" w:hAnsi="Arial" w:cs="Arial"/>
          <w:sz w:val="22"/>
          <w:szCs w:val="22"/>
        </w:rPr>
        <w:t xml:space="preserve">120 </w:t>
      </w:r>
      <w:proofErr w:type="spellStart"/>
      <w:r w:rsidRPr="00023EC5">
        <w:rPr>
          <w:rFonts w:ascii="Arial" w:hAnsi="Arial" w:cs="Arial"/>
          <w:sz w:val="22"/>
          <w:szCs w:val="22"/>
        </w:rPr>
        <w:t>dni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od </w:t>
      </w:r>
      <w:proofErr w:type="spellStart"/>
      <w:r w:rsidRPr="00023EC5">
        <w:rPr>
          <w:rFonts w:ascii="Arial" w:hAnsi="Arial" w:cs="Arial"/>
          <w:sz w:val="22"/>
          <w:szCs w:val="22"/>
        </w:rPr>
        <w:t>roka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za </w:t>
      </w:r>
      <w:proofErr w:type="spellStart"/>
      <w:r w:rsidRPr="00023EC5">
        <w:rPr>
          <w:rFonts w:ascii="Arial" w:hAnsi="Arial" w:cs="Arial"/>
          <w:sz w:val="22"/>
          <w:szCs w:val="22"/>
        </w:rPr>
        <w:t>predložitev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ponudb</w:t>
      </w:r>
      <w:proofErr w:type="spellEnd"/>
      <w:r w:rsidRPr="00023EC5">
        <w:rPr>
          <w:rFonts w:ascii="Arial" w:hAnsi="Arial" w:cs="Arial"/>
          <w:sz w:val="22"/>
          <w:szCs w:val="22"/>
        </w:rPr>
        <w:t>.</w:t>
      </w:r>
    </w:p>
    <w:p w14:paraId="5FAFF0B4" w14:textId="77777777" w:rsidR="007E5A64" w:rsidRPr="00023EC5" w:rsidRDefault="007E5A64" w:rsidP="007E5A64">
      <w:pPr>
        <w:spacing w:before="225" w:after="225"/>
        <w:jc w:val="both"/>
        <w:rPr>
          <w:rFonts w:ascii="Arial" w:hAnsi="Arial" w:cs="Arial"/>
          <w:sz w:val="22"/>
          <w:szCs w:val="22"/>
        </w:rPr>
      </w:pPr>
      <w:proofErr w:type="spellStart"/>
      <w:r w:rsidRPr="00023EC5">
        <w:rPr>
          <w:rFonts w:ascii="Arial" w:hAnsi="Arial" w:cs="Arial"/>
          <w:sz w:val="22"/>
          <w:szCs w:val="22"/>
        </w:rPr>
        <w:t>Ponudba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mora </w:t>
      </w:r>
      <w:proofErr w:type="spellStart"/>
      <w:r w:rsidRPr="00023EC5">
        <w:rPr>
          <w:rFonts w:ascii="Arial" w:hAnsi="Arial" w:cs="Arial"/>
          <w:sz w:val="22"/>
          <w:szCs w:val="22"/>
        </w:rPr>
        <w:t>biti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veljavna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najmanj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do </w:t>
      </w:r>
      <w:proofErr w:type="spellStart"/>
      <w:r w:rsidRPr="00023EC5">
        <w:rPr>
          <w:rFonts w:ascii="Arial" w:hAnsi="Arial" w:cs="Arial"/>
          <w:sz w:val="22"/>
          <w:szCs w:val="22"/>
        </w:rPr>
        <w:t>navedenega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roka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. </w:t>
      </w:r>
      <w:proofErr w:type="spellStart"/>
      <w:r w:rsidRPr="00023EC5">
        <w:rPr>
          <w:rFonts w:ascii="Arial" w:hAnsi="Arial" w:cs="Arial"/>
          <w:sz w:val="22"/>
          <w:szCs w:val="22"/>
        </w:rPr>
        <w:t>Prekratka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veljavnost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ponudbe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pomeni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razlog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za </w:t>
      </w:r>
      <w:proofErr w:type="spellStart"/>
      <w:r w:rsidRPr="00023EC5">
        <w:rPr>
          <w:rFonts w:ascii="Arial" w:hAnsi="Arial" w:cs="Arial"/>
          <w:sz w:val="22"/>
          <w:szCs w:val="22"/>
        </w:rPr>
        <w:t>zavrnitev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ponudbe</w:t>
      </w:r>
      <w:proofErr w:type="spellEnd"/>
      <w:r w:rsidRPr="00023EC5">
        <w:rPr>
          <w:rFonts w:ascii="Arial" w:hAnsi="Arial" w:cs="Arial"/>
          <w:sz w:val="22"/>
          <w:szCs w:val="22"/>
        </w:rPr>
        <w:t>.</w:t>
      </w:r>
    </w:p>
    <w:p w14:paraId="6E5DEC10" w14:textId="77777777" w:rsidR="004E1090" w:rsidRDefault="004E1090" w:rsidP="004E1090">
      <w:pPr>
        <w:spacing w:before="225"/>
        <w:jc w:val="both"/>
        <w:rPr>
          <w:rFonts w:ascii="Arial" w:hAnsi="Arial" w:cs="Arial"/>
          <w:b/>
          <w:bCs/>
          <w:sz w:val="22"/>
          <w:szCs w:val="22"/>
        </w:rPr>
      </w:pPr>
    </w:p>
    <w:p w14:paraId="7BD30AD2" w14:textId="0F0282BB" w:rsidR="007E5A64" w:rsidRPr="00023EC5" w:rsidRDefault="007E5A64" w:rsidP="004E1090">
      <w:pPr>
        <w:spacing w:after="225"/>
        <w:jc w:val="both"/>
        <w:rPr>
          <w:rFonts w:ascii="Arial" w:hAnsi="Arial" w:cs="Arial"/>
          <w:sz w:val="22"/>
          <w:szCs w:val="22"/>
        </w:rPr>
      </w:pPr>
      <w:r w:rsidRPr="00023EC5">
        <w:rPr>
          <w:rFonts w:ascii="Arial" w:hAnsi="Arial" w:cs="Arial"/>
          <w:b/>
          <w:bCs/>
          <w:sz w:val="22"/>
          <w:szCs w:val="22"/>
        </w:rPr>
        <w:t>I</w:t>
      </w:r>
      <w:r w:rsidR="0091484C">
        <w:rPr>
          <w:rFonts w:ascii="Arial" w:hAnsi="Arial" w:cs="Arial"/>
          <w:b/>
          <w:bCs/>
          <w:sz w:val="22"/>
          <w:szCs w:val="22"/>
        </w:rPr>
        <w:t>V</w:t>
      </w:r>
      <w:r w:rsidRPr="00023EC5">
        <w:rPr>
          <w:rFonts w:ascii="Arial" w:hAnsi="Arial" w:cs="Arial"/>
          <w:b/>
          <w:bCs/>
          <w:sz w:val="22"/>
          <w:szCs w:val="22"/>
        </w:rPr>
        <w:t xml:space="preserve">. </w:t>
      </w:r>
      <w:proofErr w:type="spellStart"/>
      <w:r w:rsidRPr="00023EC5">
        <w:rPr>
          <w:rFonts w:ascii="Arial" w:hAnsi="Arial" w:cs="Arial"/>
          <w:b/>
          <w:bCs/>
          <w:sz w:val="22"/>
          <w:szCs w:val="22"/>
        </w:rPr>
        <w:t>Podatki</w:t>
      </w:r>
      <w:proofErr w:type="spellEnd"/>
      <w:r w:rsidRPr="00023EC5">
        <w:rPr>
          <w:rFonts w:ascii="Arial" w:hAnsi="Arial" w:cs="Arial"/>
          <w:b/>
          <w:bCs/>
          <w:sz w:val="22"/>
          <w:szCs w:val="22"/>
        </w:rPr>
        <w:t xml:space="preserve"> o </w:t>
      </w:r>
      <w:proofErr w:type="spellStart"/>
      <w:r w:rsidRPr="00023EC5">
        <w:rPr>
          <w:rFonts w:ascii="Arial" w:hAnsi="Arial" w:cs="Arial"/>
          <w:b/>
          <w:bCs/>
          <w:sz w:val="22"/>
          <w:szCs w:val="22"/>
        </w:rPr>
        <w:t>plačilu</w:t>
      </w:r>
      <w:proofErr w:type="spellEnd"/>
      <w:r w:rsidRPr="00023EC5">
        <w:rPr>
          <w:rFonts w:ascii="Arial" w:hAnsi="Arial" w:cs="Arial"/>
          <w:b/>
          <w:bCs/>
          <w:sz w:val="22"/>
          <w:szCs w:val="22"/>
        </w:rPr>
        <w:t> </w:t>
      </w:r>
    </w:p>
    <w:p w14:paraId="6A53104D" w14:textId="0634F088" w:rsidR="007E5A64" w:rsidRPr="00E64578" w:rsidRDefault="007E5A64" w:rsidP="007E5A64">
      <w:pPr>
        <w:spacing w:before="225" w:after="225"/>
        <w:jc w:val="both"/>
        <w:rPr>
          <w:rFonts w:ascii="Arial" w:hAnsi="Arial" w:cs="Arial"/>
          <w:sz w:val="22"/>
          <w:szCs w:val="22"/>
          <w:lang w:val="de-DE"/>
        </w:rPr>
      </w:pPr>
      <w:proofErr w:type="spellStart"/>
      <w:r w:rsidRPr="00023EC5">
        <w:rPr>
          <w:rFonts w:ascii="Arial" w:hAnsi="Arial" w:cs="Arial"/>
          <w:sz w:val="22"/>
          <w:szCs w:val="22"/>
        </w:rPr>
        <w:t>Plačila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se </w:t>
      </w:r>
      <w:proofErr w:type="spellStart"/>
      <w:r w:rsidRPr="00023EC5">
        <w:rPr>
          <w:rFonts w:ascii="Arial" w:hAnsi="Arial" w:cs="Arial"/>
          <w:sz w:val="22"/>
          <w:szCs w:val="22"/>
        </w:rPr>
        <w:t>opravijo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na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podlagi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izdanih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računov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. </w:t>
      </w:r>
      <w:proofErr w:type="spellStart"/>
      <w:r w:rsidR="004E1090">
        <w:rPr>
          <w:rFonts w:ascii="Arial" w:hAnsi="Arial" w:cs="Arial"/>
          <w:sz w:val="22"/>
          <w:szCs w:val="22"/>
          <w:lang w:val="de-DE"/>
        </w:rPr>
        <w:t>Plačila</w:t>
      </w:r>
      <w:proofErr w:type="spellEnd"/>
      <w:r w:rsidR="004E1090">
        <w:rPr>
          <w:rFonts w:ascii="Arial" w:hAnsi="Arial" w:cs="Arial"/>
          <w:sz w:val="22"/>
          <w:szCs w:val="22"/>
          <w:lang w:val="de-DE"/>
        </w:rPr>
        <w:t xml:space="preserve"> se </w:t>
      </w:r>
      <w:proofErr w:type="spellStart"/>
      <w:r w:rsidR="004E1090">
        <w:rPr>
          <w:rFonts w:ascii="Arial" w:hAnsi="Arial" w:cs="Arial"/>
          <w:sz w:val="22"/>
          <w:szCs w:val="22"/>
          <w:lang w:val="de-DE"/>
        </w:rPr>
        <w:t>izvedejo</w:t>
      </w:r>
      <w:proofErr w:type="spellEnd"/>
      <w:r w:rsidR="004E1090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="004E1090">
        <w:rPr>
          <w:rFonts w:ascii="Arial" w:hAnsi="Arial" w:cs="Arial"/>
          <w:sz w:val="22"/>
          <w:szCs w:val="22"/>
          <w:lang w:val="de-DE"/>
        </w:rPr>
        <w:t>skladno</w:t>
      </w:r>
      <w:proofErr w:type="spellEnd"/>
      <w:r w:rsidR="004E1090">
        <w:rPr>
          <w:rFonts w:ascii="Arial" w:hAnsi="Arial" w:cs="Arial"/>
          <w:sz w:val="22"/>
          <w:szCs w:val="22"/>
          <w:lang w:val="de-DE"/>
        </w:rPr>
        <w:t xml:space="preserve"> z </w:t>
      </w:r>
      <w:proofErr w:type="spellStart"/>
      <w:r w:rsidR="004E1090">
        <w:rPr>
          <w:rFonts w:ascii="Arial" w:hAnsi="Arial" w:cs="Arial"/>
          <w:sz w:val="22"/>
          <w:szCs w:val="22"/>
          <w:lang w:val="de-DE"/>
        </w:rPr>
        <w:t>določili</w:t>
      </w:r>
      <w:proofErr w:type="spellEnd"/>
      <w:r w:rsidR="004E1090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="004E1090">
        <w:rPr>
          <w:rFonts w:ascii="Arial" w:hAnsi="Arial" w:cs="Arial"/>
          <w:sz w:val="22"/>
          <w:szCs w:val="22"/>
          <w:lang w:val="de-DE"/>
        </w:rPr>
        <w:t>vzorca</w:t>
      </w:r>
      <w:proofErr w:type="spellEnd"/>
      <w:r w:rsidR="004E1090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="004E1090">
        <w:rPr>
          <w:rFonts w:ascii="Arial" w:hAnsi="Arial" w:cs="Arial"/>
          <w:sz w:val="22"/>
          <w:szCs w:val="22"/>
          <w:lang w:val="de-DE"/>
        </w:rPr>
        <w:t>pogodbe</w:t>
      </w:r>
      <w:proofErr w:type="spellEnd"/>
      <w:r w:rsidRPr="00E64578">
        <w:rPr>
          <w:rFonts w:ascii="Arial" w:hAnsi="Arial" w:cs="Arial"/>
          <w:sz w:val="22"/>
          <w:szCs w:val="22"/>
          <w:lang w:val="de-DE"/>
        </w:rPr>
        <w:t xml:space="preserve">. </w:t>
      </w:r>
      <w:proofErr w:type="spellStart"/>
      <w:r w:rsidRPr="00E64578">
        <w:rPr>
          <w:rFonts w:ascii="Arial" w:hAnsi="Arial" w:cs="Arial"/>
          <w:sz w:val="22"/>
          <w:szCs w:val="22"/>
          <w:lang w:val="de-DE"/>
        </w:rPr>
        <w:t>Če</w:t>
      </w:r>
      <w:proofErr w:type="spellEnd"/>
      <w:r w:rsidRPr="00E64578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hAnsi="Arial" w:cs="Arial"/>
          <w:sz w:val="22"/>
          <w:szCs w:val="22"/>
          <w:lang w:val="de-DE"/>
        </w:rPr>
        <w:t>naročnik</w:t>
      </w:r>
      <w:proofErr w:type="spellEnd"/>
      <w:r w:rsidRPr="00E64578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hAnsi="Arial" w:cs="Arial"/>
          <w:sz w:val="22"/>
          <w:szCs w:val="22"/>
          <w:lang w:val="de-DE"/>
        </w:rPr>
        <w:t>izpodbija</w:t>
      </w:r>
      <w:proofErr w:type="spellEnd"/>
      <w:r w:rsidRPr="00E64578">
        <w:rPr>
          <w:rFonts w:ascii="Arial" w:hAnsi="Arial" w:cs="Arial"/>
          <w:sz w:val="22"/>
          <w:szCs w:val="22"/>
          <w:lang w:val="de-DE"/>
        </w:rPr>
        <w:t xml:space="preserve"> del </w:t>
      </w:r>
      <w:proofErr w:type="spellStart"/>
      <w:r w:rsidRPr="00E64578">
        <w:rPr>
          <w:rFonts w:ascii="Arial" w:hAnsi="Arial" w:cs="Arial"/>
          <w:sz w:val="22"/>
          <w:szCs w:val="22"/>
          <w:lang w:val="de-DE"/>
        </w:rPr>
        <w:t>zneska</w:t>
      </w:r>
      <w:proofErr w:type="spellEnd"/>
      <w:r w:rsidRPr="00E64578">
        <w:rPr>
          <w:rFonts w:ascii="Arial" w:hAnsi="Arial" w:cs="Arial"/>
          <w:sz w:val="22"/>
          <w:szCs w:val="22"/>
          <w:lang w:val="de-DE"/>
        </w:rPr>
        <w:t xml:space="preserve">, je </w:t>
      </w:r>
      <w:proofErr w:type="spellStart"/>
      <w:r w:rsidRPr="00E64578">
        <w:rPr>
          <w:rFonts w:ascii="Arial" w:hAnsi="Arial" w:cs="Arial"/>
          <w:sz w:val="22"/>
          <w:szCs w:val="22"/>
          <w:lang w:val="de-DE"/>
        </w:rPr>
        <w:t>dolžan</w:t>
      </w:r>
      <w:proofErr w:type="spellEnd"/>
      <w:r w:rsidRPr="00E64578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hAnsi="Arial" w:cs="Arial"/>
          <w:sz w:val="22"/>
          <w:szCs w:val="22"/>
          <w:lang w:val="de-DE"/>
        </w:rPr>
        <w:t>plačati</w:t>
      </w:r>
      <w:proofErr w:type="spellEnd"/>
      <w:r w:rsidRPr="00E64578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hAnsi="Arial" w:cs="Arial"/>
          <w:sz w:val="22"/>
          <w:szCs w:val="22"/>
          <w:lang w:val="de-DE"/>
        </w:rPr>
        <w:t>nesporni</w:t>
      </w:r>
      <w:proofErr w:type="spellEnd"/>
      <w:r w:rsidRPr="00E64578">
        <w:rPr>
          <w:rFonts w:ascii="Arial" w:hAnsi="Arial" w:cs="Arial"/>
          <w:sz w:val="22"/>
          <w:szCs w:val="22"/>
          <w:lang w:val="de-DE"/>
        </w:rPr>
        <w:t xml:space="preserve"> del </w:t>
      </w:r>
      <w:proofErr w:type="spellStart"/>
      <w:r w:rsidRPr="00E64578">
        <w:rPr>
          <w:rFonts w:ascii="Arial" w:hAnsi="Arial" w:cs="Arial"/>
          <w:sz w:val="22"/>
          <w:szCs w:val="22"/>
          <w:lang w:val="de-DE"/>
        </w:rPr>
        <w:t>zneska</w:t>
      </w:r>
      <w:proofErr w:type="spellEnd"/>
      <w:r w:rsidRPr="00E64578">
        <w:rPr>
          <w:rFonts w:ascii="Arial" w:hAnsi="Arial" w:cs="Arial"/>
          <w:sz w:val="22"/>
          <w:szCs w:val="22"/>
          <w:lang w:val="de-DE"/>
        </w:rPr>
        <w:t xml:space="preserve">. Roki </w:t>
      </w:r>
      <w:proofErr w:type="spellStart"/>
      <w:r w:rsidRPr="00E64578">
        <w:rPr>
          <w:rFonts w:ascii="Arial" w:hAnsi="Arial" w:cs="Arial"/>
          <w:sz w:val="22"/>
          <w:szCs w:val="22"/>
          <w:lang w:val="de-DE"/>
        </w:rPr>
        <w:t>plačil</w:t>
      </w:r>
      <w:proofErr w:type="spellEnd"/>
      <w:r w:rsidRPr="00E64578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hAnsi="Arial" w:cs="Arial"/>
          <w:sz w:val="22"/>
          <w:szCs w:val="22"/>
          <w:lang w:val="de-DE"/>
        </w:rPr>
        <w:t>podizvajalcem</w:t>
      </w:r>
      <w:proofErr w:type="spellEnd"/>
      <w:r w:rsidRPr="00E64578">
        <w:rPr>
          <w:rFonts w:ascii="Arial" w:hAnsi="Arial" w:cs="Arial"/>
          <w:sz w:val="22"/>
          <w:szCs w:val="22"/>
          <w:lang w:val="de-DE"/>
        </w:rPr>
        <w:t xml:space="preserve"> so </w:t>
      </w:r>
      <w:proofErr w:type="spellStart"/>
      <w:r w:rsidRPr="00E64578">
        <w:rPr>
          <w:rFonts w:ascii="Arial" w:hAnsi="Arial" w:cs="Arial"/>
          <w:sz w:val="22"/>
          <w:szCs w:val="22"/>
          <w:lang w:val="de-DE"/>
        </w:rPr>
        <w:t>enaki</w:t>
      </w:r>
      <w:proofErr w:type="spellEnd"/>
      <w:r w:rsidRPr="00E64578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hAnsi="Arial" w:cs="Arial"/>
          <w:sz w:val="22"/>
          <w:szCs w:val="22"/>
          <w:lang w:val="de-DE"/>
        </w:rPr>
        <w:t>kot</w:t>
      </w:r>
      <w:proofErr w:type="spellEnd"/>
      <w:r w:rsidRPr="00E64578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hAnsi="Arial" w:cs="Arial"/>
          <w:sz w:val="22"/>
          <w:szCs w:val="22"/>
          <w:lang w:val="de-DE"/>
        </w:rPr>
        <w:t>za</w:t>
      </w:r>
      <w:proofErr w:type="spellEnd"/>
      <w:r w:rsidRPr="00E64578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hAnsi="Arial" w:cs="Arial"/>
          <w:sz w:val="22"/>
          <w:szCs w:val="22"/>
          <w:lang w:val="de-DE"/>
        </w:rPr>
        <w:t>izvajalca</w:t>
      </w:r>
      <w:proofErr w:type="spellEnd"/>
      <w:r w:rsidRPr="00E64578">
        <w:rPr>
          <w:rFonts w:ascii="Arial" w:hAnsi="Arial" w:cs="Arial"/>
          <w:sz w:val="22"/>
          <w:szCs w:val="22"/>
          <w:lang w:val="de-DE"/>
        </w:rPr>
        <w:t xml:space="preserve">. </w:t>
      </w:r>
      <w:proofErr w:type="spellStart"/>
      <w:r w:rsidRPr="00E64578">
        <w:rPr>
          <w:rFonts w:ascii="Arial" w:hAnsi="Arial" w:cs="Arial"/>
          <w:sz w:val="22"/>
          <w:szCs w:val="22"/>
          <w:lang w:val="de-DE"/>
        </w:rPr>
        <w:t>Izvajalec</w:t>
      </w:r>
      <w:proofErr w:type="spellEnd"/>
      <w:r w:rsidRPr="00E64578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hAnsi="Arial" w:cs="Arial"/>
          <w:sz w:val="22"/>
          <w:szCs w:val="22"/>
          <w:lang w:val="de-DE"/>
        </w:rPr>
        <w:t>izstavi</w:t>
      </w:r>
      <w:proofErr w:type="spellEnd"/>
      <w:r w:rsidRPr="00E64578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hAnsi="Arial" w:cs="Arial"/>
          <w:sz w:val="22"/>
          <w:szCs w:val="22"/>
          <w:lang w:val="de-DE"/>
        </w:rPr>
        <w:t>račun</w:t>
      </w:r>
      <w:proofErr w:type="spellEnd"/>
      <w:r w:rsidRPr="00E64578">
        <w:rPr>
          <w:rFonts w:ascii="Arial" w:hAnsi="Arial" w:cs="Arial"/>
          <w:sz w:val="22"/>
          <w:szCs w:val="22"/>
          <w:lang w:val="de-DE"/>
        </w:rPr>
        <w:t xml:space="preserve"> v </w:t>
      </w:r>
      <w:proofErr w:type="spellStart"/>
      <w:r w:rsidRPr="00E64578">
        <w:rPr>
          <w:rFonts w:ascii="Arial" w:hAnsi="Arial" w:cs="Arial"/>
          <w:sz w:val="22"/>
          <w:szCs w:val="22"/>
          <w:lang w:val="de-DE"/>
        </w:rPr>
        <w:t>elektronski</w:t>
      </w:r>
      <w:proofErr w:type="spellEnd"/>
      <w:r w:rsidRPr="00E64578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hAnsi="Arial" w:cs="Arial"/>
          <w:sz w:val="22"/>
          <w:szCs w:val="22"/>
          <w:lang w:val="de-DE"/>
        </w:rPr>
        <w:t>obliki</w:t>
      </w:r>
      <w:proofErr w:type="spellEnd"/>
      <w:r w:rsidRPr="00E64578">
        <w:rPr>
          <w:rFonts w:ascii="Arial" w:hAnsi="Arial" w:cs="Arial"/>
          <w:sz w:val="22"/>
          <w:szCs w:val="22"/>
          <w:lang w:val="de-DE"/>
        </w:rPr>
        <w:t xml:space="preserve"> (</w:t>
      </w:r>
      <w:proofErr w:type="spellStart"/>
      <w:r w:rsidRPr="00E64578">
        <w:rPr>
          <w:rFonts w:ascii="Arial" w:hAnsi="Arial" w:cs="Arial"/>
          <w:sz w:val="22"/>
          <w:szCs w:val="22"/>
          <w:lang w:val="de-DE"/>
        </w:rPr>
        <w:t>eRačun</w:t>
      </w:r>
      <w:proofErr w:type="spellEnd"/>
      <w:r w:rsidRPr="00E64578">
        <w:rPr>
          <w:rFonts w:ascii="Arial" w:hAnsi="Arial" w:cs="Arial"/>
          <w:sz w:val="22"/>
          <w:szCs w:val="22"/>
          <w:lang w:val="de-DE"/>
        </w:rPr>
        <w:t xml:space="preserve">) </w:t>
      </w:r>
      <w:proofErr w:type="spellStart"/>
      <w:r w:rsidRPr="00E64578">
        <w:rPr>
          <w:rFonts w:ascii="Arial" w:hAnsi="Arial" w:cs="Arial"/>
          <w:sz w:val="22"/>
          <w:szCs w:val="22"/>
          <w:lang w:val="de-DE"/>
        </w:rPr>
        <w:t>preko</w:t>
      </w:r>
      <w:proofErr w:type="spellEnd"/>
      <w:r w:rsidRPr="00E64578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hAnsi="Arial" w:cs="Arial"/>
          <w:sz w:val="22"/>
          <w:szCs w:val="22"/>
          <w:lang w:val="de-DE"/>
        </w:rPr>
        <w:t>spletnega</w:t>
      </w:r>
      <w:proofErr w:type="spellEnd"/>
      <w:r w:rsidRPr="00E64578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hAnsi="Arial" w:cs="Arial"/>
          <w:sz w:val="22"/>
          <w:szCs w:val="22"/>
          <w:lang w:val="de-DE"/>
        </w:rPr>
        <w:t>portala</w:t>
      </w:r>
      <w:proofErr w:type="spellEnd"/>
      <w:r w:rsidRPr="00E64578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hAnsi="Arial" w:cs="Arial"/>
          <w:sz w:val="22"/>
          <w:szCs w:val="22"/>
          <w:lang w:val="de-DE"/>
        </w:rPr>
        <w:t>UJPnet</w:t>
      </w:r>
      <w:proofErr w:type="spellEnd"/>
      <w:r w:rsidRPr="00E64578">
        <w:rPr>
          <w:rFonts w:ascii="Arial" w:hAnsi="Arial" w:cs="Arial"/>
          <w:sz w:val="22"/>
          <w:szCs w:val="22"/>
          <w:lang w:val="de-DE"/>
        </w:rPr>
        <w:t xml:space="preserve">. Kot </w:t>
      </w:r>
      <w:proofErr w:type="spellStart"/>
      <w:r w:rsidRPr="00E64578">
        <w:rPr>
          <w:rFonts w:ascii="Arial" w:hAnsi="Arial" w:cs="Arial"/>
          <w:sz w:val="22"/>
          <w:szCs w:val="22"/>
          <w:lang w:val="de-DE"/>
        </w:rPr>
        <w:t>uradni</w:t>
      </w:r>
      <w:proofErr w:type="spellEnd"/>
      <w:r w:rsidRPr="00E64578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hAnsi="Arial" w:cs="Arial"/>
          <w:sz w:val="22"/>
          <w:szCs w:val="22"/>
          <w:lang w:val="de-DE"/>
        </w:rPr>
        <w:t>prejem</w:t>
      </w:r>
      <w:proofErr w:type="spellEnd"/>
      <w:r w:rsidRPr="00E64578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hAnsi="Arial" w:cs="Arial"/>
          <w:sz w:val="22"/>
          <w:szCs w:val="22"/>
          <w:lang w:val="de-DE"/>
        </w:rPr>
        <w:t>računa</w:t>
      </w:r>
      <w:proofErr w:type="spellEnd"/>
      <w:r w:rsidRPr="00E64578">
        <w:rPr>
          <w:rFonts w:ascii="Arial" w:hAnsi="Arial" w:cs="Arial"/>
          <w:sz w:val="22"/>
          <w:szCs w:val="22"/>
          <w:lang w:val="de-DE"/>
        </w:rPr>
        <w:t xml:space="preserve"> se </w:t>
      </w:r>
      <w:proofErr w:type="spellStart"/>
      <w:r w:rsidRPr="00E64578">
        <w:rPr>
          <w:rFonts w:ascii="Arial" w:hAnsi="Arial" w:cs="Arial"/>
          <w:sz w:val="22"/>
          <w:szCs w:val="22"/>
          <w:lang w:val="de-DE"/>
        </w:rPr>
        <w:t>šteje</w:t>
      </w:r>
      <w:proofErr w:type="spellEnd"/>
      <w:r w:rsidRPr="00E64578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hAnsi="Arial" w:cs="Arial"/>
          <w:sz w:val="22"/>
          <w:szCs w:val="22"/>
          <w:lang w:val="de-DE"/>
        </w:rPr>
        <w:t>datum</w:t>
      </w:r>
      <w:proofErr w:type="spellEnd"/>
      <w:r w:rsidRPr="00E64578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hAnsi="Arial" w:cs="Arial"/>
          <w:sz w:val="22"/>
          <w:szCs w:val="22"/>
          <w:lang w:val="de-DE"/>
        </w:rPr>
        <w:t>vnosa</w:t>
      </w:r>
      <w:proofErr w:type="spellEnd"/>
      <w:r w:rsidRPr="00E64578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hAnsi="Arial" w:cs="Arial"/>
          <w:sz w:val="22"/>
          <w:szCs w:val="22"/>
          <w:lang w:val="de-DE"/>
        </w:rPr>
        <w:t>računa</w:t>
      </w:r>
      <w:proofErr w:type="spellEnd"/>
      <w:r w:rsidRPr="00E64578">
        <w:rPr>
          <w:rFonts w:ascii="Arial" w:hAnsi="Arial" w:cs="Arial"/>
          <w:sz w:val="22"/>
          <w:szCs w:val="22"/>
          <w:lang w:val="de-DE"/>
        </w:rPr>
        <w:t xml:space="preserve"> v </w:t>
      </w:r>
      <w:proofErr w:type="spellStart"/>
      <w:r w:rsidRPr="00E64578">
        <w:rPr>
          <w:rFonts w:ascii="Arial" w:hAnsi="Arial" w:cs="Arial"/>
          <w:sz w:val="22"/>
          <w:szCs w:val="22"/>
          <w:lang w:val="de-DE"/>
        </w:rPr>
        <w:t>sistem</w:t>
      </w:r>
      <w:proofErr w:type="spellEnd"/>
      <w:r w:rsidRPr="00E64578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hAnsi="Arial" w:cs="Arial"/>
          <w:sz w:val="22"/>
          <w:szCs w:val="22"/>
          <w:lang w:val="de-DE"/>
        </w:rPr>
        <w:t>UJPnet</w:t>
      </w:r>
      <w:proofErr w:type="spellEnd"/>
      <w:r w:rsidRPr="00E64578">
        <w:rPr>
          <w:rFonts w:ascii="Arial" w:hAnsi="Arial" w:cs="Arial"/>
          <w:sz w:val="22"/>
          <w:szCs w:val="22"/>
          <w:lang w:val="de-DE"/>
        </w:rPr>
        <w:t>.</w:t>
      </w:r>
    </w:p>
    <w:p w14:paraId="503FFE8B" w14:textId="4D7AC31E" w:rsidR="007E5A64" w:rsidRPr="00E64578" w:rsidRDefault="007E5A64" w:rsidP="007E5A64">
      <w:pPr>
        <w:jc w:val="both"/>
        <w:rPr>
          <w:rFonts w:ascii="Arial" w:hAnsi="Arial" w:cs="Arial"/>
          <w:sz w:val="22"/>
          <w:szCs w:val="22"/>
          <w:lang w:val="de-DE"/>
        </w:rPr>
      </w:pPr>
      <w:proofErr w:type="spellStart"/>
      <w:r w:rsidRPr="00E64578">
        <w:rPr>
          <w:rFonts w:ascii="Arial" w:hAnsi="Arial" w:cs="Arial"/>
          <w:sz w:val="22"/>
          <w:szCs w:val="22"/>
          <w:lang w:val="de-DE"/>
        </w:rPr>
        <w:t>Strinjamo</w:t>
      </w:r>
      <w:proofErr w:type="spellEnd"/>
      <w:r w:rsidRPr="00E64578">
        <w:rPr>
          <w:rFonts w:ascii="Arial" w:hAnsi="Arial" w:cs="Arial"/>
          <w:sz w:val="22"/>
          <w:szCs w:val="22"/>
          <w:lang w:val="de-DE"/>
        </w:rPr>
        <w:t xml:space="preserve"> se, da </w:t>
      </w:r>
      <w:proofErr w:type="spellStart"/>
      <w:r w:rsidRPr="00E64578">
        <w:rPr>
          <w:rFonts w:ascii="Arial" w:hAnsi="Arial" w:cs="Arial"/>
          <w:sz w:val="22"/>
          <w:szCs w:val="22"/>
          <w:lang w:val="de-DE"/>
        </w:rPr>
        <w:t>naročnik</w:t>
      </w:r>
      <w:proofErr w:type="spellEnd"/>
      <w:r w:rsidRPr="00E64578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hAnsi="Arial" w:cs="Arial"/>
          <w:sz w:val="22"/>
          <w:szCs w:val="22"/>
          <w:lang w:val="de-DE"/>
        </w:rPr>
        <w:t>ni</w:t>
      </w:r>
      <w:proofErr w:type="spellEnd"/>
      <w:r w:rsidRPr="00E64578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hAnsi="Arial" w:cs="Arial"/>
          <w:sz w:val="22"/>
          <w:szCs w:val="22"/>
          <w:lang w:val="de-DE"/>
        </w:rPr>
        <w:t>zavezan</w:t>
      </w:r>
      <w:proofErr w:type="spellEnd"/>
      <w:r w:rsidRPr="00E64578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hAnsi="Arial" w:cs="Arial"/>
          <w:sz w:val="22"/>
          <w:szCs w:val="22"/>
          <w:lang w:val="de-DE"/>
        </w:rPr>
        <w:t>sprejeti</w:t>
      </w:r>
      <w:proofErr w:type="spellEnd"/>
      <w:r w:rsidRPr="00E64578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hAnsi="Arial" w:cs="Arial"/>
          <w:sz w:val="22"/>
          <w:szCs w:val="22"/>
          <w:lang w:val="de-DE"/>
        </w:rPr>
        <w:t>nobene</w:t>
      </w:r>
      <w:proofErr w:type="spellEnd"/>
      <w:r w:rsidRPr="00E64578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hAnsi="Arial" w:cs="Arial"/>
          <w:sz w:val="22"/>
          <w:szCs w:val="22"/>
          <w:lang w:val="de-DE"/>
        </w:rPr>
        <w:t>od</w:t>
      </w:r>
      <w:proofErr w:type="spellEnd"/>
      <w:r w:rsidRPr="00E64578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hAnsi="Arial" w:cs="Arial"/>
          <w:sz w:val="22"/>
          <w:szCs w:val="22"/>
          <w:lang w:val="de-DE"/>
        </w:rPr>
        <w:t>ponudb</w:t>
      </w:r>
      <w:proofErr w:type="spellEnd"/>
      <w:r w:rsidRPr="00E64578">
        <w:rPr>
          <w:rFonts w:ascii="Arial" w:hAnsi="Arial" w:cs="Arial"/>
          <w:sz w:val="22"/>
          <w:szCs w:val="22"/>
          <w:lang w:val="de-DE"/>
        </w:rPr>
        <w:t xml:space="preserve">, </w:t>
      </w:r>
      <w:proofErr w:type="spellStart"/>
      <w:r w:rsidRPr="00E64578">
        <w:rPr>
          <w:rFonts w:ascii="Arial" w:hAnsi="Arial" w:cs="Arial"/>
          <w:sz w:val="22"/>
          <w:szCs w:val="22"/>
          <w:lang w:val="de-DE"/>
        </w:rPr>
        <w:t>ki</w:t>
      </w:r>
      <w:proofErr w:type="spellEnd"/>
      <w:r w:rsidRPr="00E64578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hAnsi="Arial" w:cs="Arial"/>
          <w:sz w:val="22"/>
          <w:szCs w:val="22"/>
          <w:lang w:val="de-DE"/>
        </w:rPr>
        <w:t>jih</w:t>
      </w:r>
      <w:proofErr w:type="spellEnd"/>
      <w:r w:rsidRPr="00E64578">
        <w:rPr>
          <w:rFonts w:ascii="Arial" w:hAnsi="Arial" w:cs="Arial"/>
          <w:sz w:val="22"/>
          <w:szCs w:val="22"/>
          <w:lang w:val="de-DE"/>
        </w:rPr>
        <w:t xml:space="preserve"> je </w:t>
      </w:r>
      <w:proofErr w:type="spellStart"/>
      <w:r w:rsidRPr="00E64578">
        <w:rPr>
          <w:rFonts w:ascii="Arial" w:hAnsi="Arial" w:cs="Arial"/>
          <w:sz w:val="22"/>
          <w:szCs w:val="22"/>
          <w:lang w:val="de-DE"/>
        </w:rPr>
        <w:t>prejel</w:t>
      </w:r>
      <w:proofErr w:type="spellEnd"/>
      <w:r w:rsidRPr="00E64578">
        <w:rPr>
          <w:rFonts w:ascii="Arial" w:hAnsi="Arial" w:cs="Arial"/>
          <w:sz w:val="22"/>
          <w:szCs w:val="22"/>
          <w:lang w:val="de-DE"/>
        </w:rPr>
        <w:t xml:space="preserve">, </w:t>
      </w:r>
      <w:proofErr w:type="spellStart"/>
      <w:r w:rsidRPr="00E64578">
        <w:rPr>
          <w:rFonts w:ascii="Arial" w:hAnsi="Arial" w:cs="Arial"/>
          <w:sz w:val="22"/>
          <w:szCs w:val="22"/>
          <w:lang w:val="de-DE"/>
        </w:rPr>
        <w:t>ter</w:t>
      </w:r>
      <w:proofErr w:type="spellEnd"/>
      <w:r w:rsidRPr="00E64578">
        <w:rPr>
          <w:rFonts w:ascii="Arial" w:hAnsi="Arial" w:cs="Arial"/>
          <w:sz w:val="22"/>
          <w:szCs w:val="22"/>
          <w:lang w:val="de-DE"/>
        </w:rPr>
        <w:t xml:space="preserve"> da v </w:t>
      </w:r>
      <w:proofErr w:type="spellStart"/>
      <w:r w:rsidRPr="00E64578">
        <w:rPr>
          <w:rFonts w:ascii="Arial" w:hAnsi="Arial" w:cs="Arial"/>
          <w:sz w:val="22"/>
          <w:szCs w:val="22"/>
          <w:lang w:val="de-DE"/>
        </w:rPr>
        <w:t>primeru</w:t>
      </w:r>
      <w:proofErr w:type="spellEnd"/>
      <w:r w:rsidRPr="00E64578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hAnsi="Arial" w:cs="Arial"/>
          <w:sz w:val="22"/>
          <w:szCs w:val="22"/>
          <w:lang w:val="de-DE"/>
        </w:rPr>
        <w:t>odstopa</w:t>
      </w:r>
      <w:proofErr w:type="spellEnd"/>
      <w:r w:rsidRPr="00E64578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hAnsi="Arial" w:cs="Arial"/>
          <w:sz w:val="22"/>
          <w:szCs w:val="22"/>
          <w:lang w:val="de-DE"/>
        </w:rPr>
        <w:t>naročnika</w:t>
      </w:r>
      <w:proofErr w:type="spellEnd"/>
      <w:r w:rsidRPr="00E64578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hAnsi="Arial" w:cs="Arial"/>
          <w:sz w:val="22"/>
          <w:szCs w:val="22"/>
          <w:lang w:val="de-DE"/>
        </w:rPr>
        <w:t>od</w:t>
      </w:r>
      <w:proofErr w:type="spellEnd"/>
      <w:r w:rsidRPr="00E64578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hAnsi="Arial" w:cs="Arial"/>
          <w:sz w:val="22"/>
          <w:szCs w:val="22"/>
          <w:lang w:val="de-DE"/>
        </w:rPr>
        <w:t>oddaje</w:t>
      </w:r>
      <w:proofErr w:type="spellEnd"/>
      <w:r w:rsidRPr="00E64578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hAnsi="Arial" w:cs="Arial"/>
          <w:sz w:val="22"/>
          <w:szCs w:val="22"/>
          <w:lang w:val="de-DE"/>
        </w:rPr>
        <w:t>javnega</w:t>
      </w:r>
      <w:proofErr w:type="spellEnd"/>
      <w:r w:rsidRPr="00E64578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hAnsi="Arial" w:cs="Arial"/>
          <w:sz w:val="22"/>
          <w:szCs w:val="22"/>
          <w:lang w:val="de-DE"/>
        </w:rPr>
        <w:t>naročila</w:t>
      </w:r>
      <w:proofErr w:type="spellEnd"/>
      <w:r w:rsidRPr="00E64578">
        <w:rPr>
          <w:rFonts w:ascii="Arial" w:hAnsi="Arial" w:cs="Arial"/>
          <w:sz w:val="22"/>
          <w:szCs w:val="22"/>
          <w:lang w:val="de-DE"/>
        </w:rPr>
        <w:t xml:space="preserve"> ne </w:t>
      </w:r>
      <w:proofErr w:type="spellStart"/>
      <w:r w:rsidRPr="00E64578">
        <w:rPr>
          <w:rFonts w:ascii="Arial" w:hAnsi="Arial" w:cs="Arial"/>
          <w:sz w:val="22"/>
          <w:szCs w:val="22"/>
          <w:lang w:val="de-DE"/>
        </w:rPr>
        <w:t>bodo</w:t>
      </w:r>
      <w:proofErr w:type="spellEnd"/>
      <w:r w:rsidRPr="00E64578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hAnsi="Arial" w:cs="Arial"/>
          <w:sz w:val="22"/>
          <w:szCs w:val="22"/>
          <w:lang w:val="de-DE"/>
        </w:rPr>
        <w:t>povrnjeni</w:t>
      </w:r>
      <w:proofErr w:type="spellEnd"/>
      <w:r w:rsidRPr="00E64578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hAnsi="Arial" w:cs="Arial"/>
          <w:sz w:val="22"/>
          <w:szCs w:val="22"/>
          <w:lang w:val="de-DE"/>
        </w:rPr>
        <w:t>ponudniku</w:t>
      </w:r>
      <w:proofErr w:type="spellEnd"/>
      <w:r w:rsidRPr="00E64578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hAnsi="Arial" w:cs="Arial"/>
          <w:sz w:val="22"/>
          <w:szCs w:val="22"/>
          <w:lang w:val="de-DE"/>
        </w:rPr>
        <w:t>nobeni</w:t>
      </w:r>
      <w:proofErr w:type="spellEnd"/>
      <w:r w:rsidRPr="00E64578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hAnsi="Arial" w:cs="Arial"/>
          <w:sz w:val="22"/>
          <w:szCs w:val="22"/>
          <w:lang w:val="de-DE"/>
        </w:rPr>
        <w:t>stroški</w:t>
      </w:r>
      <w:proofErr w:type="spellEnd"/>
      <w:r w:rsidRPr="00E64578">
        <w:rPr>
          <w:rFonts w:ascii="Arial" w:hAnsi="Arial" w:cs="Arial"/>
          <w:sz w:val="22"/>
          <w:szCs w:val="22"/>
          <w:lang w:val="de-DE"/>
        </w:rPr>
        <w:t xml:space="preserve"> v </w:t>
      </w:r>
      <w:proofErr w:type="spellStart"/>
      <w:r w:rsidRPr="00E64578">
        <w:rPr>
          <w:rFonts w:ascii="Arial" w:hAnsi="Arial" w:cs="Arial"/>
          <w:sz w:val="22"/>
          <w:szCs w:val="22"/>
          <w:lang w:val="de-DE"/>
        </w:rPr>
        <w:t>zvezi</w:t>
      </w:r>
      <w:proofErr w:type="spellEnd"/>
      <w:r w:rsidRPr="00E64578">
        <w:rPr>
          <w:rFonts w:ascii="Arial" w:hAnsi="Arial" w:cs="Arial"/>
          <w:sz w:val="22"/>
          <w:szCs w:val="22"/>
          <w:lang w:val="de-DE"/>
        </w:rPr>
        <w:t xml:space="preserve"> z </w:t>
      </w:r>
      <w:proofErr w:type="spellStart"/>
      <w:r w:rsidRPr="00E64578">
        <w:rPr>
          <w:rFonts w:ascii="Arial" w:hAnsi="Arial" w:cs="Arial"/>
          <w:sz w:val="22"/>
          <w:szCs w:val="22"/>
          <w:lang w:val="de-DE"/>
        </w:rPr>
        <w:t>izdelavo</w:t>
      </w:r>
      <w:proofErr w:type="spellEnd"/>
      <w:r w:rsidRPr="00E64578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hAnsi="Arial" w:cs="Arial"/>
          <w:sz w:val="22"/>
          <w:szCs w:val="22"/>
          <w:lang w:val="de-DE"/>
        </w:rPr>
        <w:t>ponudb</w:t>
      </w:r>
      <w:proofErr w:type="spellEnd"/>
      <w:r w:rsidRPr="00E64578">
        <w:rPr>
          <w:rFonts w:ascii="Arial" w:hAnsi="Arial" w:cs="Arial"/>
          <w:sz w:val="22"/>
          <w:szCs w:val="22"/>
          <w:lang w:val="de-DE"/>
        </w:rPr>
        <w:t>.</w:t>
      </w:r>
    </w:p>
    <w:p w14:paraId="66E09F51" w14:textId="77777777" w:rsidR="004E1090" w:rsidRDefault="004E1090" w:rsidP="007E5A64">
      <w:pPr>
        <w:jc w:val="both"/>
        <w:rPr>
          <w:rFonts w:ascii="Arial" w:hAnsi="Arial" w:cs="Arial"/>
          <w:b/>
          <w:bCs/>
          <w:sz w:val="22"/>
          <w:szCs w:val="22"/>
        </w:rPr>
      </w:pPr>
    </w:p>
    <w:p w14:paraId="67758B7B" w14:textId="77777777" w:rsidR="004E1090" w:rsidRDefault="004E1090" w:rsidP="007E5A64">
      <w:pPr>
        <w:jc w:val="both"/>
        <w:rPr>
          <w:rFonts w:ascii="Arial" w:hAnsi="Arial" w:cs="Arial"/>
          <w:b/>
          <w:bCs/>
          <w:sz w:val="22"/>
          <w:szCs w:val="22"/>
        </w:rPr>
      </w:pPr>
    </w:p>
    <w:p w14:paraId="78434627" w14:textId="3E35EA3A" w:rsidR="007E5A64" w:rsidRPr="00023EC5" w:rsidRDefault="007E5A64" w:rsidP="007E5A64">
      <w:pPr>
        <w:jc w:val="both"/>
        <w:rPr>
          <w:rFonts w:ascii="Arial" w:hAnsi="Arial" w:cs="Arial"/>
          <w:b/>
          <w:bCs/>
          <w:sz w:val="22"/>
          <w:szCs w:val="22"/>
        </w:rPr>
      </w:pPr>
      <w:r w:rsidRPr="00023EC5">
        <w:rPr>
          <w:rFonts w:ascii="Arial" w:hAnsi="Arial" w:cs="Arial"/>
          <w:b/>
          <w:bCs/>
          <w:sz w:val="22"/>
          <w:szCs w:val="22"/>
        </w:rPr>
        <w:t xml:space="preserve">V. </w:t>
      </w:r>
      <w:proofErr w:type="spellStart"/>
      <w:r w:rsidRPr="00023EC5">
        <w:rPr>
          <w:rFonts w:ascii="Arial" w:hAnsi="Arial" w:cs="Arial"/>
          <w:b/>
          <w:bCs/>
          <w:sz w:val="22"/>
          <w:szCs w:val="22"/>
        </w:rPr>
        <w:t>Podatki</w:t>
      </w:r>
      <w:proofErr w:type="spellEnd"/>
      <w:r w:rsidRPr="00023EC5">
        <w:rPr>
          <w:rFonts w:ascii="Arial" w:hAnsi="Arial" w:cs="Arial"/>
          <w:b/>
          <w:bCs/>
          <w:sz w:val="22"/>
          <w:szCs w:val="22"/>
        </w:rPr>
        <w:t xml:space="preserve"> o </w:t>
      </w:r>
      <w:proofErr w:type="spellStart"/>
      <w:r w:rsidRPr="00023EC5">
        <w:rPr>
          <w:rFonts w:ascii="Arial" w:hAnsi="Arial" w:cs="Arial"/>
          <w:b/>
          <w:bCs/>
          <w:sz w:val="22"/>
          <w:szCs w:val="22"/>
        </w:rPr>
        <w:t>gospodarskem</w:t>
      </w:r>
      <w:proofErr w:type="spellEnd"/>
      <w:r w:rsidRPr="00023EC5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b/>
          <w:bCs/>
          <w:sz w:val="22"/>
          <w:szCs w:val="22"/>
        </w:rPr>
        <w:t>subjektu</w:t>
      </w:r>
      <w:proofErr w:type="spellEnd"/>
    </w:p>
    <w:p w14:paraId="47E7476B" w14:textId="77777777" w:rsidR="007E5A64" w:rsidRPr="00023EC5" w:rsidRDefault="007E5A64" w:rsidP="007E5A64">
      <w:pPr>
        <w:jc w:val="both"/>
        <w:rPr>
          <w:rFonts w:ascii="Arial" w:hAnsi="Arial" w:cs="Arial"/>
          <w:sz w:val="22"/>
          <w:szCs w:val="22"/>
        </w:rPr>
      </w:pPr>
    </w:p>
    <w:tbl>
      <w:tblPr>
        <w:tblStyle w:val="NormalTablePHPDOCX"/>
        <w:tblW w:w="8745" w:type="dxa"/>
        <w:tblInd w:w="108" w:type="dxa"/>
        <w:shd w:val="clear" w:color="auto" w:fill="CCCCCC"/>
        <w:tblLook w:val="04A0" w:firstRow="1" w:lastRow="0" w:firstColumn="1" w:lastColumn="0" w:noHBand="0" w:noVBand="1"/>
      </w:tblPr>
      <w:tblGrid>
        <w:gridCol w:w="3343"/>
        <w:gridCol w:w="5402"/>
      </w:tblGrid>
      <w:tr w:rsidR="007E5A64" w:rsidRPr="00023EC5" w14:paraId="7D6BA02E" w14:textId="77777777" w:rsidTr="003861FE">
        <w:trPr>
          <w:trHeight w:val="188"/>
        </w:trPr>
        <w:tc>
          <w:tcPr>
            <w:tcW w:w="31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0EABBA74" w14:textId="77777777" w:rsidR="007E5A64" w:rsidRPr="0091484C" w:rsidRDefault="007E5A64" w:rsidP="003861F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1484C">
              <w:rPr>
                <w:rFonts w:ascii="Arial" w:hAnsi="Arial" w:cs="Arial"/>
                <w:b/>
                <w:bCs/>
                <w:position w:val="-2"/>
                <w:sz w:val="20"/>
                <w:szCs w:val="20"/>
                <w:shd w:val="clear" w:color="auto" w:fill="CCCCCC"/>
              </w:rPr>
              <w:t>KONTAKTNA OSEBA:</w:t>
            </w:r>
          </w:p>
        </w:tc>
        <w:tc>
          <w:tcPr>
            <w:tcW w:w="50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6D1C9ACD" w14:textId="77777777" w:rsidR="007E5A64" w:rsidRPr="0091484C" w:rsidRDefault="007E5A64" w:rsidP="003861FE">
            <w:pPr>
              <w:rPr>
                <w:rFonts w:ascii="Arial" w:hAnsi="Arial" w:cs="Arial"/>
                <w:sz w:val="20"/>
                <w:szCs w:val="20"/>
              </w:rPr>
            </w:pPr>
            <w:r w:rsidRPr="0091484C">
              <w:rPr>
                <w:rFonts w:ascii="Arial" w:hAnsi="Arial" w:cs="Arial"/>
                <w:position w:val="-2"/>
                <w:sz w:val="20"/>
                <w:szCs w:val="20"/>
              </w:rPr>
              <w:t> </w:t>
            </w:r>
          </w:p>
        </w:tc>
      </w:tr>
      <w:tr w:rsidR="007E5A64" w:rsidRPr="00023EC5" w14:paraId="4FC3265A" w14:textId="77777777" w:rsidTr="003861FE">
        <w:trPr>
          <w:trHeight w:val="188"/>
        </w:trPr>
        <w:tc>
          <w:tcPr>
            <w:tcW w:w="31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24ED12B4" w14:textId="77777777" w:rsidR="007E5A64" w:rsidRPr="0091484C" w:rsidRDefault="007E5A64" w:rsidP="003861F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1484C">
              <w:rPr>
                <w:rFonts w:ascii="Arial" w:hAnsi="Arial" w:cs="Arial"/>
                <w:b/>
                <w:bCs/>
                <w:position w:val="-2"/>
                <w:sz w:val="20"/>
                <w:szCs w:val="20"/>
                <w:shd w:val="clear" w:color="auto" w:fill="CCCCCC"/>
              </w:rPr>
              <w:t>E-POŠTA KONTAKTNE OSEBE:</w:t>
            </w:r>
          </w:p>
        </w:tc>
        <w:tc>
          <w:tcPr>
            <w:tcW w:w="50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35F33EF6" w14:textId="77777777" w:rsidR="007E5A64" w:rsidRPr="0091484C" w:rsidRDefault="007E5A64" w:rsidP="003861FE">
            <w:pPr>
              <w:rPr>
                <w:rFonts w:ascii="Arial" w:hAnsi="Arial" w:cs="Arial"/>
                <w:sz w:val="20"/>
                <w:szCs w:val="20"/>
              </w:rPr>
            </w:pPr>
            <w:r w:rsidRPr="0091484C">
              <w:rPr>
                <w:rFonts w:ascii="Arial" w:hAnsi="Arial" w:cs="Arial"/>
                <w:position w:val="-2"/>
                <w:sz w:val="20"/>
                <w:szCs w:val="20"/>
              </w:rPr>
              <w:t> </w:t>
            </w:r>
          </w:p>
        </w:tc>
      </w:tr>
      <w:tr w:rsidR="007E5A64" w:rsidRPr="00023EC5" w14:paraId="6D9247CA" w14:textId="77777777" w:rsidTr="003861FE">
        <w:trPr>
          <w:trHeight w:val="204"/>
        </w:trPr>
        <w:tc>
          <w:tcPr>
            <w:tcW w:w="31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0CA33360" w14:textId="77777777" w:rsidR="007E5A64" w:rsidRPr="0091484C" w:rsidRDefault="007E5A64" w:rsidP="003861F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1484C">
              <w:rPr>
                <w:rFonts w:ascii="Arial" w:hAnsi="Arial" w:cs="Arial"/>
                <w:b/>
                <w:bCs/>
                <w:position w:val="-2"/>
                <w:sz w:val="20"/>
                <w:szCs w:val="20"/>
                <w:shd w:val="clear" w:color="auto" w:fill="CCCCCC"/>
              </w:rPr>
              <w:t>TELEFON:</w:t>
            </w:r>
          </w:p>
        </w:tc>
        <w:tc>
          <w:tcPr>
            <w:tcW w:w="50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6BF693D5" w14:textId="77777777" w:rsidR="007E5A64" w:rsidRPr="0091484C" w:rsidRDefault="007E5A64" w:rsidP="003861FE">
            <w:pPr>
              <w:rPr>
                <w:rFonts w:ascii="Arial" w:hAnsi="Arial" w:cs="Arial"/>
                <w:sz w:val="20"/>
                <w:szCs w:val="20"/>
              </w:rPr>
            </w:pPr>
            <w:r w:rsidRPr="0091484C">
              <w:rPr>
                <w:rFonts w:ascii="Arial" w:hAnsi="Arial" w:cs="Arial"/>
                <w:position w:val="-2"/>
                <w:sz w:val="20"/>
                <w:szCs w:val="20"/>
              </w:rPr>
              <w:t> </w:t>
            </w:r>
          </w:p>
        </w:tc>
      </w:tr>
      <w:tr w:rsidR="007E5A64" w:rsidRPr="00023EC5" w14:paraId="6AB86D12" w14:textId="77777777" w:rsidTr="003861FE">
        <w:trPr>
          <w:trHeight w:val="188"/>
        </w:trPr>
        <w:tc>
          <w:tcPr>
            <w:tcW w:w="31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1FD90280" w14:textId="77777777" w:rsidR="007E5A64" w:rsidRPr="0091484C" w:rsidRDefault="007E5A64" w:rsidP="003861F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1484C">
              <w:rPr>
                <w:rFonts w:ascii="Arial" w:hAnsi="Arial" w:cs="Arial"/>
                <w:b/>
                <w:bCs/>
                <w:position w:val="-2"/>
                <w:sz w:val="20"/>
                <w:szCs w:val="20"/>
                <w:shd w:val="clear" w:color="auto" w:fill="CCCCCC"/>
              </w:rPr>
              <w:t>ID ZA DDV:</w:t>
            </w:r>
          </w:p>
        </w:tc>
        <w:tc>
          <w:tcPr>
            <w:tcW w:w="50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6341B48D" w14:textId="77777777" w:rsidR="007E5A64" w:rsidRPr="0091484C" w:rsidRDefault="007E5A64" w:rsidP="003861FE">
            <w:pPr>
              <w:rPr>
                <w:rFonts w:ascii="Arial" w:hAnsi="Arial" w:cs="Arial"/>
                <w:sz w:val="20"/>
                <w:szCs w:val="20"/>
              </w:rPr>
            </w:pPr>
            <w:r w:rsidRPr="0091484C">
              <w:rPr>
                <w:rFonts w:ascii="Arial" w:hAnsi="Arial" w:cs="Arial"/>
                <w:position w:val="-2"/>
                <w:sz w:val="20"/>
                <w:szCs w:val="20"/>
              </w:rPr>
              <w:t> </w:t>
            </w:r>
          </w:p>
        </w:tc>
      </w:tr>
      <w:tr w:rsidR="007E5A64" w:rsidRPr="00023EC5" w14:paraId="78FA2CD4" w14:textId="77777777" w:rsidTr="003861FE">
        <w:trPr>
          <w:trHeight w:val="188"/>
        </w:trPr>
        <w:tc>
          <w:tcPr>
            <w:tcW w:w="31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403D424D" w14:textId="77777777" w:rsidR="007E5A64" w:rsidRPr="0091484C" w:rsidRDefault="007E5A64" w:rsidP="003861F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1484C">
              <w:rPr>
                <w:rFonts w:ascii="Arial" w:hAnsi="Arial" w:cs="Arial"/>
                <w:b/>
                <w:bCs/>
                <w:position w:val="-2"/>
                <w:sz w:val="20"/>
                <w:szCs w:val="20"/>
                <w:shd w:val="clear" w:color="auto" w:fill="CCCCCC"/>
              </w:rPr>
              <w:t>PRISTOJNI FINANČNI URAD:</w:t>
            </w:r>
          </w:p>
        </w:tc>
        <w:tc>
          <w:tcPr>
            <w:tcW w:w="50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092559FE" w14:textId="77777777" w:rsidR="007E5A64" w:rsidRPr="0091484C" w:rsidRDefault="007E5A64" w:rsidP="003861FE">
            <w:pPr>
              <w:rPr>
                <w:rFonts w:ascii="Arial" w:hAnsi="Arial" w:cs="Arial"/>
                <w:sz w:val="20"/>
                <w:szCs w:val="20"/>
              </w:rPr>
            </w:pPr>
            <w:r w:rsidRPr="0091484C">
              <w:rPr>
                <w:rFonts w:ascii="Arial" w:hAnsi="Arial" w:cs="Arial"/>
                <w:position w:val="-2"/>
                <w:sz w:val="20"/>
                <w:szCs w:val="20"/>
              </w:rPr>
              <w:t> </w:t>
            </w:r>
          </w:p>
        </w:tc>
      </w:tr>
      <w:tr w:rsidR="007E5A64" w:rsidRPr="00023EC5" w14:paraId="708F6D6E" w14:textId="77777777" w:rsidTr="003861FE">
        <w:trPr>
          <w:trHeight w:val="188"/>
        </w:trPr>
        <w:tc>
          <w:tcPr>
            <w:tcW w:w="31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3096ACC4" w14:textId="77777777" w:rsidR="007E5A64" w:rsidRPr="0091484C" w:rsidRDefault="007E5A64" w:rsidP="003861F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1484C">
              <w:rPr>
                <w:rFonts w:ascii="Arial" w:hAnsi="Arial" w:cs="Arial"/>
                <w:b/>
                <w:bCs/>
                <w:position w:val="-2"/>
                <w:sz w:val="20"/>
                <w:szCs w:val="20"/>
                <w:shd w:val="clear" w:color="auto" w:fill="CCCCCC"/>
              </w:rPr>
              <w:t>MATIČNA ŠTEVILKA:</w:t>
            </w:r>
          </w:p>
        </w:tc>
        <w:tc>
          <w:tcPr>
            <w:tcW w:w="50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1F6E9679" w14:textId="77777777" w:rsidR="007E5A64" w:rsidRPr="0091484C" w:rsidRDefault="007E5A64" w:rsidP="003861FE">
            <w:pPr>
              <w:rPr>
                <w:rFonts w:ascii="Arial" w:hAnsi="Arial" w:cs="Arial"/>
                <w:sz w:val="20"/>
                <w:szCs w:val="20"/>
              </w:rPr>
            </w:pPr>
            <w:r w:rsidRPr="0091484C">
              <w:rPr>
                <w:rFonts w:ascii="Arial" w:hAnsi="Arial" w:cs="Arial"/>
                <w:position w:val="-2"/>
                <w:sz w:val="20"/>
                <w:szCs w:val="20"/>
              </w:rPr>
              <w:t> </w:t>
            </w:r>
          </w:p>
        </w:tc>
      </w:tr>
      <w:tr w:rsidR="007E5A64" w:rsidRPr="00023EC5" w14:paraId="73192AFF" w14:textId="77777777" w:rsidTr="003861FE">
        <w:trPr>
          <w:trHeight w:val="392"/>
        </w:trPr>
        <w:tc>
          <w:tcPr>
            <w:tcW w:w="31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49660E1F" w14:textId="77777777" w:rsidR="007E5A64" w:rsidRPr="0091484C" w:rsidRDefault="007E5A64" w:rsidP="003861F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1484C">
              <w:rPr>
                <w:rFonts w:ascii="Arial" w:hAnsi="Arial" w:cs="Arial"/>
                <w:b/>
                <w:bCs/>
                <w:position w:val="-2"/>
                <w:sz w:val="20"/>
                <w:szCs w:val="20"/>
                <w:shd w:val="clear" w:color="auto" w:fill="CCCCCC"/>
              </w:rPr>
              <w:t>ŠTEVILKE TRANSAKCIJSKIH RAČUNOV:</w:t>
            </w:r>
          </w:p>
        </w:tc>
        <w:tc>
          <w:tcPr>
            <w:tcW w:w="50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6B388A29" w14:textId="77777777" w:rsidR="007E5A64" w:rsidRPr="0091484C" w:rsidRDefault="007E5A64" w:rsidP="003861FE">
            <w:pPr>
              <w:rPr>
                <w:rFonts w:ascii="Arial" w:hAnsi="Arial" w:cs="Arial"/>
                <w:sz w:val="20"/>
                <w:szCs w:val="20"/>
              </w:rPr>
            </w:pPr>
            <w:r w:rsidRPr="0091484C">
              <w:rPr>
                <w:rFonts w:ascii="Arial" w:hAnsi="Arial" w:cs="Arial"/>
                <w:position w:val="-2"/>
                <w:sz w:val="20"/>
                <w:szCs w:val="20"/>
              </w:rPr>
              <w:t> </w:t>
            </w:r>
          </w:p>
        </w:tc>
      </w:tr>
      <w:tr w:rsidR="007E5A64" w:rsidRPr="00023EC5" w14:paraId="460B8AEC" w14:textId="77777777" w:rsidTr="003861FE">
        <w:trPr>
          <w:trHeight w:val="376"/>
        </w:trPr>
        <w:tc>
          <w:tcPr>
            <w:tcW w:w="31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27936C41" w14:textId="77777777" w:rsidR="007E5A64" w:rsidRPr="0091484C" w:rsidRDefault="007E5A64" w:rsidP="003861F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1484C">
              <w:rPr>
                <w:rFonts w:ascii="Arial" w:hAnsi="Arial" w:cs="Arial"/>
                <w:b/>
                <w:bCs/>
                <w:position w:val="-2"/>
                <w:sz w:val="20"/>
                <w:szCs w:val="20"/>
                <w:shd w:val="clear" w:color="auto" w:fill="CCCCCC"/>
              </w:rPr>
              <w:t>POOBLAŠČENA OSEBA ZA PODPIS PONUDBE IN POGODBE:</w:t>
            </w:r>
          </w:p>
        </w:tc>
        <w:tc>
          <w:tcPr>
            <w:tcW w:w="50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5DACB794" w14:textId="77777777" w:rsidR="007E5A64" w:rsidRPr="0091484C" w:rsidRDefault="007E5A64" w:rsidP="003861FE">
            <w:pPr>
              <w:rPr>
                <w:rFonts w:ascii="Arial" w:hAnsi="Arial" w:cs="Arial"/>
                <w:sz w:val="20"/>
                <w:szCs w:val="20"/>
              </w:rPr>
            </w:pPr>
            <w:r w:rsidRPr="0091484C">
              <w:rPr>
                <w:rFonts w:ascii="Arial" w:hAnsi="Arial" w:cs="Arial"/>
                <w:position w:val="-2"/>
                <w:sz w:val="20"/>
                <w:szCs w:val="20"/>
              </w:rPr>
              <w:t> </w:t>
            </w:r>
          </w:p>
        </w:tc>
      </w:tr>
      <w:tr w:rsidR="007E5A64" w:rsidRPr="00023EC5" w14:paraId="0A47A723" w14:textId="77777777" w:rsidTr="003861FE">
        <w:trPr>
          <w:trHeight w:val="580"/>
        </w:trPr>
        <w:tc>
          <w:tcPr>
            <w:tcW w:w="31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43DD57A0" w14:textId="77777777" w:rsidR="007E5A64" w:rsidRPr="0091484C" w:rsidRDefault="007E5A64" w:rsidP="003861F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1484C">
              <w:rPr>
                <w:rFonts w:ascii="Arial" w:hAnsi="Arial" w:cs="Arial"/>
                <w:b/>
                <w:bCs/>
                <w:position w:val="-2"/>
                <w:sz w:val="20"/>
                <w:szCs w:val="20"/>
                <w:shd w:val="clear" w:color="auto" w:fill="CCCCCC"/>
              </w:rPr>
              <w:t>RAZVRSTITEV DRUŽBE PO ZGD:</w:t>
            </w:r>
            <w:r w:rsidRPr="0091484C">
              <w:rPr>
                <w:rFonts w:ascii="Arial" w:hAnsi="Arial" w:cs="Arial"/>
                <w:i/>
                <w:iCs/>
                <w:position w:val="-2"/>
                <w:sz w:val="20"/>
                <w:szCs w:val="20"/>
                <w:shd w:val="clear" w:color="auto" w:fill="CCCCCC"/>
              </w:rPr>
              <w:br/>
              <w:t>(</w:t>
            </w:r>
            <w:proofErr w:type="spellStart"/>
            <w:r w:rsidRPr="0091484C">
              <w:rPr>
                <w:rFonts w:ascii="Arial" w:hAnsi="Arial" w:cs="Arial"/>
                <w:i/>
                <w:iCs/>
                <w:position w:val="-2"/>
                <w:sz w:val="20"/>
                <w:szCs w:val="20"/>
                <w:shd w:val="clear" w:color="auto" w:fill="CCCCCC"/>
              </w:rPr>
              <w:t>mikro</w:t>
            </w:r>
            <w:proofErr w:type="spellEnd"/>
            <w:r w:rsidRPr="0091484C">
              <w:rPr>
                <w:rFonts w:ascii="Arial" w:hAnsi="Arial" w:cs="Arial"/>
                <w:i/>
                <w:iCs/>
                <w:position w:val="-2"/>
                <w:sz w:val="20"/>
                <w:szCs w:val="20"/>
                <w:shd w:val="clear" w:color="auto" w:fill="CCCCCC"/>
              </w:rPr>
              <w:t xml:space="preserve">, </w:t>
            </w:r>
            <w:proofErr w:type="spellStart"/>
            <w:r w:rsidRPr="0091484C">
              <w:rPr>
                <w:rFonts w:ascii="Arial" w:hAnsi="Arial" w:cs="Arial"/>
                <w:i/>
                <w:iCs/>
                <w:position w:val="-2"/>
                <w:sz w:val="20"/>
                <w:szCs w:val="20"/>
                <w:shd w:val="clear" w:color="auto" w:fill="CCCCCC"/>
              </w:rPr>
              <w:t>majhna</w:t>
            </w:r>
            <w:proofErr w:type="spellEnd"/>
            <w:r w:rsidRPr="0091484C">
              <w:rPr>
                <w:rFonts w:ascii="Arial" w:hAnsi="Arial" w:cs="Arial"/>
                <w:i/>
                <w:iCs/>
                <w:position w:val="-2"/>
                <w:sz w:val="20"/>
                <w:szCs w:val="20"/>
                <w:shd w:val="clear" w:color="auto" w:fill="CCCCCC"/>
              </w:rPr>
              <w:t xml:space="preserve">, </w:t>
            </w:r>
            <w:proofErr w:type="spellStart"/>
            <w:r w:rsidRPr="0091484C">
              <w:rPr>
                <w:rFonts w:ascii="Arial" w:hAnsi="Arial" w:cs="Arial"/>
                <w:i/>
                <w:iCs/>
                <w:position w:val="-2"/>
                <w:sz w:val="20"/>
                <w:szCs w:val="20"/>
                <w:shd w:val="clear" w:color="auto" w:fill="CCCCCC"/>
              </w:rPr>
              <w:t>srednja</w:t>
            </w:r>
            <w:proofErr w:type="spellEnd"/>
            <w:r w:rsidRPr="0091484C">
              <w:rPr>
                <w:rFonts w:ascii="Arial" w:hAnsi="Arial" w:cs="Arial"/>
                <w:i/>
                <w:iCs/>
                <w:position w:val="-2"/>
                <w:sz w:val="20"/>
                <w:szCs w:val="20"/>
                <w:shd w:val="clear" w:color="auto" w:fill="CCCCCC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i/>
                <w:iCs/>
                <w:position w:val="-2"/>
                <w:sz w:val="20"/>
                <w:szCs w:val="20"/>
                <w:shd w:val="clear" w:color="auto" w:fill="CCCCCC"/>
              </w:rPr>
              <w:t>ali</w:t>
            </w:r>
            <w:proofErr w:type="spellEnd"/>
            <w:r w:rsidRPr="0091484C">
              <w:rPr>
                <w:rFonts w:ascii="Arial" w:hAnsi="Arial" w:cs="Arial"/>
                <w:i/>
                <w:iCs/>
                <w:position w:val="-2"/>
                <w:sz w:val="20"/>
                <w:szCs w:val="20"/>
                <w:shd w:val="clear" w:color="auto" w:fill="CCCCCC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i/>
                <w:iCs/>
                <w:position w:val="-2"/>
                <w:sz w:val="20"/>
                <w:szCs w:val="20"/>
                <w:shd w:val="clear" w:color="auto" w:fill="CCCCCC"/>
              </w:rPr>
              <w:t>velika</w:t>
            </w:r>
            <w:proofErr w:type="spellEnd"/>
            <w:r w:rsidRPr="0091484C">
              <w:rPr>
                <w:rFonts w:ascii="Arial" w:hAnsi="Arial" w:cs="Arial"/>
                <w:i/>
                <w:iCs/>
                <w:position w:val="-2"/>
                <w:sz w:val="20"/>
                <w:szCs w:val="20"/>
                <w:shd w:val="clear" w:color="auto" w:fill="CCCCCC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i/>
                <w:iCs/>
                <w:position w:val="-2"/>
                <w:sz w:val="20"/>
                <w:szCs w:val="20"/>
                <w:shd w:val="clear" w:color="auto" w:fill="CCCCCC"/>
              </w:rPr>
              <w:t>družba</w:t>
            </w:r>
            <w:proofErr w:type="spellEnd"/>
            <w:r w:rsidRPr="0091484C">
              <w:rPr>
                <w:rFonts w:ascii="Arial" w:hAnsi="Arial" w:cs="Arial"/>
                <w:i/>
                <w:iCs/>
                <w:position w:val="-2"/>
                <w:sz w:val="20"/>
                <w:szCs w:val="20"/>
                <w:shd w:val="clear" w:color="auto" w:fill="CCCCCC"/>
              </w:rPr>
              <w:t>)</w:t>
            </w:r>
          </w:p>
        </w:tc>
        <w:tc>
          <w:tcPr>
            <w:tcW w:w="50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1D777170" w14:textId="77777777" w:rsidR="007E5A64" w:rsidRPr="0091484C" w:rsidRDefault="007E5A64" w:rsidP="003861FE">
            <w:pPr>
              <w:rPr>
                <w:rFonts w:ascii="Arial" w:hAnsi="Arial" w:cs="Arial"/>
                <w:sz w:val="20"/>
                <w:szCs w:val="20"/>
              </w:rPr>
            </w:pPr>
            <w:r w:rsidRPr="0091484C">
              <w:rPr>
                <w:rFonts w:ascii="Arial" w:hAnsi="Arial" w:cs="Arial"/>
                <w:position w:val="-2"/>
                <w:sz w:val="20"/>
                <w:szCs w:val="20"/>
              </w:rPr>
              <w:t> </w:t>
            </w:r>
          </w:p>
        </w:tc>
      </w:tr>
      <w:tr w:rsidR="007E5A64" w:rsidRPr="00023EC5" w14:paraId="19970A9B" w14:textId="77777777" w:rsidTr="003861FE">
        <w:trPr>
          <w:trHeight w:val="783"/>
        </w:trPr>
        <w:tc>
          <w:tcPr>
            <w:tcW w:w="31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79E3AE32" w14:textId="5D8663C5" w:rsidR="007E5A64" w:rsidRPr="0091484C" w:rsidRDefault="008C62A8" w:rsidP="003861F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1484C">
              <w:rPr>
                <w:rFonts w:ascii="Arial" w:hAnsi="Arial" w:cs="Arial"/>
                <w:b/>
                <w:bCs/>
                <w:position w:val="-2"/>
                <w:sz w:val="20"/>
                <w:szCs w:val="20"/>
                <w:shd w:val="clear" w:color="auto" w:fill="CCCCCC"/>
              </w:rPr>
              <w:t>Č</w:t>
            </w:r>
            <w:r w:rsidR="007E5A64" w:rsidRPr="0091484C">
              <w:rPr>
                <w:rFonts w:ascii="Arial" w:hAnsi="Arial" w:cs="Arial"/>
                <w:b/>
                <w:bCs/>
                <w:position w:val="-2"/>
                <w:sz w:val="20"/>
                <w:szCs w:val="20"/>
                <w:shd w:val="clear" w:color="auto" w:fill="CCCCCC"/>
              </w:rPr>
              <w:t>LANI UPRAVNEGA IN VODSTVENEGA ORGANA </w:t>
            </w:r>
            <w:r w:rsidR="007E5A64" w:rsidRPr="0091484C">
              <w:rPr>
                <w:rFonts w:ascii="Arial" w:hAnsi="Arial" w:cs="Arial"/>
                <w:position w:val="-2"/>
                <w:sz w:val="20"/>
                <w:szCs w:val="20"/>
                <w:shd w:val="clear" w:color="auto" w:fill="CCCCCC"/>
              </w:rPr>
              <w:t>(</w:t>
            </w:r>
            <w:proofErr w:type="spellStart"/>
            <w:r w:rsidR="007E5A64" w:rsidRPr="0091484C">
              <w:rPr>
                <w:rFonts w:ascii="Arial" w:hAnsi="Arial" w:cs="Arial"/>
                <w:position w:val="-2"/>
                <w:sz w:val="20"/>
                <w:szCs w:val="20"/>
                <w:shd w:val="clear" w:color="auto" w:fill="CCCCCC"/>
              </w:rPr>
              <w:t>npr</w:t>
            </w:r>
            <w:proofErr w:type="spellEnd"/>
            <w:r w:rsidR="007E5A64" w:rsidRPr="0091484C">
              <w:rPr>
                <w:rFonts w:ascii="Arial" w:hAnsi="Arial" w:cs="Arial"/>
                <w:position w:val="-2"/>
                <w:sz w:val="20"/>
                <w:szCs w:val="20"/>
                <w:shd w:val="clear" w:color="auto" w:fill="CCCCCC"/>
              </w:rPr>
              <w:t xml:space="preserve">. </w:t>
            </w:r>
            <w:proofErr w:type="spellStart"/>
            <w:r w:rsidR="007E5A64" w:rsidRPr="0091484C">
              <w:rPr>
                <w:rFonts w:ascii="Arial" w:hAnsi="Arial" w:cs="Arial"/>
                <w:position w:val="-2"/>
                <w:sz w:val="20"/>
                <w:szCs w:val="20"/>
                <w:shd w:val="clear" w:color="auto" w:fill="CCCCCC"/>
              </w:rPr>
              <w:t>zakoniti</w:t>
            </w:r>
            <w:proofErr w:type="spellEnd"/>
            <w:r w:rsidR="007E5A64" w:rsidRPr="0091484C">
              <w:rPr>
                <w:rFonts w:ascii="Arial" w:hAnsi="Arial" w:cs="Arial"/>
                <w:position w:val="-2"/>
                <w:sz w:val="20"/>
                <w:szCs w:val="20"/>
                <w:shd w:val="clear" w:color="auto" w:fill="CCCCCC"/>
              </w:rPr>
              <w:t xml:space="preserve"> </w:t>
            </w:r>
            <w:proofErr w:type="spellStart"/>
            <w:r w:rsidR="007E5A64" w:rsidRPr="0091484C">
              <w:rPr>
                <w:rFonts w:ascii="Arial" w:hAnsi="Arial" w:cs="Arial"/>
                <w:position w:val="-2"/>
                <w:sz w:val="20"/>
                <w:szCs w:val="20"/>
                <w:shd w:val="clear" w:color="auto" w:fill="CCCCCC"/>
              </w:rPr>
              <w:t>zastopniki</w:t>
            </w:r>
            <w:proofErr w:type="spellEnd"/>
            <w:r w:rsidR="007E5A64" w:rsidRPr="0091484C">
              <w:rPr>
                <w:rFonts w:ascii="Arial" w:hAnsi="Arial" w:cs="Arial"/>
                <w:position w:val="-2"/>
                <w:sz w:val="20"/>
                <w:szCs w:val="20"/>
                <w:shd w:val="clear" w:color="auto" w:fill="CCCCCC"/>
              </w:rPr>
              <w:t xml:space="preserve">, </w:t>
            </w:r>
            <w:proofErr w:type="spellStart"/>
            <w:r w:rsidR="007E5A64" w:rsidRPr="0091484C">
              <w:rPr>
                <w:rFonts w:ascii="Arial" w:hAnsi="Arial" w:cs="Arial"/>
                <w:position w:val="-2"/>
                <w:sz w:val="20"/>
                <w:szCs w:val="20"/>
                <w:shd w:val="clear" w:color="auto" w:fill="CCCCCC"/>
              </w:rPr>
              <w:t>člani</w:t>
            </w:r>
            <w:proofErr w:type="spellEnd"/>
            <w:r w:rsidR="007E5A64" w:rsidRPr="0091484C">
              <w:rPr>
                <w:rFonts w:ascii="Arial" w:hAnsi="Arial" w:cs="Arial"/>
                <w:position w:val="-2"/>
                <w:sz w:val="20"/>
                <w:szCs w:val="20"/>
                <w:shd w:val="clear" w:color="auto" w:fill="CCCCCC"/>
              </w:rPr>
              <w:t xml:space="preserve"> </w:t>
            </w:r>
            <w:proofErr w:type="spellStart"/>
            <w:r w:rsidR="007E5A64" w:rsidRPr="0091484C">
              <w:rPr>
                <w:rFonts w:ascii="Arial" w:hAnsi="Arial" w:cs="Arial"/>
                <w:position w:val="-2"/>
                <w:sz w:val="20"/>
                <w:szCs w:val="20"/>
                <w:shd w:val="clear" w:color="auto" w:fill="CCCCCC"/>
              </w:rPr>
              <w:t>uprave</w:t>
            </w:r>
            <w:proofErr w:type="spellEnd"/>
            <w:r w:rsidR="007E5A64" w:rsidRPr="0091484C">
              <w:rPr>
                <w:rFonts w:ascii="Arial" w:hAnsi="Arial" w:cs="Arial"/>
                <w:position w:val="-2"/>
                <w:sz w:val="20"/>
                <w:szCs w:val="20"/>
                <w:shd w:val="clear" w:color="auto" w:fill="CCCCCC"/>
              </w:rPr>
              <w:t xml:space="preserve">, </w:t>
            </w:r>
            <w:proofErr w:type="spellStart"/>
            <w:r w:rsidR="007E5A64" w:rsidRPr="0091484C">
              <w:rPr>
                <w:rFonts w:ascii="Arial" w:hAnsi="Arial" w:cs="Arial"/>
                <w:position w:val="-2"/>
                <w:sz w:val="20"/>
                <w:szCs w:val="20"/>
                <w:shd w:val="clear" w:color="auto" w:fill="CCCCCC"/>
              </w:rPr>
              <w:t>ipd</w:t>
            </w:r>
            <w:proofErr w:type="spellEnd"/>
            <w:r w:rsidR="007E5A64" w:rsidRPr="0091484C">
              <w:rPr>
                <w:rFonts w:ascii="Arial" w:hAnsi="Arial" w:cs="Arial"/>
                <w:position w:val="-2"/>
                <w:sz w:val="20"/>
                <w:szCs w:val="20"/>
                <w:shd w:val="clear" w:color="auto" w:fill="CCCCCC"/>
              </w:rPr>
              <w:t>.)</w:t>
            </w:r>
          </w:p>
        </w:tc>
        <w:tc>
          <w:tcPr>
            <w:tcW w:w="50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2E9EB51E" w14:textId="77777777" w:rsidR="007E5A64" w:rsidRPr="0091484C" w:rsidRDefault="007E5A64" w:rsidP="003861FE">
            <w:pPr>
              <w:rPr>
                <w:rFonts w:ascii="Arial" w:hAnsi="Arial" w:cs="Arial"/>
                <w:sz w:val="20"/>
                <w:szCs w:val="20"/>
              </w:rPr>
            </w:pPr>
            <w:r w:rsidRPr="0091484C">
              <w:rPr>
                <w:rFonts w:ascii="Arial" w:hAnsi="Arial" w:cs="Arial"/>
                <w:position w:val="-2"/>
                <w:sz w:val="20"/>
                <w:szCs w:val="20"/>
              </w:rPr>
              <w:t> </w:t>
            </w:r>
          </w:p>
        </w:tc>
      </w:tr>
      <w:tr w:rsidR="007E5A64" w:rsidRPr="00023EC5" w14:paraId="5ACC1B55" w14:textId="77777777" w:rsidTr="003861FE">
        <w:trPr>
          <w:trHeight w:val="564"/>
        </w:trPr>
        <w:tc>
          <w:tcPr>
            <w:tcW w:w="31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527E9374" w14:textId="07AE5715" w:rsidR="007E5A64" w:rsidRPr="0091484C" w:rsidRDefault="007E5A64" w:rsidP="003861F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1484C">
              <w:rPr>
                <w:rFonts w:ascii="Arial" w:hAnsi="Arial" w:cs="Arial"/>
                <w:b/>
                <w:bCs/>
                <w:position w:val="-2"/>
                <w:sz w:val="20"/>
                <w:szCs w:val="20"/>
                <w:shd w:val="clear" w:color="auto" w:fill="CCCCCC"/>
              </w:rPr>
              <w:t>ČLANI NADZORNEGA ORGANA </w:t>
            </w:r>
            <w:r w:rsidRPr="0091484C">
              <w:rPr>
                <w:rFonts w:ascii="Arial" w:hAnsi="Arial" w:cs="Arial"/>
                <w:position w:val="-2"/>
                <w:sz w:val="20"/>
                <w:szCs w:val="20"/>
                <w:shd w:val="clear" w:color="auto" w:fill="CCCCCC"/>
              </w:rPr>
              <w:t>(</w:t>
            </w:r>
            <w:proofErr w:type="spellStart"/>
            <w:r w:rsidRPr="0091484C">
              <w:rPr>
                <w:rFonts w:ascii="Arial" w:hAnsi="Arial" w:cs="Arial"/>
                <w:position w:val="-2"/>
                <w:sz w:val="20"/>
                <w:szCs w:val="20"/>
                <w:shd w:val="clear" w:color="auto" w:fill="CCCCCC"/>
              </w:rPr>
              <w:t>če</w:t>
            </w:r>
            <w:proofErr w:type="spellEnd"/>
            <w:r w:rsidRPr="0091484C">
              <w:rPr>
                <w:rFonts w:ascii="Arial" w:hAnsi="Arial" w:cs="Arial"/>
                <w:position w:val="-2"/>
                <w:sz w:val="20"/>
                <w:szCs w:val="20"/>
                <w:shd w:val="clear" w:color="auto" w:fill="CCCCCC"/>
              </w:rPr>
              <w:t xml:space="preserve"> ga </w:t>
            </w:r>
            <w:proofErr w:type="spellStart"/>
            <w:r w:rsidRPr="0091484C">
              <w:rPr>
                <w:rFonts w:ascii="Arial" w:hAnsi="Arial" w:cs="Arial"/>
                <w:position w:val="-2"/>
                <w:sz w:val="20"/>
                <w:szCs w:val="20"/>
                <w:shd w:val="clear" w:color="auto" w:fill="CCCCCC"/>
              </w:rPr>
              <w:t>gospodarski</w:t>
            </w:r>
            <w:proofErr w:type="spellEnd"/>
            <w:r w:rsidRPr="0091484C">
              <w:rPr>
                <w:rFonts w:ascii="Arial" w:hAnsi="Arial" w:cs="Arial"/>
                <w:position w:val="-2"/>
                <w:sz w:val="20"/>
                <w:szCs w:val="20"/>
                <w:shd w:val="clear" w:color="auto" w:fill="CCCCCC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position w:val="-2"/>
                <w:sz w:val="20"/>
                <w:szCs w:val="20"/>
                <w:shd w:val="clear" w:color="auto" w:fill="CCCCCC"/>
              </w:rPr>
              <w:t>subjekt</w:t>
            </w:r>
            <w:proofErr w:type="spellEnd"/>
            <w:r w:rsidRPr="0091484C">
              <w:rPr>
                <w:rFonts w:ascii="Arial" w:hAnsi="Arial" w:cs="Arial"/>
                <w:position w:val="-2"/>
                <w:sz w:val="20"/>
                <w:szCs w:val="20"/>
                <w:shd w:val="clear" w:color="auto" w:fill="CCCCCC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position w:val="-2"/>
                <w:sz w:val="20"/>
                <w:szCs w:val="20"/>
                <w:shd w:val="clear" w:color="auto" w:fill="CCCCCC"/>
              </w:rPr>
              <w:t>ima</w:t>
            </w:r>
            <w:proofErr w:type="spellEnd"/>
            <w:r w:rsidRPr="0091484C">
              <w:rPr>
                <w:rFonts w:ascii="Arial" w:hAnsi="Arial" w:cs="Arial"/>
                <w:position w:val="-2"/>
                <w:sz w:val="20"/>
                <w:szCs w:val="20"/>
                <w:shd w:val="clear" w:color="auto" w:fill="CCCCCC"/>
              </w:rPr>
              <w:t>)</w:t>
            </w:r>
          </w:p>
        </w:tc>
        <w:tc>
          <w:tcPr>
            <w:tcW w:w="50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5CEBBD5A" w14:textId="77777777" w:rsidR="007E5A64" w:rsidRPr="0091484C" w:rsidRDefault="007E5A64" w:rsidP="003861FE">
            <w:pPr>
              <w:rPr>
                <w:rFonts w:ascii="Arial" w:hAnsi="Arial" w:cs="Arial"/>
                <w:sz w:val="20"/>
                <w:szCs w:val="20"/>
              </w:rPr>
            </w:pPr>
            <w:r w:rsidRPr="0091484C">
              <w:rPr>
                <w:rFonts w:ascii="Arial" w:hAnsi="Arial" w:cs="Arial"/>
                <w:position w:val="-2"/>
                <w:sz w:val="20"/>
                <w:szCs w:val="20"/>
              </w:rPr>
              <w:t> </w:t>
            </w:r>
          </w:p>
        </w:tc>
      </w:tr>
      <w:tr w:rsidR="007E5A64" w:rsidRPr="00023EC5" w14:paraId="4D4F7C80" w14:textId="77777777" w:rsidTr="003861FE">
        <w:trPr>
          <w:trHeight w:val="580"/>
        </w:trPr>
        <w:tc>
          <w:tcPr>
            <w:tcW w:w="31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63416C76" w14:textId="464F844A" w:rsidR="007E5A64" w:rsidRPr="0091484C" w:rsidRDefault="007E5A64" w:rsidP="003861F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1484C">
              <w:rPr>
                <w:rFonts w:ascii="Arial" w:hAnsi="Arial" w:cs="Arial"/>
                <w:b/>
                <w:bCs/>
                <w:position w:val="-2"/>
                <w:sz w:val="20"/>
                <w:szCs w:val="20"/>
                <w:shd w:val="clear" w:color="auto" w:fill="CCCCCC"/>
              </w:rPr>
              <w:t>POOBLAŠČENCI ZA ZASTOPANJE, ODLOČANJE ALI NADZOR </w:t>
            </w:r>
            <w:r w:rsidRPr="0091484C">
              <w:rPr>
                <w:rFonts w:ascii="Arial" w:hAnsi="Arial" w:cs="Arial"/>
                <w:position w:val="-2"/>
                <w:sz w:val="20"/>
                <w:szCs w:val="20"/>
                <w:shd w:val="clear" w:color="auto" w:fill="CCCCCC"/>
              </w:rPr>
              <w:t>(</w:t>
            </w:r>
            <w:proofErr w:type="spellStart"/>
            <w:r w:rsidRPr="0091484C">
              <w:rPr>
                <w:rFonts w:ascii="Arial" w:hAnsi="Arial" w:cs="Arial"/>
                <w:position w:val="-2"/>
                <w:sz w:val="20"/>
                <w:szCs w:val="20"/>
                <w:shd w:val="clear" w:color="auto" w:fill="CCCCCC"/>
              </w:rPr>
              <w:t>npr</w:t>
            </w:r>
            <w:proofErr w:type="spellEnd"/>
            <w:r w:rsidRPr="0091484C">
              <w:rPr>
                <w:rFonts w:ascii="Arial" w:hAnsi="Arial" w:cs="Arial"/>
                <w:position w:val="-2"/>
                <w:sz w:val="20"/>
                <w:szCs w:val="20"/>
                <w:shd w:val="clear" w:color="auto" w:fill="CCCCCC"/>
              </w:rPr>
              <w:t xml:space="preserve">. </w:t>
            </w:r>
            <w:proofErr w:type="spellStart"/>
            <w:r w:rsidRPr="0091484C">
              <w:rPr>
                <w:rFonts w:ascii="Arial" w:hAnsi="Arial" w:cs="Arial"/>
                <w:position w:val="-2"/>
                <w:sz w:val="20"/>
                <w:szCs w:val="20"/>
                <w:shd w:val="clear" w:color="auto" w:fill="CCCCCC"/>
              </w:rPr>
              <w:t>prokuristi</w:t>
            </w:r>
            <w:proofErr w:type="spellEnd"/>
            <w:r w:rsidRPr="0091484C">
              <w:rPr>
                <w:rFonts w:ascii="Arial" w:hAnsi="Arial" w:cs="Arial"/>
                <w:position w:val="-2"/>
                <w:sz w:val="20"/>
                <w:szCs w:val="20"/>
                <w:shd w:val="clear" w:color="auto" w:fill="CCCCCC"/>
              </w:rPr>
              <w:t>)</w:t>
            </w:r>
          </w:p>
        </w:tc>
        <w:tc>
          <w:tcPr>
            <w:tcW w:w="50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5FEAC9E0" w14:textId="77777777" w:rsidR="007E5A64" w:rsidRPr="0091484C" w:rsidRDefault="007E5A64" w:rsidP="003861FE">
            <w:pPr>
              <w:rPr>
                <w:rFonts w:ascii="Arial" w:hAnsi="Arial" w:cs="Arial"/>
                <w:sz w:val="20"/>
                <w:szCs w:val="20"/>
              </w:rPr>
            </w:pPr>
            <w:r w:rsidRPr="0091484C">
              <w:rPr>
                <w:rFonts w:ascii="Arial" w:hAnsi="Arial" w:cs="Arial"/>
                <w:position w:val="-2"/>
                <w:sz w:val="20"/>
                <w:szCs w:val="20"/>
              </w:rPr>
              <w:t> </w:t>
            </w:r>
          </w:p>
        </w:tc>
      </w:tr>
      <w:tr w:rsidR="007E5A64" w:rsidRPr="00023EC5" w14:paraId="169DC601" w14:textId="77777777" w:rsidTr="003861FE">
        <w:trPr>
          <w:trHeight w:val="1159"/>
        </w:trPr>
        <w:tc>
          <w:tcPr>
            <w:tcW w:w="31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7D682A70" w14:textId="77777777" w:rsidR="007E5A64" w:rsidRPr="0091484C" w:rsidRDefault="007E5A64" w:rsidP="003861F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1484C">
              <w:rPr>
                <w:rFonts w:ascii="Arial" w:hAnsi="Arial" w:cs="Arial"/>
                <w:b/>
                <w:bCs/>
                <w:position w:val="-2"/>
                <w:sz w:val="20"/>
                <w:szCs w:val="20"/>
                <w:shd w:val="clear" w:color="auto" w:fill="CCCCCC"/>
              </w:rPr>
              <w:t>POOBLAŠČENA OSEBA ZA VROČANJE:</w:t>
            </w:r>
            <w:r w:rsidRPr="0091484C">
              <w:rPr>
                <w:rFonts w:ascii="Arial" w:hAnsi="Arial" w:cs="Arial"/>
                <w:i/>
                <w:iCs/>
                <w:position w:val="-2"/>
                <w:sz w:val="20"/>
                <w:szCs w:val="20"/>
                <w:shd w:val="clear" w:color="auto" w:fill="CCCCCC"/>
              </w:rPr>
              <w:br/>
              <w:t xml:space="preserve">Ime in </w:t>
            </w:r>
            <w:proofErr w:type="spellStart"/>
            <w:r w:rsidRPr="0091484C">
              <w:rPr>
                <w:rFonts w:ascii="Arial" w:hAnsi="Arial" w:cs="Arial"/>
                <w:i/>
                <w:iCs/>
                <w:position w:val="-2"/>
                <w:sz w:val="20"/>
                <w:szCs w:val="20"/>
                <w:shd w:val="clear" w:color="auto" w:fill="CCCCCC"/>
              </w:rPr>
              <w:t>priimek</w:t>
            </w:r>
            <w:proofErr w:type="spellEnd"/>
            <w:r w:rsidRPr="0091484C">
              <w:rPr>
                <w:rFonts w:ascii="Arial" w:hAnsi="Arial" w:cs="Arial"/>
                <w:i/>
                <w:iCs/>
                <w:position w:val="-2"/>
                <w:sz w:val="20"/>
                <w:szCs w:val="20"/>
                <w:shd w:val="clear" w:color="auto" w:fill="CCCCCC"/>
              </w:rPr>
              <w:t xml:space="preserve">, </w:t>
            </w:r>
            <w:proofErr w:type="spellStart"/>
            <w:r w:rsidRPr="0091484C">
              <w:rPr>
                <w:rFonts w:ascii="Arial" w:hAnsi="Arial" w:cs="Arial"/>
                <w:i/>
                <w:iCs/>
                <w:position w:val="-2"/>
                <w:sz w:val="20"/>
                <w:szCs w:val="20"/>
                <w:shd w:val="clear" w:color="auto" w:fill="CCCCCC"/>
              </w:rPr>
              <w:t>ulica</w:t>
            </w:r>
            <w:proofErr w:type="spellEnd"/>
            <w:r w:rsidRPr="0091484C">
              <w:rPr>
                <w:rFonts w:ascii="Arial" w:hAnsi="Arial" w:cs="Arial"/>
                <w:i/>
                <w:iCs/>
                <w:position w:val="-2"/>
                <w:sz w:val="20"/>
                <w:szCs w:val="20"/>
                <w:shd w:val="clear" w:color="auto" w:fill="CCCCCC"/>
              </w:rPr>
              <w:t xml:space="preserve"> in </w:t>
            </w:r>
            <w:proofErr w:type="spellStart"/>
            <w:r w:rsidRPr="0091484C">
              <w:rPr>
                <w:rFonts w:ascii="Arial" w:hAnsi="Arial" w:cs="Arial"/>
                <w:i/>
                <w:iCs/>
                <w:position w:val="-2"/>
                <w:sz w:val="20"/>
                <w:szCs w:val="20"/>
                <w:shd w:val="clear" w:color="auto" w:fill="CCCCCC"/>
              </w:rPr>
              <w:t>hišna</w:t>
            </w:r>
            <w:proofErr w:type="spellEnd"/>
            <w:r w:rsidRPr="0091484C">
              <w:rPr>
                <w:rFonts w:ascii="Arial" w:hAnsi="Arial" w:cs="Arial"/>
                <w:i/>
                <w:iCs/>
                <w:position w:val="-2"/>
                <w:sz w:val="20"/>
                <w:szCs w:val="20"/>
                <w:shd w:val="clear" w:color="auto" w:fill="CCCCCC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i/>
                <w:iCs/>
                <w:position w:val="-2"/>
                <w:sz w:val="20"/>
                <w:szCs w:val="20"/>
                <w:shd w:val="clear" w:color="auto" w:fill="CCCCCC"/>
              </w:rPr>
              <w:t>številka</w:t>
            </w:r>
            <w:proofErr w:type="spellEnd"/>
            <w:r w:rsidRPr="0091484C">
              <w:rPr>
                <w:rFonts w:ascii="Arial" w:hAnsi="Arial" w:cs="Arial"/>
                <w:i/>
                <w:iCs/>
                <w:position w:val="-2"/>
                <w:sz w:val="20"/>
                <w:szCs w:val="20"/>
                <w:shd w:val="clear" w:color="auto" w:fill="CCCCCC"/>
              </w:rPr>
              <w:t xml:space="preserve">, </w:t>
            </w:r>
            <w:proofErr w:type="spellStart"/>
            <w:r w:rsidRPr="0091484C">
              <w:rPr>
                <w:rFonts w:ascii="Arial" w:hAnsi="Arial" w:cs="Arial"/>
                <w:i/>
                <w:iCs/>
                <w:position w:val="-2"/>
                <w:sz w:val="20"/>
                <w:szCs w:val="20"/>
                <w:shd w:val="clear" w:color="auto" w:fill="CCCCCC"/>
              </w:rPr>
              <w:t>kraj</w:t>
            </w:r>
            <w:proofErr w:type="spellEnd"/>
            <w:r w:rsidRPr="0091484C">
              <w:rPr>
                <w:rFonts w:ascii="Arial" w:hAnsi="Arial" w:cs="Arial"/>
                <w:i/>
                <w:iCs/>
                <w:position w:val="-2"/>
                <w:sz w:val="20"/>
                <w:szCs w:val="20"/>
                <w:shd w:val="clear" w:color="auto" w:fill="CCCCCC"/>
              </w:rPr>
              <w:t xml:space="preserve"> v </w:t>
            </w:r>
            <w:proofErr w:type="spellStart"/>
            <w:r w:rsidRPr="0091484C">
              <w:rPr>
                <w:rFonts w:ascii="Arial" w:hAnsi="Arial" w:cs="Arial"/>
                <w:i/>
                <w:iCs/>
                <w:position w:val="-2"/>
                <w:sz w:val="20"/>
                <w:szCs w:val="20"/>
                <w:shd w:val="clear" w:color="auto" w:fill="CCCCCC"/>
              </w:rPr>
              <w:t>Republiki</w:t>
            </w:r>
            <w:proofErr w:type="spellEnd"/>
            <w:r w:rsidRPr="0091484C">
              <w:rPr>
                <w:rFonts w:ascii="Arial" w:hAnsi="Arial" w:cs="Arial"/>
                <w:i/>
                <w:iCs/>
                <w:position w:val="-2"/>
                <w:sz w:val="20"/>
                <w:szCs w:val="20"/>
                <w:shd w:val="clear" w:color="auto" w:fill="CCCCCC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i/>
                <w:iCs/>
                <w:position w:val="-2"/>
                <w:sz w:val="20"/>
                <w:szCs w:val="20"/>
                <w:shd w:val="clear" w:color="auto" w:fill="CCCCCC"/>
              </w:rPr>
              <w:t>Sloveniji</w:t>
            </w:r>
            <w:proofErr w:type="spellEnd"/>
            <w:r w:rsidRPr="0091484C">
              <w:rPr>
                <w:rFonts w:ascii="Arial" w:hAnsi="Arial" w:cs="Arial"/>
                <w:i/>
                <w:iCs/>
                <w:position w:val="-2"/>
                <w:sz w:val="20"/>
                <w:szCs w:val="20"/>
                <w:shd w:val="clear" w:color="auto" w:fill="CCCCCC"/>
              </w:rPr>
              <w:t> </w:t>
            </w:r>
            <w:r w:rsidRPr="0091484C">
              <w:rPr>
                <w:rFonts w:ascii="Arial" w:hAnsi="Arial" w:cs="Arial"/>
                <w:i/>
                <w:iCs/>
                <w:position w:val="-2"/>
                <w:sz w:val="20"/>
                <w:szCs w:val="20"/>
                <w:shd w:val="clear" w:color="auto" w:fill="CCCCCC"/>
              </w:rPr>
              <w:br/>
              <w:t>(</w:t>
            </w:r>
            <w:proofErr w:type="spellStart"/>
            <w:r w:rsidRPr="0091484C">
              <w:rPr>
                <w:rFonts w:ascii="Arial" w:hAnsi="Arial" w:cs="Arial"/>
                <w:i/>
                <w:iCs/>
                <w:position w:val="-2"/>
                <w:sz w:val="20"/>
                <w:szCs w:val="20"/>
                <w:shd w:val="clear" w:color="auto" w:fill="CCCCCC"/>
              </w:rPr>
              <w:t>izpolni</w:t>
            </w:r>
            <w:proofErr w:type="spellEnd"/>
            <w:r w:rsidRPr="0091484C">
              <w:rPr>
                <w:rFonts w:ascii="Arial" w:hAnsi="Arial" w:cs="Arial"/>
                <w:i/>
                <w:iCs/>
                <w:position w:val="-2"/>
                <w:sz w:val="20"/>
                <w:szCs w:val="20"/>
                <w:shd w:val="clear" w:color="auto" w:fill="CCCCCC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i/>
                <w:iCs/>
                <w:position w:val="-2"/>
                <w:sz w:val="20"/>
                <w:szCs w:val="20"/>
                <w:shd w:val="clear" w:color="auto" w:fill="CCCCCC"/>
              </w:rPr>
              <w:t>ponudnik</w:t>
            </w:r>
            <w:proofErr w:type="spellEnd"/>
            <w:r w:rsidRPr="0091484C">
              <w:rPr>
                <w:rFonts w:ascii="Arial" w:hAnsi="Arial" w:cs="Arial"/>
                <w:i/>
                <w:iCs/>
                <w:position w:val="-2"/>
                <w:sz w:val="20"/>
                <w:szCs w:val="20"/>
                <w:shd w:val="clear" w:color="auto" w:fill="CCCCCC"/>
              </w:rPr>
              <w:t xml:space="preserve">, ki </w:t>
            </w:r>
            <w:proofErr w:type="spellStart"/>
            <w:r w:rsidRPr="0091484C">
              <w:rPr>
                <w:rFonts w:ascii="Arial" w:hAnsi="Arial" w:cs="Arial"/>
                <w:i/>
                <w:iCs/>
                <w:position w:val="-2"/>
                <w:sz w:val="20"/>
                <w:szCs w:val="20"/>
                <w:shd w:val="clear" w:color="auto" w:fill="CCCCCC"/>
              </w:rPr>
              <w:t>nima</w:t>
            </w:r>
            <w:proofErr w:type="spellEnd"/>
            <w:r w:rsidRPr="0091484C">
              <w:rPr>
                <w:rFonts w:ascii="Arial" w:hAnsi="Arial" w:cs="Arial"/>
                <w:i/>
                <w:iCs/>
                <w:position w:val="-2"/>
                <w:sz w:val="20"/>
                <w:szCs w:val="20"/>
                <w:shd w:val="clear" w:color="auto" w:fill="CCCCCC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i/>
                <w:iCs/>
                <w:position w:val="-2"/>
                <w:sz w:val="20"/>
                <w:szCs w:val="20"/>
                <w:shd w:val="clear" w:color="auto" w:fill="CCCCCC"/>
              </w:rPr>
              <w:t>sedeža</w:t>
            </w:r>
            <w:proofErr w:type="spellEnd"/>
            <w:r w:rsidRPr="0091484C">
              <w:rPr>
                <w:rFonts w:ascii="Arial" w:hAnsi="Arial" w:cs="Arial"/>
                <w:i/>
                <w:iCs/>
                <w:position w:val="-2"/>
                <w:sz w:val="20"/>
                <w:szCs w:val="20"/>
                <w:shd w:val="clear" w:color="auto" w:fill="CCCCCC"/>
              </w:rPr>
              <w:t xml:space="preserve"> v </w:t>
            </w:r>
            <w:proofErr w:type="spellStart"/>
            <w:r w:rsidRPr="0091484C">
              <w:rPr>
                <w:rFonts w:ascii="Arial" w:hAnsi="Arial" w:cs="Arial"/>
                <w:i/>
                <w:iCs/>
                <w:position w:val="-2"/>
                <w:sz w:val="20"/>
                <w:szCs w:val="20"/>
                <w:shd w:val="clear" w:color="auto" w:fill="CCCCCC"/>
              </w:rPr>
              <w:t>Republiki</w:t>
            </w:r>
            <w:proofErr w:type="spellEnd"/>
            <w:r w:rsidRPr="0091484C">
              <w:rPr>
                <w:rFonts w:ascii="Arial" w:hAnsi="Arial" w:cs="Arial"/>
                <w:i/>
                <w:iCs/>
                <w:position w:val="-2"/>
                <w:sz w:val="20"/>
                <w:szCs w:val="20"/>
                <w:shd w:val="clear" w:color="auto" w:fill="CCCCCC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i/>
                <w:iCs/>
                <w:position w:val="-2"/>
                <w:sz w:val="20"/>
                <w:szCs w:val="20"/>
                <w:shd w:val="clear" w:color="auto" w:fill="CCCCCC"/>
              </w:rPr>
              <w:t>Sloveniji</w:t>
            </w:r>
            <w:proofErr w:type="spellEnd"/>
            <w:r w:rsidRPr="0091484C">
              <w:rPr>
                <w:rFonts w:ascii="Arial" w:hAnsi="Arial" w:cs="Arial"/>
                <w:i/>
                <w:iCs/>
                <w:position w:val="-2"/>
                <w:sz w:val="20"/>
                <w:szCs w:val="20"/>
                <w:shd w:val="clear" w:color="auto" w:fill="CCCCCC"/>
              </w:rPr>
              <w:t>)</w:t>
            </w:r>
          </w:p>
        </w:tc>
        <w:tc>
          <w:tcPr>
            <w:tcW w:w="50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20311921" w14:textId="77777777" w:rsidR="007E5A64" w:rsidRPr="0091484C" w:rsidRDefault="007E5A64" w:rsidP="003861FE">
            <w:pPr>
              <w:rPr>
                <w:rFonts w:ascii="Arial" w:hAnsi="Arial" w:cs="Arial"/>
                <w:sz w:val="20"/>
                <w:szCs w:val="20"/>
              </w:rPr>
            </w:pPr>
            <w:r w:rsidRPr="0091484C">
              <w:rPr>
                <w:rFonts w:ascii="Arial" w:hAnsi="Arial" w:cs="Arial"/>
                <w:position w:val="-2"/>
                <w:sz w:val="20"/>
                <w:szCs w:val="20"/>
              </w:rPr>
              <w:t> </w:t>
            </w:r>
          </w:p>
        </w:tc>
      </w:tr>
    </w:tbl>
    <w:tbl>
      <w:tblPr>
        <w:tblStyle w:val="NormalTablePHPDOCX"/>
        <w:tblpPr w:leftFromText="180" w:rightFromText="180" w:vertAnchor="text" w:horzAnchor="margin" w:tblpY="42"/>
        <w:tblW w:w="8745" w:type="dxa"/>
        <w:tblLook w:val="04A0" w:firstRow="1" w:lastRow="0" w:firstColumn="1" w:lastColumn="0" w:noHBand="0" w:noVBand="1"/>
      </w:tblPr>
      <w:tblGrid>
        <w:gridCol w:w="4080"/>
        <w:gridCol w:w="4665"/>
      </w:tblGrid>
      <w:tr w:rsidR="007E5A64" w:rsidRPr="00023EC5" w14:paraId="3C40F9AD" w14:textId="77777777" w:rsidTr="0091484C">
        <w:tc>
          <w:tcPr>
            <w:tcW w:w="4080" w:type="dxa"/>
            <w:tcMar>
              <w:top w:w="75" w:type="dxa"/>
              <w:bottom w:w="75" w:type="dxa"/>
            </w:tcMar>
            <w:vAlign w:val="center"/>
          </w:tcPr>
          <w:p w14:paraId="527A8278" w14:textId="702A696C" w:rsidR="007E5A64" w:rsidRPr="0091484C" w:rsidRDefault="007E5A64" w:rsidP="003861FE">
            <w:pPr>
              <w:rPr>
                <w:rFonts w:ascii="Arial" w:hAnsi="Arial" w:cs="Arial"/>
                <w:position w:val="-2"/>
                <w:sz w:val="22"/>
                <w:szCs w:val="22"/>
              </w:rPr>
            </w:pPr>
            <w:r w:rsidRPr="00023EC5">
              <w:rPr>
                <w:rFonts w:ascii="Arial" w:hAnsi="Arial" w:cs="Arial"/>
                <w:position w:val="-2"/>
                <w:sz w:val="22"/>
                <w:szCs w:val="22"/>
              </w:rPr>
              <w:t>Kraj in datum:</w:t>
            </w: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14:paraId="6832F3A9" w14:textId="77777777" w:rsidR="0091484C" w:rsidRDefault="0091484C" w:rsidP="003861FE">
            <w:pPr>
              <w:jc w:val="center"/>
              <w:rPr>
                <w:rFonts w:ascii="Arial" w:hAnsi="Arial" w:cs="Arial"/>
                <w:position w:val="-2"/>
                <w:sz w:val="22"/>
                <w:szCs w:val="22"/>
              </w:rPr>
            </w:pPr>
          </w:p>
          <w:p w14:paraId="0032CDA5" w14:textId="77777777" w:rsidR="0091484C" w:rsidRDefault="0091484C" w:rsidP="003861FE">
            <w:pPr>
              <w:jc w:val="center"/>
              <w:rPr>
                <w:rFonts w:ascii="Arial" w:hAnsi="Arial" w:cs="Arial"/>
                <w:position w:val="-2"/>
                <w:sz w:val="22"/>
                <w:szCs w:val="22"/>
              </w:rPr>
            </w:pPr>
          </w:p>
          <w:p w14:paraId="40EC1727" w14:textId="0B1C0976" w:rsidR="007E5A64" w:rsidRPr="00023EC5" w:rsidRDefault="007E5A64" w:rsidP="000F6A2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3EC5">
              <w:rPr>
                <w:rFonts w:ascii="Arial" w:hAnsi="Arial" w:cs="Arial"/>
                <w:position w:val="-2"/>
                <w:sz w:val="22"/>
                <w:szCs w:val="22"/>
              </w:rPr>
              <w:t xml:space="preserve">Ime in </w:t>
            </w:r>
            <w:proofErr w:type="spellStart"/>
            <w:r w:rsidRPr="00023EC5">
              <w:rPr>
                <w:rFonts w:ascii="Arial" w:hAnsi="Arial" w:cs="Arial"/>
                <w:position w:val="-2"/>
                <w:sz w:val="22"/>
                <w:szCs w:val="22"/>
              </w:rPr>
              <w:t>priimek</w:t>
            </w:r>
            <w:proofErr w:type="spellEnd"/>
            <w:r w:rsidR="00AA68BC">
              <w:rPr>
                <w:rFonts w:ascii="Arial" w:hAnsi="Arial" w:cs="Arial"/>
                <w:position w:val="-2"/>
                <w:sz w:val="22"/>
                <w:szCs w:val="22"/>
              </w:rPr>
              <w:t xml:space="preserve"> (</w:t>
            </w:r>
            <w:proofErr w:type="spellStart"/>
            <w:r w:rsidR="00AA68BC">
              <w:rPr>
                <w:rFonts w:ascii="Arial" w:hAnsi="Arial" w:cs="Arial"/>
                <w:position w:val="-2"/>
                <w:sz w:val="22"/>
                <w:szCs w:val="22"/>
              </w:rPr>
              <w:t>podpis</w:t>
            </w:r>
            <w:proofErr w:type="spellEnd"/>
            <w:r w:rsidR="00AA68BC">
              <w:rPr>
                <w:rFonts w:ascii="Arial" w:hAnsi="Arial" w:cs="Arial"/>
                <w:position w:val="-2"/>
                <w:sz w:val="22"/>
                <w:szCs w:val="22"/>
              </w:rPr>
              <w:t xml:space="preserve">) </w:t>
            </w:r>
            <w:r w:rsidRPr="00023EC5">
              <w:rPr>
                <w:rFonts w:ascii="Arial" w:hAnsi="Arial" w:cs="Arial"/>
                <w:position w:val="-2"/>
                <w:sz w:val="22"/>
                <w:szCs w:val="22"/>
              </w:rPr>
              <w:t xml:space="preserve">: </w:t>
            </w:r>
            <w:r w:rsidR="00AA68BC">
              <w:rPr>
                <w:rFonts w:ascii="Arial" w:hAnsi="Arial" w:cs="Arial"/>
                <w:position w:val="-2"/>
                <w:sz w:val="22"/>
                <w:szCs w:val="22"/>
              </w:rPr>
              <w:br/>
            </w:r>
          </w:p>
        </w:tc>
      </w:tr>
    </w:tbl>
    <w:p w14:paraId="21A98DD9" w14:textId="07E8DABC" w:rsidR="0091484C" w:rsidRDefault="0091484C">
      <w:pPr>
        <w:rPr>
          <w:rFonts w:ascii="Arial" w:hAnsi="Arial" w:cs="Arial"/>
          <w:sz w:val="22"/>
          <w:szCs w:val="22"/>
        </w:rPr>
      </w:pPr>
    </w:p>
    <w:p w14:paraId="0378628D" w14:textId="77777777" w:rsidR="0091484C" w:rsidRDefault="0091484C" w:rsidP="007E5A64">
      <w:pPr>
        <w:jc w:val="right"/>
        <w:rPr>
          <w:rFonts w:ascii="Arial" w:hAnsi="Arial" w:cs="Arial"/>
          <w:sz w:val="22"/>
          <w:szCs w:val="22"/>
        </w:rPr>
      </w:pPr>
    </w:p>
    <w:p w14:paraId="65D40DC9" w14:textId="77777777" w:rsidR="004E1090" w:rsidRDefault="004E1090" w:rsidP="007E5A64">
      <w:pPr>
        <w:jc w:val="right"/>
        <w:rPr>
          <w:rFonts w:ascii="Arial" w:hAnsi="Arial" w:cs="Arial"/>
          <w:sz w:val="22"/>
          <w:szCs w:val="22"/>
        </w:rPr>
      </w:pPr>
    </w:p>
    <w:p w14:paraId="470985A7" w14:textId="37FC519F" w:rsidR="007E5A64" w:rsidRPr="00023EC5" w:rsidRDefault="007E5A64" w:rsidP="007E5A64">
      <w:pPr>
        <w:jc w:val="right"/>
        <w:rPr>
          <w:rFonts w:ascii="Arial" w:hAnsi="Arial" w:cs="Arial"/>
          <w:sz w:val="22"/>
          <w:szCs w:val="22"/>
        </w:rPr>
      </w:pPr>
      <w:proofErr w:type="spellStart"/>
      <w:r w:rsidRPr="00023EC5">
        <w:rPr>
          <w:rFonts w:ascii="Arial" w:hAnsi="Arial" w:cs="Arial"/>
          <w:sz w:val="22"/>
          <w:szCs w:val="22"/>
        </w:rPr>
        <w:t>Obrazec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št</w:t>
      </w:r>
      <w:proofErr w:type="spellEnd"/>
      <w:r w:rsidRPr="00023EC5">
        <w:rPr>
          <w:rFonts w:ascii="Arial" w:hAnsi="Arial" w:cs="Arial"/>
          <w:sz w:val="22"/>
          <w:szCs w:val="22"/>
        </w:rPr>
        <w:t>: 2</w:t>
      </w:r>
    </w:p>
    <w:p w14:paraId="32785554" w14:textId="77777777" w:rsidR="0091484C" w:rsidRDefault="0091484C" w:rsidP="007E5A64">
      <w:pPr>
        <w:pStyle w:val="Heading1"/>
        <w:rPr>
          <w:rFonts w:cs="Arial"/>
          <w:sz w:val="22"/>
          <w:szCs w:val="22"/>
        </w:rPr>
      </w:pPr>
    </w:p>
    <w:p w14:paraId="53593853" w14:textId="3C6965EF" w:rsidR="007E5A64" w:rsidRPr="00023EC5" w:rsidRDefault="007E5A64" w:rsidP="007E5A64">
      <w:pPr>
        <w:pStyle w:val="Heading1"/>
        <w:rPr>
          <w:rFonts w:cs="Arial"/>
          <w:sz w:val="22"/>
          <w:szCs w:val="22"/>
        </w:rPr>
      </w:pPr>
      <w:proofErr w:type="spellStart"/>
      <w:r w:rsidRPr="00023EC5">
        <w:rPr>
          <w:rFonts w:cs="Arial"/>
          <w:sz w:val="22"/>
          <w:szCs w:val="22"/>
        </w:rPr>
        <w:t>Krovna</w:t>
      </w:r>
      <w:proofErr w:type="spellEnd"/>
      <w:r w:rsidRPr="00023EC5">
        <w:rPr>
          <w:rFonts w:cs="Arial"/>
          <w:sz w:val="22"/>
          <w:szCs w:val="22"/>
        </w:rPr>
        <w:t xml:space="preserve"> </w:t>
      </w:r>
      <w:proofErr w:type="spellStart"/>
      <w:r w:rsidRPr="00023EC5">
        <w:rPr>
          <w:rFonts w:cs="Arial"/>
          <w:sz w:val="22"/>
          <w:szCs w:val="22"/>
        </w:rPr>
        <w:t>izjava</w:t>
      </w:r>
      <w:proofErr w:type="spellEnd"/>
    </w:p>
    <w:p w14:paraId="20D2AE22" w14:textId="12DE667D" w:rsidR="007E5A64" w:rsidRPr="006601E7" w:rsidRDefault="007E5A64" w:rsidP="0091484C">
      <w:pPr>
        <w:spacing w:before="224" w:after="224"/>
        <w:jc w:val="both"/>
        <w:outlineLvl w:val="1"/>
        <w:rPr>
          <w:rFonts w:ascii="Arial" w:hAnsi="Arial" w:cs="Arial"/>
          <w:sz w:val="22"/>
          <w:szCs w:val="22"/>
          <w:highlight w:val="yellow"/>
          <w:lang w:val="de-DE"/>
        </w:rPr>
      </w:pPr>
      <w:r w:rsidRPr="00E64578">
        <w:rPr>
          <w:rFonts w:ascii="Arial" w:hAnsi="Arial" w:cs="Arial"/>
          <w:sz w:val="22"/>
          <w:szCs w:val="22"/>
          <w:lang w:val="de-DE"/>
        </w:rPr>
        <w:t xml:space="preserve">V </w:t>
      </w:r>
      <w:proofErr w:type="spellStart"/>
      <w:r w:rsidRPr="00E64578">
        <w:rPr>
          <w:rFonts w:ascii="Arial" w:hAnsi="Arial" w:cs="Arial"/>
          <w:sz w:val="22"/>
          <w:szCs w:val="22"/>
          <w:lang w:val="de-DE"/>
        </w:rPr>
        <w:t>zvezi</w:t>
      </w:r>
      <w:proofErr w:type="spellEnd"/>
      <w:r w:rsidRPr="00E64578">
        <w:rPr>
          <w:rFonts w:ascii="Arial" w:hAnsi="Arial" w:cs="Arial"/>
          <w:sz w:val="22"/>
          <w:szCs w:val="22"/>
          <w:lang w:val="de-DE"/>
        </w:rPr>
        <w:t xml:space="preserve"> z </w:t>
      </w:r>
      <w:proofErr w:type="spellStart"/>
      <w:r w:rsidRPr="00E64578">
        <w:rPr>
          <w:rFonts w:ascii="Arial" w:hAnsi="Arial" w:cs="Arial"/>
          <w:sz w:val="22"/>
          <w:szCs w:val="22"/>
          <w:lang w:val="de-DE"/>
        </w:rPr>
        <w:t>javnim</w:t>
      </w:r>
      <w:proofErr w:type="spellEnd"/>
      <w:r w:rsidRPr="00E64578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hAnsi="Arial" w:cs="Arial"/>
          <w:sz w:val="22"/>
          <w:szCs w:val="22"/>
          <w:lang w:val="de-DE"/>
        </w:rPr>
        <w:t>naročilom</w:t>
      </w:r>
      <w:proofErr w:type="spellEnd"/>
      <w:r w:rsidR="00256E41">
        <w:rPr>
          <w:rFonts w:ascii="Arial" w:hAnsi="Arial" w:cs="Arial"/>
          <w:sz w:val="22"/>
          <w:szCs w:val="22"/>
          <w:lang w:val="de-DE"/>
        </w:rPr>
        <w:t xml:space="preserve"> z </w:t>
      </w:r>
      <w:proofErr w:type="spellStart"/>
      <w:r w:rsidR="00256E41">
        <w:rPr>
          <w:rFonts w:ascii="Arial" w:hAnsi="Arial" w:cs="Arial"/>
          <w:sz w:val="22"/>
          <w:szCs w:val="22"/>
          <w:lang w:val="de-DE"/>
        </w:rPr>
        <w:t>naslovom</w:t>
      </w:r>
      <w:proofErr w:type="spellEnd"/>
      <w:r w:rsidR="00256E41">
        <w:rPr>
          <w:rFonts w:ascii="Arial" w:hAnsi="Arial" w:cs="Arial"/>
          <w:sz w:val="22"/>
          <w:szCs w:val="22"/>
          <w:lang w:val="de-DE"/>
        </w:rPr>
        <w:t>:</w:t>
      </w:r>
      <w:r w:rsidRPr="00E64578">
        <w:rPr>
          <w:rFonts w:ascii="Arial" w:hAnsi="Arial" w:cs="Arial"/>
          <w:sz w:val="22"/>
          <w:szCs w:val="22"/>
          <w:lang w:val="de-DE"/>
        </w:rPr>
        <w:t xml:space="preserve"> </w:t>
      </w:r>
      <w:r w:rsidR="00511A67" w:rsidRPr="00511A67">
        <w:rPr>
          <w:rFonts w:ascii="Arial" w:hAnsi="Arial" w:cs="Arial"/>
          <w:b/>
          <w:bCs/>
          <w:sz w:val="20"/>
          <w:szCs w:val="20"/>
        </w:rPr>
        <w:t>”</w:t>
      </w:r>
      <w:r w:rsidR="00747346" w:rsidRPr="00747346">
        <w:rPr>
          <w:rFonts w:asciiTheme="minorHAnsi" w:hAnsiTheme="minorHAnsi" w:cstheme="minorHAnsi"/>
          <w:b/>
          <w:bCs/>
          <w:sz w:val="22"/>
          <w:szCs w:val="22"/>
        </w:rPr>
        <w:t>NAKUP AVTONOMNEGA AGROROBOTA</w:t>
      </w:r>
      <w:r w:rsidR="00511A67" w:rsidRPr="00511A67">
        <w:rPr>
          <w:rFonts w:asciiTheme="minorHAnsi" w:hAnsiTheme="minorHAnsi" w:cstheme="minorHAnsi"/>
          <w:b/>
          <w:bCs/>
          <w:sz w:val="22"/>
          <w:szCs w:val="22"/>
        </w:rPr>
        <w:t>”</w:t>
      </w:r>
    </w:p>
    <w:p w14:paraId="4D6F09FE" w14:textId="77777777" w:rsidR="007E5A64" w:rsidRPr="00023EC5" w:rsidRDefault="007E5A64" w:rsidP="007E5A64">
      <w:pPr>
        <w:spacing w:before="225" w:after="225"/>
        <w:jc w:val="both"/>
        <w:rPr>
          <w:rFonts w:ascii="Arial" w:hAnsi="Arial" w:cs="Arial"/>
          <w:sz w:val="22"/>
          <w:szCs w:val="22"/>
        </w:rPr>
      </w:pPr>
      <w:r w:rsidRPr="005B3CD3">
        <w:rPr>
          <w:rFonts w:ascii="Arial" w:hAnsi="Arial" w:cs="Arial"/>
          <w:sz w:val="22"/>
          <w:szCs w:val="22"/>
          <w:u w:val="single"/>
        </w:rPr>
        <w:t>____________________________________</w:t>
      </w:r>
      <w:r w:rsidR="00173A45" w:rsidRPr="005B3CD3">
        <w:rPr>
          <w:rFonts w:ascii="Arial" w:hAnsi="Arial" w:cs="Arial"/>
          <w:sz w:val="22"/>
          <w:szCs w:val="22"/>
          <w:u w:val="single"/>
        </w:rPr>
        <w:t>____________________________</w:t>
      </w:r>
      <w:r w:rsidRPr="005B3CD3">
        <w:rPr>
          <w:rFonts w:ascii="Arial" w:hAnsi="Arial" w:cs="Arial"/>
          <w:sz w:val="22"/>
          <w:szCs w:val="22"/>
        </w:rPr>
        <w:t>,</w:t>
      </w:r>
    </w:p>
    <w:p w14:paraId="37DF4597" w14:textId="77777777" w:rsidR="007E5A64" w:rsidRPr="00023EC5" w:rsidRDefault="007E5A64" w:rsidP="007E5A64">
      <w:pPr>
        <w:spacing w:before="225" w:after="225"/>
        <w:jc w:val="both"/>
        <w:rPr>
          <w:rFonts w:ascii="Arial" w:hAnsi="Arial" w:cs="Arial"/>
          <w:sz w:val="22"/>
          <w:szCs w:val="22"/>
        </w:rPr>
      </w:pPr>
      <w:r w:rsidRPr="00023EC5">
        <w:rPr>
          <w:rFonts w:ascii="Arial" w:hAnsi="Arial" w:cs="Arial"/>
          <w:i/>
          <w:iCs/>
          <w:sz w:val="22"/>
          <w:szCs w:val="22"/>
        </w:rPr>
        <w:t>(</w:t>
      </w:r>
      <w:proofErr w:type="spellStart"/>
      <w:r w:rsidRPr="00023EC5">
        <w:rPr>
          <w:rFonts w:ascii="Arial" w:hAnsi="Arial" w:cs="Arial"/>
          <w:i/>
          <w:iCs/>
          <w:sz w:val="22"/>
          <w:szCs w:val="22"/>
        </w:rPr>
        <w:t>naziv</w:t>
      </w:r>
      <w:proofErr w:type="spellEnd"/>
      <w:r w:rsidRPr="00023EC5">
        <w:rPr>
          <w:rFonts w:ascii="Arial" w:hAnsi="Arial" w:cs="Arial"/>
          <w:i/>
          <w:iCs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i/>
          <w:iCs/>
          <w:sz w:val="22"/>
          <w:szCs w:val="22"/>
        </w:rPr>
        <w:t>ponudnika</w:t>
      </w:r>
      <w:proofErr w:type="spellEnd"/>
      <w:r w:rsidRPr="00023EC5">
        <w:rPr>
          <w:rFonts w:ascii="Arial" w:hAnsi="Arial" w:cs="Arial"/>
          <w:i/>
          <w:iCs/>
          <w:sz w:val="22"/>
          <w:szCs w:val="22"/>
        </w:rPr>
        <w:t xml:space="preserve">, </w:t>
      </w:r>
      <w:proofErr w:type="spellStart"/>
      <w:r w:rsidRPr="00023EC5">
        <w:rPr>
          <w:rFonts w:ascii="Arial" w:hAnsi="Arial" w:cs="Arial"/>
          <w:i/>
          <w:iCs/>
          <w:sz w:val="22"/>
          <w:szCs w:val="22"/>
        </w:rPr>
        <w:t>partnerja</w:t>
      </w:r>
      <w:proofErr w:type="spellEnd"/>
      <w:r w:rsidRPr="00023EC5">
        <w:rPr>
          <w:rFonts w:ascii="Arial" w:hAnsi="Arial" w:cs="Arial"/>
          <w:i/>
          <w:iCs/>
          <w:sz w:val="22"/>
          <w:szCs w:val="22"/>
        </w:rPr>
        <w:t xml:space="preserve"> v </w:t>
      </w:r>
      <w:proofErr w:type="spellStart"/>
      <w:r w:rsidRPr="00023EC5">
        <w:rPr>
          <w:rFonts w:ascii="Arial" w:hAnsi="Arial" w:cs="Arial"/>
          <w:i/>
          <w:iCs/>
          <w:sz w:val="22"/>
          <w:szCs w:val="22"/>
        </w:rPr>
        <w:t>skupni</w:t>
      </w:r>
      <w:proofErr w:type="spellEnd"/>
      <w:r w:rsidRPr="00023EC5">
        <w:rPr>
          <w:rFonts w:ascii="Arial" w:hAnsi="Arial" w:cs="Arial"/>
          <w:i/>
          <w:iCs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i/>
          <w:iCs/>
          <w:sz w:val="22"/>
          <w:szCs w:val="22"/>
        </w:rPr>
        <w:t>ponudbi</w:t>
      </w:r>
      <w:proofErr w:type="spellEnd"/>
      <w:r w:rsidRPr="00023EC5">
        <w:rPr>
          <w:rFonts w:ascii="Arial" w:hAnsi="Arial" w:cs="Arial"/>
          <w:i/>
          <w:iCs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i/>
          <w:iCs/>
          <w:sz w:val="22"/>
          <w:szCs w:val="22"/>
        </w:rPr>
        <w:t>ali</w:t>
      </w:r>
      <w:proofErr w:type="spellEnd"/>
      <w:r w:rsidRPr="00023EC5">
        <w:rPr>
          <w:rFonts w:ascii="Arial" w:hAnsi="Arial" w:cs="Arial"/>
          <w:i/>
          <w:iCs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i/>
          <w:iCs/>
          <w:sz w:val="22"/>
          <w:szCs w:val="22"/>
        </w:rPr>
        <w:t>podizvajalca</w:t>
      </w:r>
      <w:proofErr w:type="spellEnd"/>
      <w:r w:rsidRPr="00023EC5">
        <w:rPr>
          <w:rFonts w:ascii="Arial" w:hAnsi="Arial" w:cs="Arial"/>
          <w:i/>
          <w:iCs/>
          <w:sz w:val="22"/>
          <w:szCs w:val="22"/>
        </w:rPr>
        <w:t>)</w:t>
      </w:r>
    </w:p>
    <w:p w14:paraId="0B7D966A" w14:textId="77777777" w:rsidR="007E5A64" w:rsidRPr="0091484C" w:rsidRDefault="007E5A64" w:rsidP="007E5A64">
      <w:pPr>
        <w:spacing w:before="225" w:after="225"/>
        <w:jc w:val="both"/>
        <w:rPr>
          <w:rFonts w:ascii="Arial" w:hAnsi="Arial" w:cs="Arial"/>
          <w:sz w:val="20"/>
          <w:szCs w:val="20"/>
        </w:rPr>
      </w:pPr>
      <w:r w:rsidRPr="0091484C">
        <w:rPr>
          <w:rFonts w:ascii="Arial" w:hAnsi="Arial" w:cs="Arial"/>
          <w:sz w:val="20"/>
          <w:szCs w:val="20"/>
        </w:rPr>
        <w:t xml:space="preserve">s </w:t>
      </w:r>
      <w:proofErr w:type="spellStart"/>
      <w:r w:rsidRPr="0091484C">
        <w:rPr>
          <w:rFonts w:ascii="Arial" w:hAnsi="Arial" w:cs="Arial"/>
          <w:sz w:val="20"/>
          <w:szCs w:val="20"/>
        </w:rPr>
        <w:t>polno</w:t>
      </w:r>
      <w:proofErr w:type="spellEnd"/>
      <w:r w:rsidRPr="0091484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1484C">
        <w:rPr>
          <w:rFonts w:ascii="Arial" w:hAnsi="Arial" w:cs="Arial"/>
          <w:sz w:val="20"/>
          <w:szCs w:val="20"/>
        </w:rPr>
        <w:t>odgovornostjo</w:t>
      </w:r>
      <w:proofErr w:type="spellEnd"/>
      <w:r w:rsidRPr="0091484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1484C">
        <w:rPr>
          <w:rFonts w:ascii="Arial" w:hAnsi="Arial" w:cs="Arial"/>
          <w:sz w:val="20"/>
          <w:szCs w:val="20"/>
        </w:rPr>
        <w:t>izjavljamo</w:t>
      </w:r>
      <w:proofErr w:type="spellEnd"/>
      <w:r w:rsidRPr="0091484C">
        <w:rPr>
          <w:rFonts w:ascii="Arial" w:hAnsi="Arial" w:cs="Arial"/>
          <w:sz w:val="20"/>
          <w:szCs w:val="20"/>
        </w:rPr>
        <w:t>, da:</w:t>
      </w:r>
    </w:p>
    <w:tbl>
      <w:tblPr>
        <w:tblStyle w:val="NormalTablePHPDOCX"/>
        <w:tblW w:w="0" w:type="auto"/>
        <w:tblInd w:w="108" w:type="dxa"/>
        <w:tblLook w:val="04A0" w:firstRow="1" w:lastRow="0" w:firstColumn="1" w:lastColumn="0" w:noHBand="0" w:noVBand="1"/>
      </w:tblPr>
      <w:tblGrid>
        <w:gridCol w:w="8962"/>
      </w:tblGrid>
      <w:tr w:rsidR="007E5A64" w:rsidRPr="0091484C" w14:paraId="40DA3B3C" w14:textId="77777777" w:rsidTr="003861FE">
        <w:tc>
          <w:tcPr>
            <w:tcW w:w="0" w:type="auto"/>
            <w:tcMar>
              <w:top w:w="0" w:type="auto"/>
              <w:bottom w:w="0" w:type="auto"/>
            </w:tcMar>
          </w:tcPr>
          <w:p w14:paraId="6C000AD7" w14:textId="77777777" w:rsidR="007E5A64" w:rsidRPr="0091484C" w:rsidRDefault="007E5A64" w:rsidP="007E5A64">
            <w:pPr>
              <w:numPr>
                <w:ilvl w:val="0"/>
                <w:numId w:val="38"/>
              </w:numPr>
              <w:jc w:val="both"/>
              <w:rPr>
                <w:rFonts w:ascii="Arial" w:hAnsi="Arial" w:cs="Arial"/>
                <w:sz w:val="20"/>
                <w:szCs w:val="20"/>
                <w:lang w:val="de-DE"/>
              </w:rPr>
            </w:pP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vse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kopije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dokumentov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ki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so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priloženi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ponudbi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ustrezajo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originalom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;</w:t>
            </w:r>
          </w:p>
          <w:p w14:paraId="58ACCBFF" w14:textId="77777777" w:rsidR="007E5A64" w:rsidRPr="0091484C" w:rsidRDefault="007E5A64" w:rsidP="007E5A64">
            <w:pPr>
              <w:numPr>
                <w:ilvl w:val="0"/>
                <w:numId w:val="38"/>
              </w:numPr>
              <w:jc w:val="both"/>
              <w:rPr>
                <w:rFonts w:ascii="Arial" w:hAnsi="Arial" w:cs="Arial"/>
                <w:sz w:val="20"/>
                <w:szCs w:val="20"/>
                <w:lang w:val="de-DE"/>
              </w:rPr>
            </w:pPr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ne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bomo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imeli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do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naročnika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predmetnega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razpisa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nobenega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odškodninskega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zahtevka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če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ne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bomo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izbrani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kot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najugodnejši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ponudnik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oz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. da v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primeru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ustavitve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postopka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zavrnitve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vseh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ponudb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ali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odstopa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od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izvedbe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javnega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naročila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ne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bomo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zahtevali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povrnitve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nobenih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stroškov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ki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smo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jih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imeli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s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pripravo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ponudbene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dokumentacije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;</w:t>
            </w:r>
          </w:p>
          <w:p w14:paraId="781AD312" w14:textId="77777777" w:rsidR="007E5A64" w:rsidRPr="0091484C" w:rsidRDefault="007E5A64" w:rsidP="007E5A64">
            <w:pPr>
              <w:numPr>
                <w:ilvl w:val="0"/>
                <w:numId w:val="38"/>
              </w:numPr>
              <w:jc w:val="both"/>
              <w:rPr>
                <w:rFonts w:ascii="Arial" w:hAnsi="Arial" w:cs="Arial"/>
                <w:sz w:val="20"/>
                <w:szCs w:val="20"/>
                <w:lang w:val="de-DE"/>
              </w:rPr>
            </w:pP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vse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navedbe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iz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ponudbe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ustrezajo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dejanskemu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stanju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-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ponudnik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naročniku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daje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pooblastilo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, da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jih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preveri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pri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pristojnih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organih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za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kar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bomo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na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naročnikovo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zahtevo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predložili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ustrezna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pooblastila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če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jih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bo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ta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zahteval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;</w:t>
            </w:r>
          </w:p>
          <w:p w14:paraId="382046C9" w14:textId="77777777" w:rsidR="007E5A64" w:rsidRPr="0091484C" w:rsidRDefault="007E5A64" w:rsidP="007E5A64">
            <w:pPr>
              <w:numPr>
                <w:ilvl w:val="0"/>
                <w:numId w:val="38"/>
              </w:numPr>
              <w:jc w:val="both"/>
              <w:rPr>
                <w:rFonts w:ascii="Arial" w:hAnsi="Arial" w:cs="Arial"/>
                <w:sz w:val="20"/>
                <w:szCs w:val="20"/>
                <w:lang w:val="de-DE"/>
              </w:rPr>
            </w:pPr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v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celoti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sprejemamo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pogoje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javnega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razpisa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in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vse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pogoje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navedene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v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razpisni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dokumentaciji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pod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katerimi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dajemo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svojo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ponudbo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ter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soglašamo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, da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bodo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ti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pogoji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v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celoti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sestavni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del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pogodbe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;</w:t>
            </w:r>
          </w:p>
          <w:p w14:paraId="49486090" w14:textId="77777777" w:rsidR="007E5A64" w:rsidRPr="0091484C" w:rsidRDefault="007E5A64" w:rsidP="007E5A64">
            <w:pPr>
              <w:numPr>
                <w:ilvl w:val="0"/>
                <w:numId w:val="38"/>
              </w:numPr>
              <w:jc w:val="both"/>
              <w:rPr>
                <w:rFonts w:ascii="Arial" w:hAnsi="Arial" w:cs="Arial"/>
                <w:sz w:val="20"/>
                <w:szCs w:val="20"/>
                <w:lang w:val="de-DE"/>
              </w:rPr>
            </w:pP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smo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pri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pripravi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ponudbe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in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bomo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pri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izvajanju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pogodbe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spoštovali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obveznosti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ki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izhajajo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iz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predpisov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o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varstvu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pri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delu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zaposlovanju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in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delovnih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pogojih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veljavnih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v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Republiki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Sloveniji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;</w:t>
            </w:r>
          </w:p>
          <w:p w14:paraId="78AD6274" w14:textId="77777777" w:rsidR="007E5A64" w:rsidRPr="0091484C" w:rsidRDefault="007E5A64" w:rsidP="007E5A64">
            <w:pPr>
              <w:numPr>
                <w:ilvl w:val="0"/>
                <w:numId w:val="38"/>
              </w:numPr>
              <w:jc w:val="both"/>
              <w:rPr>
                <w:rFonts w:ascii="Arial" w:hAnsi="Arial" w:cs="Arial"/>
                <w:sz w:val="20"/>
                <w:szCs w:val="20"/>
                <w:lang w:val="de-DE"/>
              </w:rPr>
            </w:pP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smo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zanesljiv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ponudnik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sposoben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upravljanja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, z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izkušnjami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ugledom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in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zaposlenimi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ki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so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sposobni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izvesti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razpisana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dela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ter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da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razpolagamo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z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zadostnimi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tehničnimi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in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kadrovskimi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zmogljivostmi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za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izvedbo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javnega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naročila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;</w:t>
            </w:r>
          </w:p>
          <w:p w14:paraId="2EA6FCCB" w14:textId="77777777" w:rsidR="007E5A64" w:rsidRPr="0091484C" w:rsidRDefault="007E5A64" w:rsidP="007E5A64">
            <w:pPr>
              <w:numPr>
                <w:ilvl w:val="0"/>
                <w:numId w:val="38"/>
              </w:numPr>
              <w:jc w:val="both"/>
              <w:rPr>
                <w:rFonts w:ascii="Arial" w:hAnsi="Arial" w:cs="Arial"/>
                <w:sz w:val="20"/>
                <w:szCs w:val="20"/>
                <w:lang w:val="de-DE"/>
              </w:rPr>
            </w:pP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bomo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vsa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zahtevana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dela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izvajali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strokovno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in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kvalitetno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pravilih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stroke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v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skladu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z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veljavnimi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predpisi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(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zakoni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pravilniki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standardi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tehničnimi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soglasji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),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tehničnimi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navodili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priporočili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in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normativi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ter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okoljevarstvenimi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predpisi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;</w:t>
            </w:r>
          </w:p>
          <w:p w14:paraId="573CCCF0" w14:textId="77777777" w:rsidR="007E5A64" w:rsidRPr="0091484C" w:rsidRDefault="007E5A64" w:rsidP="007E5A64">
            <w:pPr>
              <w:numPr>
                <w:ilvl w:val="0"/>
                <w:numId w:val="38"/>
              </w:numPr>
              <w:jc w:val="both"/>
              <w:rPr>
                <w:rFonts w:ascii="Arial" w:hAnsi="Arial" w:cs="Arial"/>
                <w:sz w:val="20"/>
                <w:szCs w:val="20"/>
                <w:lang w:val="de-DE"/>
              </w:rPr>
            </w:pP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bomo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javno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naročilo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izvajali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s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strokovno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usposobljenimi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delavci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oziroma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kadrom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;</w:t>
            </w:r>
          </w:p>
          <w:p w14:paraId="528F012E" w14:textId="77777777" w:rsidR="007E5A64" w:rsidRPr="0091484C" w:rsidRDefault="007E5A64" w:rsidP="007E5A64">
            <w:pPr>
              <w:numPr>
                <w:ilvl w:val="0"/>
                <w:numId w:val="38"/>
              </w:numPr>
              <w:jc w:val="both"/>
              <w:rPr>
                <w:rFonts w:ascii="Arial" w:hAnsi="Arial" w:cs="Arial"/>
                <w:sz w:val="20"/>
                <w:szCs w:val="20"/>
                <w:lang w:val="de-DE"/>
              </w:rPr>
            </w:pP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bomo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v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primeru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zamenjave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priglašenih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podizvajalcev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ali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priglašenih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kadrov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pred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njihovo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menjavo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pridobili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pisno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soglasje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naročnika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;</w:t>
            </w:r>
          </w:p>
          <w:p w14:paraId="532D346D" w14:textId="77777777" w:rsidR="007E5A64" w:rsidRPr="0091484C" w:rsidRDefault="007E5A64" w:rsidP="007E5A64">
            <w:pPr>
              <w:numPr>
                <w:ilvl w:val="0"/>
                <w:numId w:val="38"/>
              </w:numPr>
              <w:jc w:val="both"/>
              <w:rPr>
                <w:rFonts w:ascii="Arial" w:hAnsi="Arial" w:cs="Arial"/>
                <w:sz w:val="20"/>
                <w:szCs w:val="20"/>
                <w:lang w:val="de-DE"/>
              </w:rPr>
            </w:pP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bomo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v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primeru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uvedbe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novih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podizvajalcev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ki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niso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priglašeni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v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ponudbi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predhodno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pridobili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pisno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soglasje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naročnika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;</w:t>
            </w:r>
          </w:p>
          <w:p w14:paraId="084116F6" w14:textId="77777777" w:rsidR="007E5A64" w:rsidRPr="0091484C" w:rsidRDefault="007E5A64" w:rsidP="007E5A64">
            <w:pPr>
              <w:numPr>
                <w:ilvl w:val="0"/>
                <w:numId w:val="38"/>
              </w:numPr>
              <w:jc w:val="both"/>
              <w:rPr>
                <w:rFonts w:ascii="Arial" w:hAnsi="Arial" w:cs="Arial"/>
                <w:sz w:val="20"/>
                <w:szCs w:val="20"/>
                <w:lang w:val="de-DE"/>
              </w:rPr>
            </w:pP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bodo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vsi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novi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podizvajalci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ki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niso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navedeni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v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ponudbi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izpolnjevali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vse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naročnikove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pogoje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ki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jih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morajo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izpolnjevati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podizvajalci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;</w:t>
            </w:r>
          </w:p>
          <w:p w14:paraId="441A9B48" w14:textId="77777777" w:rsidR="007E5A64" w:rsidRPr="0091484C" w:rsidRDefault="007E5A64" w:rsidP="007E5A64">
            <w:pPr>
              <w:numPr>
                <w:ilvl w:val="0"/>
                <w:numId w:val="38"/>
              </w:numPr>
              <w:jc w:val="both"/>
              <w:rPr>
                <w:rFonts w:ascii="Arial" w:hAnsi="Arial" w:cs="Arial"/>
                <w:sz w:val="20"/>
                <w:szCs w:val="20"/>
                <w:lang w:val="de-DE"/>
              </w:rPr>
            </w:pP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bodo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vsi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novi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podizvajalci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ki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bodo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zamenjali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priglašene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podizvajalce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, na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katere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kapacitete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se je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ponudnik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skliceval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pri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oddaji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ponudbe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zagotavljali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najmanj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kapacitete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v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enakem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obsegu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oziroma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najmanj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v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obsegu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ki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bi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zadoščal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za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priznanje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usposobljenosti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če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bi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bili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te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podizvajalci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navedeni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v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sami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ponudbi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namesto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podizvajalcev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ki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jih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zamenjujejo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;</w:t>
            </w:r>
          </w:p>
          <w:p w14:paraId="4BC3F0AC" w14:textId="77777777" w:rsidR="007E5A64" w:rsidRPr="0091484C" w:rsidRDefault="007E5A64" w:rsidP="007E5A64">
            <w:pPr>
              <w:numPr>
                <w:ilvl w:val="0"/>
                <w:numId w:val="38"/>
              </w:numPr>
              <w:jc w:val="both"/>
              <w:rPr>
                <w:rFonts w:ascii="Arial" w:hAnsi="Arial" w:cs="Arial"/>
                <w:sz w:val="20"/>
                <w:szCs w:val="20"/>
                <w:lang w:val="de-DE"/>
              </w:rPr>
            </w:pP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bodo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vsi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zamenjani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kadri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ob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morebitni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menjavi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izpolnjevali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kadrovske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pogoje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ki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jih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je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določil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naročnik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v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razpisni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dokumentaciji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;</w:t>
            </w:r>
          </w:p>
          <w:p w14:paraId="36F4D652" w14:textId="64AE6E40" w:rsidR="007E5A64" w:rsidRPr="0091484C" w:rsidRDefault="007E5A64" w:rsidP="007E5A64">
            <w:pPr>
              <w:numPr>
                <w:ilvl w:val="0"/>
                <w:numId w:val="38"/>
              </w:numPr>
              <w:jc w:val="both"/>
              <w:rPr>
                <w:rFonts w:ascii="Arial" w:hAnsi="Arial" w:cs="Arial"/>
                <w:sz w:val="20"/>
                <w:szCs w:val="20"/>
                <w:lang w:val="de-DE"/>
              </w:rPr>
            </w:pP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se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v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celoti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strinjamo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in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sprejemamo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pogoje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naročnika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navedene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v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tej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razpisni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dokumentaciji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, da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njih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dajemo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svojo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ponudbo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za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="00770AA5">
              <w:rPr>
                <w:rFonts w:ascii="Arial" w:hAnsi="Arial" w:cs="Arial"/>
                <w:sz w:val="20"/>
                <w:szCs w:val="20"/>
                <w:lang w:val="de-DE"/>
              </w:rPr>
              <w:t>dobavo</w:t>
            </w:r>
            <w:proofErr w:type="spellEnd"/>
            <w:r w:rsidR="00770AA5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="00770AA5">
              <w:rPr>
                <w:rFonts w:ascii="Arial" w:hAnsi="Arial" w:cs="Arial"/>
                <w:sz w:val="20"/>
                <w:szCs w:val="20"/>
                <w:lang w:val="de-DE"/>
              </w:rPr>
              <w:t>razpisne</w:t>
            </w:r>
            <w:proofErr w:type="spellEnd"/>
            <w:r w:rsidR="00770AA5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="00770AA5">
              <w:rPr>
                <w:rFonts w:ascii="Arial" w:hAnsi="Arial" w:cs="Arial"/>
                <w:sz w:val="20"/>
                <w:szCs w:val="20"/>
                <w:lang w:val="de-DE"/>
              </w:rPr>
              <w:t>opreme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ter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da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pod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navedenimi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pogoji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pristopamo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k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izvedbi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predmeta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javnega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naročila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;</w:t>
            </w:r>
          </w:p>
          <w:p w14:paraId="69CEC77A" w14:textId="77777777" w:rsidR="007E5A64" w:rsidRPr="0091484C" w:rsidRDefault="007E5A64" w:rsidP="007E5A64">
            <w:pPr>
              <w:numPr>
                <w:ilvl w:val="0"/>
                <w:numId w:val="38"/>
              </w:numPr>
              <w:jc w:val="both"/>
              <w:rPr>
                <w:rFonts w:ascii="Arial" w:hAnsi="Arial" w:cs="Arial"/>
                <w:sz w:val="20"/>
                <w:szCs w:val="20"/>
                <w:lang w:val="de-DE"/>
              </w:rPr>
            </w:pP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bomo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predložili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vsa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zahtevana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zavarovanja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posla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;</w:t>
            </w:r>
          </w:p>
          <w:p w14:paraId="3CC77C4C" w14:textId="77777777" w:rsidR="007E5A64" w:rsidRPr="0091484C" w:rsidRDefault="007E5A64" w:rsidP="007E5A64">
            <w:pPr>
              <w:numPr>
                <w:ilvl w:val="0"/>
                <w:numId w:val="38"/>
              </w:numPr>
              <w:jc w:val="both"/>
              <w:rPr>
                <w:rFonts w:ascii="Arial" w:hAnsi="Arial" w:cs="Arial"/>
                <w:sz w:val="20"/>
                <w:szCs w:val="20"/>
                <w:lang w:val="de-DE"/>
              </w:rPr>
            </w:pP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smo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ob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izdelavi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ponudbe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pregledali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vso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razpoložljivo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razpisno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dokumentacijo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;</w:t>
            </w:r>
          </w:p>
          <w:p w14:paraId="4BF83571" w14:textId="77777777" w:rsidR="007E5A64" w:rsidRPr="0091484C" w:rsidRDefault="007E5A64" w:rsidP="007E5A64">
            <w:pPr>
              <w:numPr>
                <w:ilvl w:val="0"/>
                <w:numId w:val="38"/>
              </w:numPr>
              <w:jc w:val="both"/>
              <w:rPr>
                <w:rFonts w:ascii="Arial" w:hAnsi="Arial" w:cs="Arial"/>
                <w:sz w:val="20"/>
                <w:szCs w:val="20"/>
                <w:lang w:val="de-DE"/>
              </w:rPr>
            </w:pP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smo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v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celoti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seznanjeni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z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vso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relevantno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zakonodajo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ki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se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upošteva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pri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oddaji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tega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javnega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naročila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;</w:t>
            </w:r>
          </w:p>
          <w:p w14:paraId="0C2714FC" w14:textId="77777777" w:rsidR="007E5A64" w:rsidRPr="0091484C" w:rsidRDefault="007E5A64" w:rsidP="007E5A64">
            <w:pPr>
              <w:numPr>
                <w:ilvl w:val="0"/>
                <w:numId w:val="38"/>
              </w:numPr>
              <w:jc w:val="both"/>
              <w:rPr>
                <w:rFonts w:ascii="Arial" w:hAnsi="Arial" w:cs="Arial"/>
                <w:sz w:val="20"/>
                <w:szCs w:val="20"/>
                <w:lang w:val="de-DE"/>
              </w:rPr>
            </w:pP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smo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v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celoti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seznanjeni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z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obsegom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in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zahtevnostjo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javnega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naročila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;</w:t>
            </w:r>
          </w:p>
          <w:p w14:paraId="525CAE5C" w14:textId="77777777" w:rsidR="007E5A64" w:rsidRPr="0091484C" w:rsidRDefault="007E5A64" w:rsidP="007E5A64">
            <w:pPr>
              <w:numPr>
                <w:ilvl w:val="0"/>
                <w:numId w:val="38"/>
              </w:numPr>
              <w:jc w:val="both"/>
              <w:rPr>
                <w:rFonts w:ascii="Arial" w:hAnsi="Arial" w:cs="Arial"/>
                <w:sz w:val="20"/>
                <w:szCs w:val="20"/>
                <w:lang w:val="de-DE"/>
              </w:rPr>
            </w:pP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bomo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vse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prevzete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obveznosti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izpolnili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v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predpisani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količini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kvaliteti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in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rokih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kot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to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izhaja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iz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razpisne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dokumentacije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za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oddajo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tega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javnega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naročila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;</w:t>
            </w:r>
          </w:p>
          <w:p w14:paraId="4899DCB5" w14:textId="77777777" w:rsidR="007E5A64" w:rsidRPr="0091484C" w:rsidRDefault="007E5A64" w:rsidP="007E5A64">
            <w:pPr>
              <w:numPr>
                <w:ilvl w:val="0"/>
                <w:numId w:val="38"/>
              </w:numPr>
              <w:jc w:val="both"/>
              <w:rPr>
                <w:rFonts w:ascii="Arial" w:hAnsi="Arial" w:cs="Arial"/>
                <w:sz w:val="20"/>
                <w:szCs w:val="20"/>
                <w:lang w:val="de-DE"/>
              </w:rPr>
            </w:pP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smo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pri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sestavi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ponudbe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upoštevali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obveznosti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do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svojih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morebitnih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podizvajalcev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;</w:t>
            </w:r>
          </w:p>
          <w:p w14:paraId="51B4EB10" w14:textId="77777777" w:rsidR="007E5A64" w:rsidRPr="0091484C" w:rsidRDefault="007E5A64" w:rsidP="007E5A64">
            <w:pPr>
              <w:numPr>
                <w:ilvl w:val="0"/>
                <w:numId w:val="38"/>
              </w:numPr>
              <w:jc w:val="both"/>
              <w:rPr>
                <w:rFonts w:ascii="Arial" w:hAnsi="Arial" w:cs="Arial"/>
                <w:sz w:val="20"/>
                <w:szCs w:val="20"/>
                <w:lang w:val="de-DE"/>
              </w:rPr>
            </w:pP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za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nas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ne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obstaja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absolutna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prepoved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poslovanja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z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naročnikom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kot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izhaja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iz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35.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člena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ZIntPK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;</w:t>
            </w:r>
          </w:p>
          <w:p w14:paraId="24AAA074" w14:textId="77777777" w:rsidR="007E5A64" w:rsidRPr="0091484C" w:rsidRDefault="007E5A64" w:rsidP="007E5A64">
            <w:pPr>
              <w:numPr>
                <w:ilvl w:val="0"/>
                <w:numId w:val="38"/>
              </w:numPr>
              <w:jc w:val="both"/>
              <w:rPr>
                <w:rFonts w:ascii="Arial" w:hAnsi="Arial" w:cs="Arial"/>
                <w:sz w:val="20"/>
                <w:szCs w:val="20"/>
                <w:lang w:val="de-DE"/>
              </w:rPr>
            </w:pPr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so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navedeni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podatki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v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ponudbi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in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prilogah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resnični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in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verodostojni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.</w:t>
            </w:r>
          </w:p>
        </w:tc>
      </w:tr>
    </w:tbl>
    <w:p w14:paraId="404151BB" w14:textId="77777777" w:rsidR="007E5A64" w:rsidRPr="0091484C" w:rsidRDefault="007E5A64" w:rsidP="007E5A64">
      <w:pPr>
        <w:spacing w:before="225" w:after="225"/>
        <w:jc w:val="both"/>
        <w:rPr>
          <w:rFonts w:ascii="Arial" w:hAnsi="Arial" w:cs="Arial"/>
          <w:sz w:val="20"/>
          <w:szCs w:val="20"/>
          <w:lang w:val="de-DE"/>
        </w:rPr>
      </w:pPr>
      <w:proofErr w:type="spellStart"/>
      <w:r w:rsidRPr="0091484C">
        <w:rPr>
          <w:rFonts w:ascii="Arial" w:hAnsi="Arial" w:cs="Arial"/>
          <w:sz w:val="20"/>
          <w:szCs w:val="20"/>
          <w:lang w:val="de-DE"/>
        </w:rPr>
        <w:lastRenderedPageBreak/>
        <w:t>Izjavljamo</w:t>
      </w:r>
      <w:proofErr w:type="spellEnd"/>
      <w:r w:rsidRPr="0091484C">
        <w:rPr>
          <w:rFonts w:ascii="Arial" w:hAnsi="Arial" w:cs="Arial"/>
          <w:sz w:val="20"/>
          <w:szCs w:val="20"/>
          <w:lang w:val="de-DE"/>
        </w:rPr>
        <w:t xml:space="preserve">, da </w:t>
      </w:r>
      <w:proofErr w:type="spellStart"/>
      <w:r w:rsidRPr="0091484C">
        <w:rPr>
          <w:rFonts w:ascii="Arial" w:hAnsi="Arial" w:cs="Arial"/>
          <w:sz w:val="20"/>
          <w:szCs w:val="20"/>
          <w:lang w:val="de-DE"/>
        </w:rPr>
        <w:t>izpolnjujemo</w:t>
      </w:r>
      <w:proofErr w:type="spellEnd"/>
      <w:r w:rsidRPr="0091484C">
        <w:rPr>
          <w:rFonts w:ascii="Arial" w:hAnsi="Arial" w:cs="Arial"/>
          <w:sz w:val="20"/>
          <w:szCs w:val="20"/>
          <w:lang w:val="de-DE"/>
        </w:rPr>
        <w:t xml:space="preserve"> </w:t>
      </w:r>
      <w:proofErr w:type="spellStart"/>
      <w:r w:rsidRPr="0091484C">
        <w:rPr>
          <w:rFonts w:ascii="Arial" w:hAnsi="Arial" w:cs="Arial"/>
          <w:sz w:val="20"/>
          <w:szCs w:val="20"/>
          <w:lang w:val="de-DE"/>
        </w:rPr>
        <w:t>naslednje</w:t>
      </w:r>
      <w:proofErr w:type="spellEnd"/>
      <w:r w:rsidRPr="0091484C">
        <w:rPr>
          <w:rFonts w:ascii="Arial" w:hAnsi="Arial" w:cs="Arial"/>
          <w:sz w:val="20"/>
          <w:szCs w:val="20"/>
          <w:lang w:val="de-DE"/>
        </w:rPr>
        <w:t xml:space="preserve"> </w:t>
      </w:r>
      <w:proofErr w:type="spellStart"/>
      <w:r w:rsidRPr="0091484C">
        <w:rPr>
          <w:rFonts w:ascii="Arial" w:hAnsi="Arial" w:cs="Arial"/>
          <w:sz w:val="20"/>
          <w:szCs w:val="20"/>
          <w:lang w:val="de-DE"/>
        </w:rPr>
        <w:t>obvezne</w:t>
      </w:r>
      <w:proofErr w:type="spellEnd"/>
      <w:r w:rsidRPr="0091484C">
        <w:rPr>
          <w:rFonts w:ascii="Arial" w:hAnsi="Arial" w:cs="Arial"/>
          <w:sz w:val="20"/>
          <w:szCs w:val="20"/>
          <w:lang w:val="de-DE"/>
        </w:rPr>
        <w:t xml:space="preserve"> </w:t>
      </w:r>
      <w:proofErr w:type="spellStart"/>
      <w:r w:rsidRPr="0091484C">
        <w:rPr>
          <w:rFonts w:ascii="Arial" w:hAnsi="Arial" w:cs="Arial"/>
          <w:sz w:val="20"/>
          <w:szCs w:val="20"/>
          <w:lang w:val="de-DE"/>
        </w:rPr>
        <w:t>pogoje</w:t>
      </w:r>
      <w:proofErr w:type="spellEnd"/>
      <w:r w:rsidRPr="0091484C">
        <w:rPr>
          <w:rFonts w:ascii="Arial" w:hAnsi="Arial" w:cs="Arial"/>
          <w:sz w:val="20"/>
          <w:szCs w:val="20"/>
          <w:lang w:val="de-DE"/>
        </w:rPr>
        <w:t xml:space="preserve"> </w:t>
      </w:r>
      <w:proofErr w:type="spellStart"/>
      <w:r w:rsidRPr="0091484C">
        <w:rPr>
          <w:rFonts w:ascii="Arial" w:hAnsi="Arial" w:cs="Arial"/>
          <w:sz w:val="20"/>
          <w:szCs w:val="20"/>
          <w:lang w:val="de-DE"/>
        </w:rPr>
        <w:t>skladno</w:t>
      </w:r>
      <w:proofErr w:type="spellEnd"/>
      <w:r w:rsidRPr="0091484C">
        <w:rPr>
          <w:rFonts w:ascii="Arial" w:hAnsi="Arial" w:cs="Arial"/>
          <w:sz w:val="20"/>
          <w:szCs w:val="20"/>
          <w:lang w:val="de-DE"/>
        </w:rPr>
        <w:t xml:space="preserve"> z </w:t>
      </w:r>
      <w:proofErr w:type="spellStart"/>
      <w:r w:rsidRPr="0091484C">
        <w:rPr>
          <w:rFonts w:ascii="Arial" w:hAnsi="Arial" w:cs="Arial"/>
          <w:sz w:val="20"/>
          <w:szCs w:val="20"/>
          <w:lang w:val="de-DE"/>
        </w:rPr>
        <w:t>zakonskimi</w:t>
      </w:r>
      <w:proofErr w:type="spellEnd"/>
      <w:r w:rsidRPr="0091484C">
        <w:rPr>
          <w:rFonts w:ascii="Arial" w:hAnsi="Arial" w:cs="Arial"/>
          <w:sz w:val="20"/>
          <w:szCs w:val="20"/>
          <w:lang w:val="de-DE"/>
        </w:rPr>
        <w:t xml:space="preserve"> </w:t>
      </w:r>
      <w:proofErr w:type="spellStart"/>
      <w:r w:rsidRPr="0091484C">
        <w:rPr>
          <w:rFonts w:ascii="Arial" w:hAnsi="Arial" w:cs="Arial"/>
          <w:sz w:val="20"/>
          <w:szCs w:val="20"/>
          <w:lang w:val="de-DE"/>
        </w:rPr>
        <w:t>zahtevami</w:t>
      </w:r>
      <w:proofErr w:type="spellEnd"/>
      <w:r w:rsidRPr="0091484C">
        <w:rPr>
          <w:rFonts w:ascii="Arial" w:hAnsi="Arial" w:cs="Arial"/>
          <w:sz w:val="20"/>
          <w:szCs w:val="20"/>
          <w:lang w:val="de-DE"/>
        </w:rPr>
        <w:t xml:space="preserve"> in </w:t>
      </w:r>
      <w:proofErr w:type="spellStart"/>
      <w:r w:rsidRPr="0091484C">
        <w:rPr>
          <w:rFonts w:ascii="Arial" w:hAnsi="Arial" w:cs="Arial"/>
          <w:sz w:val="20"/>
          <w:szCs w:val="20"/>
          <w:lang w:val="de-DE"/>
        </w:rPr>
        <w:t>zahtevami</w:t>
      </w:r>
      <w:proofErr w:type="spellEnd"/>
      <w:r w:rsidRPr="0091484C">
        <w:rPr>
          <w:rFonts w:ascii="Arial" w:hAnsi="Arial" w:cs="Arial"/>
          <w:sz w:val="20"/>
          <w:szCs w:val="20"/>
          <w:lang w:val="de-DE"/>
        </w:rPr>
        <w:t xml:space="preserve"> </w:t>
      </w:r>
      <w:proofErr w:type="spellStart"/>
      <w:r w:rsidRPr="0091484C">
        <w:rPr>
          <w:rFonts w:ascii="Arial" w:hAnsi="Arial" w:cs="Arial"/>
          <w:sz w:val="20"/>
          <w:szCs w:val="20"/>
          <w:lang w:val="de-DE"/>
        </w:rPr>
        <w:t>naročnika</w:t>
      </w:r>
      <w:proofErr w:type="spellEnd"/>
      <w:r w:rsidRPr="0091484C">
        <w:rPr>
          <w:rFonts w:ascii="Arial" w:hAnsi="Arial" w:cs="Arial"/>
          <w:sz w:val="20"/>
          <w:szCs w:val="20"/>
          <w:lang w:val="de-DE"/>
        </w:rPr>
        <w:t>:</w:t>
      </w:r>
    </w:p>
    <w:tbl>
      <w:tblPr>
        <w:tblStyle w:val="NormalTablePHPDOCX"/>
        <w:tblW w:w="0" w:type="auto"/>
        <w:tblInd w:w="108" w:type="dxa"/>
        <w:tblLook w:val="04A0" w:firstRow="1" w:lastRow="0" w:firstColumn="1" w:lastColumn="0" w:noHBand="0" w:noVBand="1"/>
      </w:tblPr>
      <w:tblGrid>
        <w:gridCol w:w="8962"/>
      </w:tblGrid>
      <w:tr w:rsidR="007E5A64" w:rsidRPr="0091484C" w14:paraId="55D3BF94" w14:textId="77777777" w:rsidTr="003861FE">
        <w:tc>
          <w:tcPr>
            <w:tcW w:w="0" w:type="auto"/>
            <w:tcMar>
              <w:top w:w="0" w:type="auto"/>
              <w:bottom w:w="0" w:type="auto"/>
            </w:tcMar>
          </w:tcPr>
          <w:p w14:paraId="24E936E5" w14:textId="77777777" w:rsidR="007E5A64" w:rsidRPr="0091484C" w:rsidRDefault="007E5A64" w:rsidP="007E5A64">
            <w:pPr>
              <w:numPr>
                <w:ilvl w:val="0"/>
                <w:numId w:val="39"/>
              </w:numPr>
              <w:jc w:val="both"/>
              <w:rPr>
                <w:rFonts w:ascii="Arial" w:hAnsi="Arial" w:cs="Arial"/>
                <w:sz w:val="20"/>
                <w:szCs w:val="20"/>
                <w:lang w:val="de-DE"/>
              </w:rPr>
            </w:pP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imamo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dovoljenje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za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opravljanje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dejavnosti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ki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je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predmet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javnega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naročila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,</w:t>
            </w:r>
          </w:p>
          <w:p w14:paraId="21EBBF5E" w14:textId="77777777" w:rsidR="007E5A64" w:rsidRPr="0091484C" w:rsidRDefault="007E5A64" w:rsidP="007E5A64">
            <w:pPr>
              <w:numPr>
                <w:ilvl w:val="0"/>
                <w:numId w:val="39"/>
              </w:numPr>
              <w:jc w:val="both"/>
              <w:rPr>
                <w:rFonts w:ascii="Arial" w:hAnsi="Arial" w:cs="Arial"/>
                <w:sz w:val="20"/>
                <w:szCs w:val="20"/>
                <w:lang w:val="de-DE"/>
              </w:rPr>
            </w:pP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smo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vpisani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v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sodni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poklicni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oziroma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poslovni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register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v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državi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sedeža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,</w:t>
            </w:r>
          </w:p>
          <w:p w14:paraId="6C193A42" w14:textId="77777777" w:rsidR="007E5A64" w:rsidRPr="0091484C" w:rsidRDefault="007E5A64" w:rsidP="007E5A64">
            <w:pPr>
              <w:numPr>
                <w:ilvl w:val="0"/>
                <w:numId w:val="39"/>
              </w:numPr>
              <w:jc w:val="both"/>
              <w:rPr>
                <w:rFonts w:ascii="Arial" w:hAnsi="Arial" w:cs="Arial"/>
                <w:sz w:val="20"/>
                <w:szCs w:val="20"/>
                <w:lang w:val="de-DE"/>
              </w:rPr>
            </w:pP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gospodarski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subjekt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ali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oseba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ki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je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članica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upravnega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vodstvenega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ali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nadzornega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organa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tega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gospodarskega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subjekta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ali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ki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ima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pooblastila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za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njegovo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zastopanje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ali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odločanje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ali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nadzor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v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njem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ni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bil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pravnomočno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obsojen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zaradi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storitve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kaznivega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dejanja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naštetega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v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prvem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odstavku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75.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člena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ZJN-3,</w:t>
            </w:r>
          </w:p>
          <w:p w14:paraId="05DCA941" w14:textId="7BBD749B" w:rsidR="0091484C" w:rsidRPr="0091484C" w:rsidRDefault="0091484C" w:rsidP="0091484C">
            <w:pPr>
              <w:pStyle w:val="ListParagraph"/>
              <w:numPr>
                <w:ilvl w:val="0"/>
                <w:numId w:val="39"/>
              </w:numPr>
              <w:rPr>
                <w:rFonts w:ascii="Arial" w:hAnsi="Arial" w:cs="Arial"/>
                <w:sz w:val="20"/>
                <w:szCs w:val="20"/>
                <w:lang w:val="de-DE"/>
              </w:rPr>
            </w:pP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nismo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izločeni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iz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postopkov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javnih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naročil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zaradi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uvrstitve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v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evidenco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gospodarskih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subjektov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z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izrečenimi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stranskimi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sankcijami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izločitve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iz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postopkov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javnega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naročanj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,</w:t>
            </w:r>
          </w:p>
          <w:p w14:paraId="1CF9FE9A" w14:textId="7D55D855" w:rsidR="007E5A64" w:rsidRPr="0091484C" w:rsidRDefault="007E5A64" w:rsidP="007E5A64">
            <w:pPr>
              <w:numPr>
                <w:ilvl w:val="0"/>
                <w:numId w:val="39"/>
              </w:numPr>
              <w:jc w:val="both"/>
              <w:rPr>
                <w:rFonts w:ascii="Arial" w:hAnsi="Arial" w:cs="Arial"/>
                <w:sz w:val="20"/>
                <w:szCs w:val="20"/>
                <w:lang w:val="de-DE"/>
              </w:rPr>
            </w:pPr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da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nad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gospodarskim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subjektom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ni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bil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začet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postopek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zaradi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insolventnosti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ali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prisilnega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prenehanja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zakonu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ki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ureja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postopek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zaradi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insolventnosti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in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prisilnega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prenehanja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ali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postopek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likvidacije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zakonu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ki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ureja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gospodarske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družbe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če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njegova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sredstva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ali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poslovanje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upravlja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upravitelj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ali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sodišče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ali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če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so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njegove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poslovne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dejavnosti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začasno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ustavljene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ali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če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se je v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skladu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s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predpisi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druge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države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nad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njim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začel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postopek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ali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je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nastal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položaj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z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enakimi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pravnimi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posledicami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,</w:t>
            </w:r>
          </w:p>
          <w:p w14:paraId="3DA91FA1" w14:textId="77777777" w:rsidR="007E5A64" w:rsidRPr="0091484C" w:rsidRDefault="007E5A64" w:rsidP="007E5A64">
            <w:pPr>
              <w:numPr>
                <w:ilvl w:val="0"/>
                <w:numId w:val="39"/>
              </w:numPr>
              <w:jc w:val="both"/>
              <w:rPr>
                <w:rFonts w:ascii="Arial" w:hAnsi="Arial" w:cs="Arial"/>
                <w:sz w:val="20"/>
                <w:szCs w:val="20"/>
                <w:lang w:val="de-DE"/>
              </w:rPr>
            </w:pP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nimamo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na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dan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ko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je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bila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oddana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prijava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, v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skladu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s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predpisi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države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, v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kateri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imamo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sedež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zapadlih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neplačanih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obveznih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dajatev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in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drugih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denarnih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nedavčnih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obveznosti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v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skladu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z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zakonom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ki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ureja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finančno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upravo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ki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jih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pobira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davčni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organ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v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skladu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s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predpisi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države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, v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vrednosti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50 EUR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ali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več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,</w:t>
            </w:r>
          </w:p>
          <w:p w14:paraId="1C2F3A7C" w14:textId="77777777" w:rsidR="007E5A64" w:rsidRPr="0091484C" w:rsidRDefault="007E5A64" w:rsidP="007E5A64">
            <w:pPr>
              <w:numPr>
                <w:ilvl w:val="0"/>
                <w:numId w:val="39"/>
              </w:numPr>
              <w:jc w:val="both"/>
              <w:rPr>
                <w:rFonts w:ascii="Arial" w:hAnsi="Arial" w:cs="Arial"/>
                <w:sz w:val="20"/>
                <w:szCs w:val="20"/>
                <w:lang w:val="de-DE"/>
              </w:rPr>
            </w:pPr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na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dan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oddaje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ponudbe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ali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prijave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nimamo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nepredloženih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obračunov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davčnih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odtegljajev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za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dohodke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iz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delovnega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razmerja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za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obdobje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zadnjih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petih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let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do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dne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oddaje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ponudbe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ali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prijave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,</w:t>
            </w:r>
          </w:p>
          <w:p w14:paraId="5AE3561A" w14:textId="77777777" w:rsidR="007E5A64" w:rsidRPr="0091484C" w:rsidRDefault="007E5A64" w:rsidP="007E5A64">
            <w:pPr>
              <w:numPr>
                <w:ilvl w:val="0"/>
                <w:numId w:val="39"/>
              </w:numPr>
              <w:jc w:val="both"/>
              <w:rPr>
                <w:rFonts w:ascii="Arial" w:hAnsi="Arial" w:cs="Arial"/>
                <w:sz w:val="20"/>
                <w:szCs w:val="20"/>
                <w:lang w:val="de-DE"/>
              </w:rPr>
            </w:pP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nam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v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zadnjih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treh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letih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pred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potekom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roka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za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oddajo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ponudb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ni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bila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s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pravnomočno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odločbo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ali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več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pravnomočnimi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odločbami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pristojnega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organa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Republike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Slovenije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ali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druge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države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članice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ali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tretje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države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dvakrat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izrečena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globa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zaradi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prekrška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v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zvezi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s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plačili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za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delo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delovnim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časom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počitki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opravljanjem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dela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na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podlagi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pogodb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civilnega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prava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kljub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obstoju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elementov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delovnega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razmerja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ali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v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zvezi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z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zaposlovanjem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na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črno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;</w:t>
            </w:r>
          </w:p>
          <w:p w14:paraId="5E6AFFFB" w14:textId="77777777" w:rsidR="007E5A64" w:rsidRPr="0091484C" w:rsidRDefault="007E5A64" w:rsidP="007E5A64">
            <w:pPr>
              <w:numPr>
                <w:ilvl w:val="0"/>
                <w:numId w:val="39"/>
              </w:numPr>
              <w:jc w:val="both"/>
              <w:rPr>
                <w:rFonts w:ascii="Arial" w:hAnsi="Arial" w:cs="Arial"/>
                <w:sz w:val="20"/>
                <w:szCs w:val="20"/>
                <w:lang w:val="de-DE"/>
              </w:rPr>
            </w:pPr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z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drugimi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gospodarskimi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subjekti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nismo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sklenili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dogovora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katerega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cilj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ali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učinek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je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preprečevati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omejevati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ali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izkrivljati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konkurenco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,</w:t>
            </w:r>
          </w:p>
          <w:p w14:paraId="49EB2689" w14:textId="77777777" w:rsidR="007E5A64" w:rsidRPr="0091484C" w:rsidRDefault="007E5A64" w:rsidP="007E5A64">
            <w:pPr>
              <w:numPr>
                <w:ilvl w:val="0"/>
                <w:numId w:val="39"/>
              </w:numPr>
              <w:jc w:val="both"/>
              <w:rPr>
                <w:rFonts w:ascii="Arial" w:hAnsi="Arial" w:cs="Arial"/>
                <w:sz w:val="20"/>
                <w:szCs w:val="20"/>
                <w:lang w:val="de-DE"/>
              </w:rPr>
            </w:pP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nismo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bili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s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pravnomočno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sodbo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v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katerikoli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državi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obsojeni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za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prestopek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v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zvezi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s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poklicnim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ravnanjem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,</w:t>
            </w:r>
          </w:p>
          <w:p w14:paraId="5D323441" w14:textId="77777777" w:rsidR="007E5A64" w:rsidRPr="0091484C" w:rsidRDefault="007E5A64" w:rsidP="007E5A64">
            <w:pPr>
              <w:numPr>
                <w:ilvl w:val="0"/>
                <w:numId w:val="39"/>
              </w:numPr>
              <w:jc w:val="both"/>
              <w:rPr>
                <w:rFonts w:ascii="Arial" w:hAnsi="Arial" w:cs="Arial"/>
                <w:sz w:val="20"/>
                <w:szCs w:val="20"/>
                <w:lang w:val="de-DE"/>
              </w:rPr>
            </w:pP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pri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dajanju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informacij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v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tem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ali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predhodnih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postopkih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nismo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namerno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podali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zavajajoče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razlage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ali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teh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informacij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nismo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zagotovili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,</w:t>
            </w:r>
          </w:p>
          <w:p w14:paraId="6A0B7D53" w14:textId="77777777" w:rsidR="007E5A64" w:rsidRPr="0091484C" w:rsidRDefault="007E5A64" w:rsidP="007E5A64">
            <w:pPr>
              <w:numPr>
                <w:ilvl w:val="0"/>
                <w:numId w:val="39"/>
              </w:numPr>
              <w:jc w:val="both"/>
              <w:rPr>
                <w:rFonts w:ascii="Arial" w:hAnsi="Arial" w:cs="Arial"/>
                <w:sz w:val="20"/>
                <w:szCs w:val="20"/>
                <w:lang w:val="de-DE"/>
              </w:rPr>
            </w:pP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izpolnjujemo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vse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ostale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pogoje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za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izvedbo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naročila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ki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jih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določa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razpisna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dokumentacija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.</w:t>
            </w:r>
          </w:p>
        </w:tc>
      </w:tr>
    </w:tbl>
    <w:p w14:paraId="37697638" w14:textId="77777777" w:rsidR="007E5A64" w:rsidRPr="0091484C" w:rsidRDefault="007E5A64" w:rsidP="007E5A64">
      <w:pPr>
        <w:spacing w:before="225" w:after="225"/>
        <w:jc w:val="both"/>
        <w:rPr>
          <w:rFonts w:ascii="Arial" w:hAnsi="Arial" w:cs="Arial"/>
          <w:sz w:val="20"/>
          <w:szCs w:val="20"/>
          <w:lang w:val="de-DE"/>
        </w:rPr>
      </w:pPr>
      <w:r w:rsidRPr="0091484C">
        <w:rPr>
          <w:rFonts w:ascii="Arial" w:hAnsi="Arial" w:cs="Arial"/>
          <w:sz w:val="20"/>
          <w:szCs w:val="20"/>
          <w:u w:val="single"/>
          <w:lang w:val="de-DE"/>
        </w:rPr>
        <w:t xml:space="preserve">S </w:t>
      </w:r>
      <w:proofErr w:type="spellStart"/>
      <w:r w:rsidRPr="0091484C">
        <w:rPr>
          <w:rFonts w:ascii="Arial" w:hAnsi="Arial" w:cs="Arial"/>
          <w:sz w:val="20"/>
          <w:szCs w:val="20"/>
          <w:u w:val="single"/>
          <w:lang w:val="de-DE"/>
        </w:rPr>
        <w:t>podpisom</w:t>
      </w:r>
      <w:proofErr w:type="spellEnd"/>
      <w:r w:rsidRPr="0091484C">
        <w:rPr>
          <w:rFonts w:ascii="Arial" w:hAnsi="Arial" w:cs="Arial"/>
          <w:sz w:val="20"/>
          <w:szCs w:val="20"/>
          <w:u w:val="single"/>
          <w:lang w:val="de-DE"/>
        </w:rPr>
        <w:t xml:space="preserve"> </w:t>
      </w:r>
      <w:proofErr w:type="spellStart"/>
      <w:r w:rsidRPr="0091484C">
        <w:rPr>
          <w:rFonts w:ascii="Arial" w:hAnsi="Arial" w:cs="Arial"/>
          <w:sz w:val="20"/>
          <w:szCs w:val="20"/>
          <w:u w:val="single"/>
          <w:lang w:val="de-DE"/>
        </w:rPr>
        <w:t>te</w:t>
      </w:r>
      <w:proofErr w:type="spellEnd"/>
      <w:r w:rsidRPr="0091484C">
        <w:rPr>
          <w:rFonts w:ascii="Arial" w:hAnsi="Arial" w:cs="Arial"/>
          <w:sz w:val="20"/>
          <w:szCs w:val="20"/>
          <w:u w:val="single"/>
          <w:lang w:val="de-DE"/>
        </w:rPr>
        <w:t xml:space="preserve"> </w:t>
      </w:r>
      <w:proofErr w:type="spellStart"/>
      <w:r w:rsidRPr="0091484C">
        <w:rPr>
          <w:rFonts w:ascii="Arial" w:hAnsi="Arial" w:cs="Arial"/>
          <w:sz w:val="20"/>
          <w:szCs w:val="20"/>
          <w:u w:val="single"/>
          <w:lang w:val="de-DE"/>
        </w:rPr>
        <w:t>izjave</w:t>
      </w:r>
      <w:proofErr w:type="spellEnd"/>
      <w:r w:rsidRPr="0091484C">
        <w:rPr>
          <w:rFonts w:ascii="Arial" w:hAnsi="Arial" w:cs="Arial"/>
          <w:sz w:val="20"/>
          <w:szCs w:val="20"/>
          <w:u w:val="single"/>
          <w:lang w:val="de-DE"/>
        </w:rPr>
        <w:t xml:space="preserve"> </w:t>
      </w:r>
      <w:proofErr w:type="spellStart"/>
      <w:r w:rsidRPr="0091484C">
        <w:rPr>
          <w:rFonts w:ascii="Arial" w:hAnsi="Arial" w:cs="Arial"/>
          <w:sz w:val="20"/>
          <w:szCs w:val="20"/>
          <w:u w:val="single"/>
          <w:lang w:val="de-DE"/>
        </w:rPr>
        <w:t>izjavljamo</w:t>
      </w:r>
      <w:proofErr w:type="spellEnd"/>
      <w:r w:rsidRPr="0091484C">
        <w:rPr>
          <w:rFonts w:ascii="Arial" w:hAnsi="Arial" w:cs="Arial"/>
          <w:sz w:val="20"/>
          <w:szCs w:val="20"/>
          <w:u w:val="single"/>
          <w:lang w:val="de-DE"/>
        </w:rPr>
        <w:t xml:space="preserve">, da </w:t>
      </w:r>
      <w:proofErr w:type="spellStart"/>
      <w:r w:rsidRPr="0091484C">
        <w:rPr>
          <w:rFonts w:ascii="Arial" w:hAnsi="Arial" w:cs="Arial"/>
          <w:sz w:val="20"/>
          <w:szCs w:val="20"/>
          <w:u w:val="single"/>
          <w:lang w:val="de-DE"/>
        </w:rPr>
        <w:t>izpolnjujemo</w:t>
      </w:r>
      <w:proofErr w:type="spellEnd"/>
      <w:r w:rsidRPr="0091484C">
        <w:rPr>
          <w:rFonts w:ascii="Arial" w:hAnsi="Arial" w:cs="Arial"/>
          <w:sz w:val="20"/>
          <w:szCs w:val="20"/>
          <w:u w:val="single"/>
          <w:lang w:val="de-DE"/>
        </w:rPr>
        <w:t xml:space="preserve"> </w:t>
      </w:r>
      <w:proofErr w:type="spellStart"/>
      <w:r w:rsidRPr="0091484C">
        <w:rPr>
          <w:rFonts w:ascii="Arial" w:hAnsi="Arial" w:cs="Arial"/>
          <w:sz w:val="20"/>
          <w:szCs w:val="20"/>
          <w:u w:val="single"/>
          <w:lang w:val="de-DE"/>
        </w:rPr>
        <w:t>vse</w:t>
      </w:r>
      <w:proofErr w:type="spellEnd"/>
      <w:r w:rsidRPr="0091484C">
        <w:rPr>
          <w:rFonts w:ascii="Arial" w:hAnsi="Arial" w:cs="Arial"/>
          <w:sz w:val="20"/>
          <w:szCs w:val="20"/>
          <w:u w:val="single"/>
          <w:lang w:val="de-DE"/>
        </w:rPr>
        <w:t xml:space="preserve"> </w:t>
      </w:r>
      <w:proofErr w:type="spellStart"/>
      <w:r w:rsidRPr="0091484C">
        <w:rPr>
          <w:rFonts w:ascii="Arial" w:hAnsi="Arial" w:cs="Arial"/>
          <w:sz w:val="20"/>
          <w:szCs w:val="20"/>
          <w:u w:val="single"/>
          <w:lang w:val="de-DE"/>
        </w:rPr>
        <w:t>pogoje</w:t>
      </w:r>
      <w:proofErr w:type="spellEnd"/>
      <w:r w:rsidRPr="0091484C">
        <w:rPr>
          <w:rFonts w:ascii="Arial" w:hAnsi="Arial" w:cs="Arial"/>
          <w:sz w:val="20"/>
          <w:szCs w:val="20"/>
          <w:u w:val="single"/>
          <w:lang w:val="de-DE"/>
        </w:rPr>
        <w:t xml:space="preserve"> </w:t>
      </w:r>
      <w:proofErr w:type="spellStart"/>
      <w:r w:rsidRPr="0091484C">
        <w:rPr>
          <w:rFonts w:ascii="Arial" w:hAnsi="Arial" w:cs="Arial"/>
          <w:sz w:val="20"/>
          <w:szCs w:val="20"/>
          <w:u w:val="single"/>
          <w:lang w:val="de-DE"/>
        </w:rPr>
        <w:t>iz</w:t>
      </w:r>
      <w:proofErr w:type="spellEnd"/>
      <w:r w:rsidRPr="0091484C">
        <w:rPr>
          <w:rFonts w:ascii="Arial" w:hAnsi="Arial" w:cs="Arial"/>
          <w:sz w:val="20"/>
          <w:szCs w:val="20"/>
          <w:u w:val="single"/>
          <w:lang w:val="de-DE"/>
        </w:rPr>
        <w:t xml:space="preserve"> </w:t>
      </w:r>
      <w:proofErr w:type="spellStart"/>
      <w:r w:rsidRPr="0091484C">
        <w:rPr>
          <w:rFonts w:ascii="Arial" w:hAnsi="Arial" w:cs="Arial"/>
          <w:sz w:val="20"/>
          <w:szCs w:val="20"/>
          <w:u w:val="single"/>
          <w:lang w:val="de-DE"/>
        </w:rPr>
        <w:t>razpisne</w:t>
      </w:r>
      <w:proofErr w:type="spellEnd"/>
      <w:r w:rsidRPr="0091484C">
        <w:rPr>
          <w:rFonts w:ascii="Arial" w:hAnsi="Arial" w:cs="Arial"/>
          <w:sz w:val="20"/>
          <w:szCs w:val="20"/>
          <w:u w:val="single"/>
          <w:lang w:val="de-DE"/>
        </w:rPr>
        <w:t xml:space="preserve"> </w:t>
      </w:r>
      <w:proofErr w:type="spellStart"/>
      <w:r w:rsidRPr="0091484C">
        <w:rPr>
          <w:rFonts w:ascii="Arial" w:hAnsi="Arial" w:cs="Arial"/>
          <w:sz w:val="20"/>
          <w:szCs w:val="20"/>
          <w:u w:val="single"/>
          <w:lang w:val="de-DE"/>
        </w:rPr>
        <w:t>dokumentacije</w:t>
      </w:r>
      <w:proofErr w:type="spellEnd"/>
      <w:r w:rsidRPr="0091484C">
        <w:rPr>
          <w:rFonts w:ascii="Arial" w:hAnsi="Arial" w:cs="Arial"/>
          <w:sz w:val="20"/>
          <w:szCs w:val="20"/>
          <w:u w:val="single"/>
          <w:lang w:val="de-DE"/>
        </w:rPr>
        <w:t xml:space="preserve">, </w:t>
      </w:r>
      <w:proofErr w:type="spellStart"/>
      <w:r w:rsidRPr="0091484C">
        <w:rPr>
          <w:rFonts w:ascii="Arial" w:hAnsi="Arial" w:cs="Arial"/>
          <w:sz w:val="20"/>
          <w:szCs w:val="20"/>
          <w:u w:val="single"/>
          <w:lang w:val="de-DE"/>
        </w:rPr>
        <w:t>za</w:t>
      </w:r>
      <w:proofErr w:type="spellEnd"/>
      <w:r w:rsidRPr="0091484C">
        <w:rPr>
          <w:rFonts w:ascii="Arial" w:hAnsi="Arial" w:cs="Arial"/>
          <w:sz w:val="20"/>
          <w:szCs w:val="20"/>
          <w:u w:val="single"/>
          <w:lang w:val="de-DE"/>
        </w:rPr>
        <w:t xml:space="preserve"> </w:t>
      </w:r>
      <w:proofErr w:type="spellStart"/>
      <w:r w:rsidRPr="0091484C">
        <w:rPr>
          <w:rFonts w:ascii="Arial" w:hAnsi="Arial" w:cs="Arial"/>
          <w:sz w:val="20"/>
          <w:szCs w:val="20"/>
          <w:u w:val="single"/>
          <w:lang w:val="de-DE"/>
        </w:rPr>
        <w:t>katere</w:t>
      </w:r>
      <w:proofErr w:type="spellEnd"/>
      <w:r w:rsidRPr="0091484C">
        <w:rPr>
          <w:rFonts w:ascii="Arial" w:hAnsi="Arial" w:cs="Arial"/>
          <w:sz w:val="20"/>
          <w:szCs w:val="20"/>
          <w:u w:val="single"/>
          <w:lang w:val="de-DE"/>
        </w:rPr>
        <w:t xml:space="preserve"> je </w:t>
      </w:r>
      <w:proofErr w:type="spellStart"/>
      <w:r w:rsidRPr="0091484C">
        <w:rPr>
          <w:rFonts w:ascii="Arial" w:hAnsi="Arial" w:cs="Arial"/>
          <w:sz w:val="20"/>
          <w:szCs w:val="20"/>
          <w:u w:val="single"/>
          <w:lang w:val="de-DE"/>
        </w:rPr>
        <w:t>navedeno</w:t>
      </w:r>
      <w:proofErr w:type="spellEnd"/>
      <w:r w:rsidRPr="0091484C">
        <w:rPr>
          <w:rFonts w:ascii="Arial" w:hAnsi="Arial" w:cs="Arial"/>
          <w:sz w:val="20"/>
          <w:szCs w:val="20"/>
          <w:u w:val="single"/>
          <w:lang w:val="de-DE"/>
        </w:rPr>
        <w:t xml:space="preserve">, da se </w:t>
      </w:r>
      <w:proofErr w:type="spellStart"/>
      <w:r w:rsidRPr="0091484C">
        <w:rPr>
          <w:rFonts w:ascii="Arial" w:hAnsi="Arial" w:cs="Arial"/>
          <w:sz w:val="20"/>
          <w:szCs w:val="20"/>
          <w:u w:val="single"/>
          <w:lang w:val="de-DE"/>
        </w:rPr>
        <w:t>izpolnjevanje</w:t>
      </w:r>
      <w:proofErr w:type="spellEnd"/>
      <w:r w:rsidRPr="0091484C">
        <w:rPr>
          <w:rFonts w:ascii="Arial" w:hAnsi="Arial" w:cs="Arial"/>
          <w:sz w:val="20"/>
          <w:szCs w:val="20"/>
          <w:u w:val="single"/>
          <w:lang w:val="de-DE"/>
        </w:rPr>
        <w:t xml:space="preserve"> </w:t>
      </w:r>
      <w:proofErr w:type="spellStart"/>
      <w:r w:rsidRPr="0091484C">
        <w:rPr>
          <w:rFonts w:ascii="Arial" w:hAnsi="Arial" w:cs="Arial"/>
          <w:sz w:val="20"/>
          <w:szCs w:val="20"/>
          <w:u w:val="single"/>
          <w:lang w:val="de-DE"/>
        </w:rPr>
        <w:t>izkazuje</w:t>
      </w:r>
      <w:proofErr w:type="spellEnd"/>
      <w:r w:rsidRPr="0091484C">
        <w:rPr>
          <w:rFonts w:ascii="Arial" w:hAnsi="Arial" w:cs="Arial"/>
          <w:sz w:val="20"/>
          <w:szCs w:val="20"/>
          <w:u w:val="single"/>
          <w:lang w:val="de-DE"/>
        </w:rPr>
        <w:t xml:space="preserve"> s </w:t>
      </w:r>
      <w:proofErr w:type="spellStart"/>
      <w:r w:rsidRPr="0091484C">
        <w:rPr>
          <w:rFonts w:ascii="Arial" w:hAnsi="Arial" w:cs="Arial"/>
          <w:sz w:val="20"/>
          <w:szCs w:val="20"/>
          <w:u w:val="single"/>
          <w:lang w:val="de-DE"/>
        </w:rPr>
        <w:t>podpisom</w:t>
      </w:r>
      <w:proofErr w:type="spellEnd"/>
      <w:r w:rsidRPr="0091484C">
        <w:rPr>
          <w:rFonts w:ascii="Arial" w:hAnsi="Arial" w:cs="Arial"/>
          <w:sz w:val="20"/>
          <w:szCs w:val="20"/>
          <w:u w:val="single"/>
          <w:lang w:val="de-DE"/>
        </w:rPr>
        <w:t xml:space="preserve"> </w:t>
      </w:r>
      <w:proofErr w:type="spellStart"/>
      <w:r w:rsidRPr="0091484C">
        <w:rPr>
          <w:rFonts w:ascii="Arial" w:hAnsi="Arial" w:cs="Arial"/>
          <w:sz w:val="20"/>
          <w:szCs w:val="20"/>
          <w:u w:val="single"/>
          <w:lang w:val="de-DE"/>
        </w:rPr>
        <w:t>te</w:t>
      </w:r>
      <w:proofErr w:type="spellEnd"/>
      <w:r w:rsidRPr="0091484C">
        <w:rPr>
          <w:rFonts w:ascii="Arial" w:hAnsi="Arial" w:cs="Arial"/>
          <w:sz w:val="20"/>
          <w:szCs w:val="20"/>
          <w:u w:val="single"/>
          <w:lang w:val="de-DE"/>
        </w:rPr>
        <w:t xml:space="preserve"> </w:t>
      </w:r>
      <w:proofErr w:type="spellStart"/>
      <w:r w:rsidRPr="0091484C">
        <w:rPr>
          <w:rFonts w:ascii="Arial" w:hAnsi="Arial" w:cs="Arial"/>
          <w:sz w:val="20"/>
          <w:szCs w:val="20"/>
          <w:u w:val="single"/>
          <w:lang w:val="de-DE"/>
        </w:rPr>
        <w:t>izjave</w:t>
      </w:r>
      <w:proofErr w:type="spellEnd"/>
      <w:r w:rsidRPr="0091484C">
        <w:rPr>
          <w:rFonts w:ascii="Arial" w:hAnsi="Arial" w:cs="Arial"/>
          <w:sz w:val="20"/>
          <w:szCs w:val="20"/>
          <w:u w:val="single"/>
          <w:lang w:val="de-DE"/>
        </w:rPr>
        <w:t>!</w:t>
      </w:r>
    </w:p>
    <w:p w14:paraId="3A820877" w14:textId="05FD7BAE" w:rsidR="007E5A64" w:rsidRPr="0091484C" w:rsidRDefault="007E5A64" w:rsidP="00B80961">
      <w:pPr>
        <w:tabs>
          <w:tab w:val="left" w:pos="3261"/>
        </w:tabs>
        <w:spacing w:before="120" w:after="120"/>
        <w:jc w:val="both"/>
        <w:rPr>
          <w:rFonts w:ascii="Arial" w:hAnsi="Arial" w:cs="Arial"/>
          <w:sz w:val="20"/>
          <w:szCs w:val="20"/>
          <w:lang w:val="de-DE"/>
        </w:rPr>
      </w:pPr>
      <w:proofErr w:type="spellStart"/>
      <w:r w:rsidRPr="0091484C">
        <w:rPr>
          <w:rFonts w:ascii="Arial" w:hAnsi="Arial" w:cs="Arial"/>
          <w:sz w:val="20"/>
          <w:szCs w:val="20"/>
          <w:lang w:val="de-DE"/>
        </w:rPr>
        <w:t>Spodaj</w:t>
      </w:r>
      <w:proofErr w:type="spellEnd"/>
      <w:r w:rsidRPr="0091484C">
        <w:rPr>
          <w:rFonts w:ascii="Arial" w:hAnsi="Arial" w:cs="Arial"/>
          <w:sz w:val="20"/>
          <w:szCs w:val="20"/>
          <w:lang w:val="de-DE"/>
        </w:rPr>
        <w:t xml:space="preserve"> </w:t>
      </w:r>
      <w:proofErr w:type="spellStart"/>
      <w:r w:rsidRPr="0091484C">
        <w:rPr>
          <w:rFonts w:ascii="Arial" w:hAnsi="Arial" w:cs="Arial"/>
          <w:sz w:val="20"/>
          <w:szCs w:val="20"/>
          <w:lang w:val="de-DE"/>
        </w:rPr>
        <w:t>podpisani</w:t>
      </w:r>
      <w:proofErr w:type="spellEnd"/>
      <w:r w:rsidRPr="0091484C">
        <w:rPr>
          <w:rFonts w:ascii="Arial" w:hAnsi="Arial" w:cs="Arial"/>
          <w:sz w:val="20"/>
          <w:szCs w:val="20"/>
          <w:lang w:val="de-DE"/>
        </w:rPr>
        <w:t xml:space="preserve"> </w:t>
      </w:r>
      <w:proofErr w:type="spellStart"/>
      <w:r w:rsidRPr="0091484C">
        <w:rPr>
          <w:rFonts w:ascii="Arial" w:hAnsi="Arial" w:cs="Arial"/>
          <w:sz w:val="20"/>
          <w:szCs w:val="20"/>
          <w:lang w:val="de-DE"/>
        </w:rPr>
        <w:t>dajem</w:t>
      </w:r>
      <w:proofErr w:type="spellEnd"/>
      <w:r w:rsidRPr="0091484C">
        <w:rPr>
          <w:rFonts w:ascii="Arial" w:hAnsi="Arial" w:cs="Arial"/>
          <w:sz w:val="20"/>
          <w:szCs w:val="20"/>
          <w:lang w:val="de-DE"/>
        </w:rPr>
        <w:t xml:space="preserve"> </w:t>
      </w:r>
      <w:proofErr w:type="spellStart"/>
      <w:r w:rsidRPr="0091484C">
        <w:rPr>
          <w:rFonts w:ascii="Arial" w:hAnsi="Arial" w:cs="Arial"/>
          <w:sz w:val="20"/>
          <w:szCs w:val="20"/>
          <w:lang w:val="de-DE"/>
        </w:rPr>
        <w:t>uradno</w:t>
      </w:r>
      <w:proofErr w:type="spellEnd"/>
      <w:r w:rsidRPr="0091484C">
        <w:rPr>
          <w:rFonts w:ascii="Arial" w:hAnsi="Arial" w:cs="Arial"/>
          <w:sz w:val="20"/>
          <w:szCs w:val="20"/>
          <w:lang w:val="de-DE"/>
        </w:rPr>
        <w:t xml:space="preserve"> </w:t>
      </w:r>
      <w:proofErr w:type="spellStart"/>
      <w:r w:rsidRPr="0091484C">
        <w:rPr>
          <w:rFonts w:ascii="Arial" w:hAnsi="Arial" w:cs="Arial"/>
          <w:sz w:val="20"/>
          <w:szCs w:val="20"/>
          <w:lang w:val="de-DE"/>
        </w:rPr>
        <w:t>soglasje</w:t>
      </w:r>
      <w:proofErr w:type="spellEnd"/>
      <w:r w:rsidRPr="0091484C">
        <w:rPr>
          <w:rFonts w:ascii="Arial" w:hAnsi="Arial" w:cs="Arial"/>
          <w:sz w:val="20"/>
          <w:szCs w:val="20"/>
          <w:lang w:val="de-DE"/>
        </w:rPr>
        <w:t>,</w:t>
      </w:r>
      <w:r w:rsidR="00E17A5E" w:rsidRPr="0091484C">
        <w:rPr>
          <w:rFonts w:ascii="Arial" w:hAnsi="Arial" w:cs="Arial"/>
          <w:sz w:val="20"/>
          <w:szCs w:val="20"/>
          <w:lang w:val="de-DE"/>
        </w:rPr>
        <w:t xml:space="preserve"> </w:t>
      </w:r>
      <w:r w:rsidRPr="0091484C">
        <w:rPr>
          <w:rFonts w:ascii="Arial" w:hAnsi="Arial" w:cs="Arial"/>
          <w:sz w:val="20"/>
          <w:szCs w:val="20"/>
          <w:lang w:val="de-DE"/>
        </w:rPr>
        <w:t>da </w:t>
      </w:r>
      <w:r w:rsidRPr="0091484C">
        <w:rPr>
          <w:rFonts w:ascii="Arial" w:hAnsi="Arial" w:cs="Arial"/>
          <w:b/>
          <w:bCs/>
          <w:sz w:val="20"/>
          <w:szCs w:val="20"/>
          <w:lang w:val="de-DE"/>
        </w:rPr>
        <w:t xml:space="preserve">KMETIJSKI INŠTITUT SLOVENIJE, </w:t>
      </w:r>
      <w:r w:rsidR="00E17A5E" w:rsidRPr="0091484C">
        <w:rPr>
          <w:rFonts w:ascii="Arial" w:hAnsi="Arial" w:cs="Arial"/>
          <w:b/>
          <w:bCs/>
          <w:sz w:val="20"/>
          <w:szCs w:val="20"/>
          <w:lang w:val="de-DE"/>
        </w:rPr>
        <w:t xml:space="preserve"> </w:t>
      </w:r>
      <w:proofErr w:type="spellStart"/>
      <w:r w:rsidRPr="0091484C">
        <w:rPr>
          <w:rFonts w:ascii="Arial" w:hAnsi="Arial" w:cs="Arial"/>
          <w:b/>
          <w:bCs/>
          <w:sz w:val="20"/>
          <w:szCs w:val="20"/>
          <w:lang w:val="de-DE"/>
        </w:rPr>
        <w:t>Hacquetova</w:t>
      </w:r>
      <w:proofErr w:type="spellEnd"/>
      <w:r w:rsidRPr="0091484C">
        <w:rPr>
          <w:rFonts w:ascii="Arial" w:hAnsi="Arial" w:cs="Arial"/>
          <w:b/>
          <w:bCs/>
          <w:sz w:val="20"/>
          <w:szCs w:val="20"/>
          <w:lang w:val="de-DE"/>
        </w:rPr>
        <w:t xml:space="preserve"> </w:t>
      </w:r>
      <w:proofErr w:type="spellStart"/>
      <w:r w:rsidRPr="0091484C">
        <w:rPr>
          <w:rFonts w:ascii="Arial" w:hAnsi="Arial" w:cs="Arial"/>
          <w:b/>
          <w:bCs/>
          <w:sz w:val="20"/>
          <w:szCs w:val="20"/>
          <w:lang w:val="de-DE"/>
        </w:rPr>
        <w:t>ul</w:t>
      </w:r>
      <w:proofErr w:type="spellEnd"/>
      <w:r w:rsidRPr="0091484C">
        <w:rPr>
          <w:rFonts w:ascii="Arial" w:hAnsi="Arial" w:cs="Arial"/>
          <w:b/>
          <w:bCs/>
          <w:sz w:val="20"/>
          <w:szCs w:val="20"/>
          <w:lang w:val="de-DE"/>
        </w:rPr>
        <w:t xml:space="preserve">. 17, 1000 Ljubljana, </w:t>
      </w:r>
      <w:r w:rsidR="00E17A5E" w:rsidRPr="0091484C">
        <w:rPr>
          <w:rFonts w:ascii="Arial" w:hAnsi="Arial" w:cs="Arial"/>
          <w:sz w:val="20"/>
          <w:szCs w:val="20"/>
          <w:lang w:val="de-DE"/>
        </w:rPr>
        <w:t xml:space="preserve"> </w:t>
      </w:r>
      <w:r w:rsidRPr="0091484C">
        <w:rPr>
          <w:rFonts w:ascii="Arial" w:hAnsi="Arial" w:cs="Arial"/>
          <w:sz w:val="20"/>
          <w:szCs w:val="20"/>
          <w:lang w:val="de-DE"/>
        </w:rPr>
        <w:t xml:space="preserve">v </w:t>
      </w:r>
      <w:proofErr w:type="spellStart"/>
      <w:r w:rsidRPr="0091484C">
        <w:rPr>
          <w:rFonts w:ascii="Arial" w:hAnsi="Arial" w:cs="Arial"/>
          <w:sz w:val="20"/>
          <w:szCs w:val="20"/>
          <w:lang w:val="de-DE"/>
        </w:rPr>
        <w:t>zvezi</w:t>
      </w:r>
      <w:proofErr w:type="spellEnd"/>
      <w:r w:rsidRPr="0091484C">
        <w:rPr>
          <w:rFonts w:ascii="Arial" w:hAnsi="Arial" w:cs="Arial"/>
          <w:sz w:val="20"/>
          <w:szCs w:val="20"/>
          <w:lang w:val="de-DE"/>
        </w:rPr>
        <w:t xml:space="preserve"> z </w:t>
      </w:r>
      <w:proofErr w:type="spellStart"/>
      <w:r w:rsidRPr="0091484C">
        <w:rPr>
          <w:rFonts w:ascii="Arial" w:hAnsi="Arial" w:cs="Arial"/>
          <w:sz w:val="20"/>
          <w:szCs w:val="20"/>
          <w:lang w:val="de-DE"/>
        </w:rPr>
        <w:t>oddajo</w:t>
      </w:r>
      <w:proofErr w:type="spellEnd"/>
      <w:r w:rsidRPr="0091484C">
        <w:rPr>
          <w:rFonts w:ascii="Arial" w:hAnsi="Arial" w:cs="Arial"/>
          <w:sz w:val="20"/>
          <w:szCs w:val="20"/>
          <w:lang w:val="de-DE"/>
        </w:rPr>
        <w:t xml:space="preserve"> </w:t>
      </w:r>
      <w:proofErr w:type="spellStart"/>
      <w:r w:rsidRPr="0091484C">
        <w:rPr>
          <w:rFonts w:ascii="Arial" w:hAnsi="Arial" w:cs="Arial"/>
          <w:sz w:val="20"/>
          <w:szCs w:val="20"/>
          <w:lang w:val="de-DE"/>
        </w:rPr>
        <w:t>javnega</w:t>
      </w:r>
      <w:proofErr w:type="spellEnd"/>
      <w:r w:rsidRPr="0091484C">
        <w:rPr>
          <w:rFonts w:ascii="Arial" w:hAnsi="Arial" w:cs="Arial"/>
          <w:sz w:val="20"/>
          <w:szCs w:val="20"/>
          <w:lang w:val="de-DE"/>
        </w:rPr>
        <w:t xml:space="preserve"> </w:t>
      </w:r>
      <w:proofErr w:type="spellStart"/>
      <w:r w:rsidRPr="0091484C">
        <w:rPr>
          <w:rFonts w:ascii="Arial" w:hAnsi="Arial" w:cs="Arial"/>
          <w:sz w:val="20"/>
          <w:szCs w:val="20"/>
          <w:lang w:val="de-DE"/>
        </w:rPr>
        <w:t>naročila</w:t>
      </w:r>
      <w:proofErr w:type="spellEnd"/>
      <w:r w:rsidRPr="0091484C">
        <w:rPr>
          <w:rFonts w:ascii="Arial" w:hAnsi="Arial" w:cs="Arial"/>
          <w:sz w:val="20"/>
          <w:szCs w:val="20"/>
          <w:lang w:val="de-DE"/>
        </w:rPr>
        <w:t xml:space="preserve"> z</w:t>
      </w:r>
      <w:r w:rsidR="004E1090">
        <w:rPr>
          <w:rFonts w:ascii="Arial" w:hAnsi="Arial" w:cs="Arial"/>
          <w:sz w:val="20"/>
          <w:szCs w:val="20"/>
          <w:lang w:val="de-DE"/>
        </w:rPr>
        <w:t xml:space="preserve"> </w:t>
      </w:r>
      <w:proofErr w:type="spellStart"/>
      <w:r w:rsidR="004E1090">
        <w:rPr>
          <w:rFonts w:ascii="Arial" w:hAnsi="Arial" w:cs="Arial"/>
          <w:sz w:val="20"/>
          <w:szCs w:val="20"/>
          <w:lang w:val="de-DE"/>
        </w:rPr>
        <w:t>naslovom</w:t>
      </w:r>
      <w:proofErr w:type="spellEnd"/>
      <w:r w:rsidR="004E1090">
        <w:rPr>
          <w:rFonts w:ascii="Arial" w:hAnsi="Arial" w:cs="Arial"/>
          <w:sz w:val="20"/>
          <w:szCs w:val="20"/>
          <w:lang w:val="de-DE"/>
        </w:rPr>
        <w:t>:</w:t>
      </w:r>
      <w:r w:rsidR="00264F3D">
        <w:rPr>
          <w:rFonts w:ascii="Arial" w:hAnsi="Arial" w:cs="Arial"/>
          <w:sz w:val="20"/>
          <w:szCs w:val="20"/>
        </w:rPr>
        <w:t xml:space="preserve"> </w:t>
      </w:r>
      <w:r w:rsidR="00511A67" w:rsidRPr="00511A67">
        <w:rPr>
          <w:rFonts w:ascii="Arial" w:hAnsi="Arial" w:cs="Arial"/>
          <w:b/>
          <w:bCs/>
          <w:sz w:val="20"/>
          <w:szCs w:val="20"/>
        </w:rPr>
        <w:t>”</w:t>
      </w:r>
      <w:r w:rsidR="00511A67" w:rsidRPr="00511A67">
        <w:rPr>
          <w:rFonts w:asciiTheme="minorHAnsi" w:hAnsiTheme="minorHAnsi" w:cstheme="minorHAnsi"/>
          <w:b/>
          <w:bCs/>
          <w:sz w:val="22"/>
          <w:szCs w:val="22"/>
        </w:rPr>
        <w:t>NAKUP</w:t>
      </w:r>
      <w:r w:rsidR="00747346" w:rsidRPr="00747346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747346">
        <w:rPr>
          <w:rFonts w:asciiTheme="minorHAnsi" w:hAnsiTheme="minorHAnsi" w:cstheme="minorHAnsi"/>
          <w:b/>
          <w:bCs/>
          <w:sz w:val="22"/>
          <w:szCs w:val="22"/>
        </w:rPr>
        <w:t>AVTONOMNEGA AGROROBOTA</w:t>
      </w:r>
      <w:r w:rsidR="00511A67" w:rsidRPr="00511A67">
        <w:rPr>
          <w:rFonts w:asciiTheme="minorHAnsi" w:hAnsiTheme="minorHAnsi" w:cstheme="minorHAnsi"/>
          <w:b/>
          <w:bCs/>
          <w:sz w:val="22"/>
          <w:szCs w:val="22"/>
        </w:rPr>
        <w:t>”</w:t>
      </w:r>
      <w:r w:rsidR="00746B34">
        <w:rPr>
          <w:rFonts w:ascii="Arial" w:hAnsi="Arial" w:cs="Arial"/>
          <w:sz w:val="20"/>
          <w:szCs w:val="20"/>
        </w:rPr>
        <w:t>,</w:t>
      </w:r>
      <w:r w:rsidR="00746B34">
        <w:rPr>
          <w:rFonts w:ascii="Arial" w:hAnsi="Arial" w:cs="Arial"/>
          <w:bCs/>
          <w:sz w:val="20"/>
          <w:szCs w:val="20"/>
          <w:lang w:val="de-DE"/>
        </w:rPr>
        <w:t xml:space="preserve"> </w:t>
      </w:r>
      <w:proofErr w:type="spellStart"/>
      <w:r w:rsidRPr="0091484C">
        <w:rPr>
          <w:rFonts w:ascii="Arial" w:hAnsi="Arial" w:cs="Arial"/>
          <w:b/>
          <w:bCs/>
          <w:sz w:val="20"/>
          <w:szCs w:val="20"/>
          <w:lang w:val="de-DE"/>
        </w:rPr>
        <w:t>objavljen</w:t>
      </w:r>
      <w:r w:rsidR="00173A45" w:rsidRPr="0091484C">
        <w:rPr>
          <w:rFonts w:ascii="Arial" w:hAnsi="Arial" w:cs="Arial"/>
          <w:b/>
          <w:bCs/>
          <w:sz w:val="20"/>
          <w:szCs w:val="20"/>
          <w:lang w:val="de-DE"/>
        </w:rPr>
        <w:t>ega</w:t>
      </w:r>
      <w:proofErr w:type="spellEnd"/>
      <w:r w:rsidRPr="0091484C">
        <w:rPr>
          <w:rFonts w:ascii="Arial" w:hAnsi="Arial" w:cs="Arial"/>
          <w:b/>
          <w:bCs/>
          <w:sz w:val="20"/>
          <w:szCs w:val="20"/>
          <w:lang w:val="de-DE"/>
        </w:rPr>
        <w:t xml:space="preserve"> na </w:t>
      </w:r>
      <w:proofErr w:type="spellStart"/>
      <w:r w:rsidRPr="0091484C">
        <w:rPr>
          <w:rFonts w:ascii="Arial" w:hAnsi="Arial" w:cs="Arial"/>
          <w:b/>
          <w:bCs/>
          <w:sz w:val="20"/>
          <w:szCs w:val="20"/>
          <w:lang w:val="de-DE"/>
        </w:rPr>
        <w:t>Portalu</w:t>
      </w:r>
      <w:proofErr w:type="spellEnd"/>
      <w:r w:rsidRPr="0091484C">
        <w:rPr>
          <w:rFonts w:ascii="Arial" w:hAnsi="Arial" w:cs="Arial"/>
          <w:b/>
          <w:bCs/>
          <w:sz w:val="20"/>
          <w:szCs w:val="20"/>
          <w:lang w:val="de-DE"/>
        </w:rPr>
        <w:t xml:space="preserve"> </w:t>
      </w:r>
      <w:proofErr w:type="spellStart"/>
      <w:r w:rsidRPr="0091484C">
        <w:rPr>
          <w:rFonts w:ascii="Arial" w:hAnsi="Arial" w:cs="Arial"/>
          <w:b/>
          <w:bCs/>
          <w:sz w:val="20"/>
          <w:szCs w:val="20"/>
          <w:lang w:val="de-DE"/>
        </w:rPr>
        <w:t>javnih</w:t>
      </w:r>
      <w:proofErr w:type="spellEnd"/>
      <w:r w:rsidRPr="0091484C">
        <w:rPr>
          <w:rFonts w:ascii="Arial" w:hAnsi="Arial" w:cs="Arial"/>
          <w:b/>
          <w:bCs/>
          <w:sz w:val="20"/>
          <w:szCs w:val="20"/>
          <w:lang w:val="de-DE"/>
        </w:rPr>
        <w:t xml:space="preserve"> </w:t>
      </w:r>
      <w:proofErr w:type="spellStart"/>
      <w:r w:rsidRPr="0091484C">
        <w:rPr>
          <w:rFonts w:ascii="Arial" w:hAnsi="Arial" w:cs="Arial"/>
          <w:b/>
          <w:bCs/>
          <w:sz w:val="20"/>
          <w:szCs w:val="20"/>
          <w:lang w:val="de-DE"/>
        </w:rPr>
        <w:t>naročil</w:t>
      </w:r>
      <w:proofErr w:type="spellEnd"/>
      <w:r w:rsidRPr="0091484C">
        <w:rPr>
          <w:rFonts w:ascii="Arial" w:hAnsi="Arial" w:cs="Arial"/>
          <w:b/>
          <w:bCs/>
          <w:sz w:val="20"/>
          <w:szCs w:val="20"/>
          <w:lang w:val="de-DE"/>
        </w:rPr>
        <w:t xml:space="preserve"> </w:t>
      </w:r>
      <w:proofErr w:type="spellStart"/>
      <w:r w:rsidRPr="0091484C">
        <w:rPr>
          <w:rFonts w:ascii="Arial" w:hAnsi="Arial" w:cs="Arial"/>
          <w:b/>
          <w:bCs/>
          <w:sz w:val="20"/>
          <w:szCs w:val="20"/>
          <w:lang w:val="de-DE"/>
        </w:rPr>
        <w:t>pod</w:t>
      </w:r>
      <w:proofErr w:type="spellEnd"/>
      <w:r w:rsidRPr="0091484C">
        <w:rPr>
          <w:rFonts w:ascii="Arial" w:hAnsi="Arial" w:cs="Arial"/>
          <w:b/>
          <w:bCs/>
          <w:sz w:val="20"/>
          <w:szCs w:val="20"/>
          <w:lang w:val="de-DE"/>
        </w:rPr>
        <w:t xml:space="preserve"> </w:t>
      </w:r>
      <w:proofErr w:type="spellStart"/>
      <w:r w:rsidRPr="0091484C">
        <w:rPr>
          <w:rFonts w:ascii="Arial" w:hAnsi="Arial" w:cs="Arial"/>
          <w:b/>
          <w:bCs/>
          <w:sz w:val="20"/>
          <w:szCs w:val="20"/>
          <w:lang w:val="de-DE"/>
        </w:rPr>
        <w:t>številko</w:t>
      </w:r>
      <w:proofErr w:type="spellEnd"/>
      <w:r w:rsidRPr="0091484C">
        <w:rPr>
          <w:rFonts w:ascii="Arial" w:hAnsi="Arial" w:cs="Arial"/>
          <w:b/>
          <w:bCs/>
          <w:sz w:val="20"/>
          <w:szCs w:val="20"/>
          <w:lang w:val="de-DE"/>
        </w:rPr>
        <w:t xml:space="preserve"> _____________ </w:t>
      </w:r>
      <w:r w:rsidR="00173A45" w:rsidRPr="0091484C">
        <w:rPr>
          <w:rFonts w:ascii="Arial" w:hAnsi="Arial" w:cs="Arial"/>
          <w:b/>
          <w:bCs/>
          <w:sz w:val="20"/>
          <w:szCs w:val="20"/>
          <w:lang w:val="de-DE"/>
        </w:rPr>
        <w:t xml:space="preserve">, </w:t>
      </w:r>
      <w:proofErr w:type="spellStart"/>
      <w:r w:rsidRPr="0091484C">
        <w:rPr>
          <w:rFonts w:ascii="Arial" w:hAnsi="Arial" w:cs="Arial"/>
          <w:sz w:val="20"/>
          <w:szCs w:val="20"/>
          <w:lang w:val="de-DE"/>
        </w:rPr>
        <w:t>pridobi</w:t>
      </w:r>
      <w:proofErr w:type="spellEnd"/>
      <w:r w:rsidRPr="0091484C">
        <w:rPr>
          <w:rFonts w:ascii="Arial" w:hAnsi="Arial" w:cs="Arial"/>
          <w:sz w:val="20"/>
          <w:szCs w:val="20"/>
          <w:lang w:val="de-DE"/>
        </w:rPr>
        <w:t xml:space="preserve"> </w:t>
      </w:r>
      <w:proofErr w:type="spellStart"/>
      <w:r w:rsidRPr="0091484C">
        <w:rPr>
          <w:rFonts w:ascii="Arial" w:hAnsi="Arial" w:cs="Arial"/>
          <w:sz w:val="20"/>
          <w:szCs w:val="20"/>
          <w:lang w:val="de-DE"/>
        </w:rPr>
        <w:t>podatke</w:t>
      </w:r>
      <w:proofErr w:type="spellEnd"/>
      <w:r w:rsidRPr="0091484C">
        <w:rPr>
          <w:rFonts w:ascii="Arial" w:hAnsi="Arial" w:cs="Arial"/>
          <w:sz w:val="20"/>
          <w:szCs w:val="20"/>
          <w:lang w:val="de-DE"/>
        </w:rPr>
        <w:t xml:space="preserve"> </w:t>
      </w:r>
      <w:proofErr w:type="spellStart"/>
      <w:r w:rsidRPr="0091484C">
        <w:rPr>
          <w:rFonts w:ascii="Arial" w:hAnsi="Arial" w:cs="Arial"/>
          <w:sz w:val="20"/>
          <w:szCs w:val="20"/>
          <w:lang w:val="de-DE"/>
        </w:rPr>
        <w:t>za</w:t>
      </w:r>
      <w:proofErr w:type="spellEnd"/>
      <w:r w:rsidRPr="0091484C">
        <w:rPr>
          <w:rFonts w:ascii="Arial" w:hAnsi="Arial" w:cs="Arial"/>
          <w:sz w:val="20"/>
          <w:szCs w:val="20"/>
          <w:lang w:val="de-DE"/>
        </w:rPr>
        <w:t xml:space="preserve"> </w:t>
      </w:r>
      <w:proofErr w:type="spellStart"/>
      <w:r w:rsidRPr="0091484C">
        <w:rPr>
          <w:rFonts w:ascii="Arial" w:hAnsi="Arial" w:cs="Arial"/>
          <w:sz w:val="20"/>
          <w:szCs w:val="20"/>
          <w:lang w:val="de-DE"/>
        </w:rPr>
        <w:t>preveritev</w:t>
      </w:r>
      <w:proofErr w:type="spellEnd"/>
      <w:r w:rsidRPr="0091484C">
        <w:rPr>
          <w:rFonts w:ascii="Arial" w:hAnsi="Arial" w:cs="Arial"/>
          <w:sz w:val="20"/>
          <w:szCs w:val="20"/>
          <w:lang w:val="de-DE"/>
        </w:rPr>
        <w:t xml:space="preserve"> </w:t>
      </w:r>
      <w:proofErr w:type="spellStart"/>
      <w:r w:rsidRPr="0091484C">
        <w:rPr>
          <w:rFonts w:ascii="Arial" w:hAnsi="Arial" w:cs="Arial"/>
          <w:sz w:val="20"/>
          <w:szCs w:val="20"/>
          <w:lang w:val="de-DE"/>
        </w:rPr>
        <w:t>ponudbe</w:t>
      </w:r>
      <w:proofErr w:type="spellEnd"/>
      <w:r w:rsidRPr="0091484C">
        <w:rPr>
          <w:rFonts w:ascii="Arial" w:hAnsi="Arial" w:cs="Arial"/>
          <w:sz w:val="20"/>
          <w:szCs w:val="20"/>
          <w:lang w:val="de-DE"/>
        </w:rPr>
        <w:t xml:space="preserve"> v </w:t>
      </w:r>
      <w:proofErr w:type="spellStart"/>
      <w:r w:rsidRPr="0091484C">
        <w:rPr>
          <w:rFonts w:ascii="Arial" w:hAnsi="Arial" w:cs="Arial"/>
          <w:sz w:val="20"/>
          <w:szCs w:val="20"/>
          <w:lang w:val="de-DE"/>
        </w:rPr>
        <w:t>skladu</w:t>
      </w:r>
      <w:proofErr w:type="spellEnd"/>
      <w:r w:rsidRPr="0091484C">
        <w:rPr>
          <w:rFonts w:ascii="Arial" w:hAnsi="Arial" w:cs="Arial"/>
          <w:sz w:val="20"/>
          <w:szCs w:val="20"/>
          <w:lang w:val="de-DE"/>
        </w:rPr>
        <w:t xml:space="preserve"> 89. </w:t>
      </w:r>
      <w:proofErr w:type="spellStart"/>
      <w:r w:rsidRPr="0091484C">
        <w:rPr>
          <w:rFonts w:ascii="Arial" w:hAnsi="Arial" w:cs="Arial"/>
          <w:sz w:val="20"/>
          <w:szCs w:val="20"/>
          <w:lang w:val="de-DE"/>
        </w:rPr>
        <w:t>členom</w:t>
      </w:r>
      <w:proofErr w:type="spellEnd"/>
      <w:r w:rsidRPr="0091484C">
        <w:rPr>
          <w:rFonts w:ascii="Arial" w:hAnsi="Arial" w:cs="Arial"/>
          <w:sz w:val="20"/>
          <w:szCs w:val="20"/>
          <w:lang w:val="de-DE"/>
        </w:rPr>
        <w:t xml:space="preserve"> ZJN-3 v </w:t>
      </w:r>
      <w:proofErr w:type="spellStart"/>
      <w:r w:rsidRPr="0091484C">
        <w:rPr>
          <w:rFonts w:ascii="Arial" w:hAnsi="Arial" w:cs="Arial"/>
          <w:sz w:val="20"/>
          <w:szCs w:val="20"/>
          <w:lang w:val="de-DE"/>
        </w:rPr>
        <w:t>enotnem</w:t>
      </w:r>
      <w:proofErr w:type="spellEnd"/>
      <w:r w:rsidRPr="0091484C">
        <w:rPr>
          <w:rFonts w:ascii="Arial" w:hAnsi="Arial" w:cs="Arial"/>
          <w:sz w:val="20"/>
          <w:szCs w:val="20"/>
          <w:lang w:val="de-DE"/>
        </w:rPr>
        <w:t xml:space="preserve"> </w:t>
      </w:r>
      <w:proofErr w:type="spellStart"/>
      <w:r w:rsidRPr="0091484C">
        <w:rPr>
          <w:rFonts w:ascii="Arial" w:hAnsi="Arial" w:cs="Arial"/>
          <w:sz w:val="20"/>
          <w:szCs w:val="20"/>
          <w:lang w:val="de-DE"/>
        </w:rPr>
        <w:t>informacijskem</w:t>
      </w:r>
      <w:proofErr w:type="spellEnd"/>
      <w:r w:rsidRPr="0091484C">
        <w:rPr>
          <w:rFonts w:ascii="Arial" w:hAnsi="Arial" w:cs="Arial"/>
          <w:sz w:val="20"/>
          <w:szCs w:val="20"/>
          <w:lang w:val="de-DE"/>
        </w:rPr>
        <w:t xml:space="preserve"> </w:t>
      </w:r>
      <w:proofErr w:type="spellStart"/>
      <w:r w:rsidRPr="0091484C">
        <w:rPr>
          <w:rFonts w:ascii="Arial" w:hAnsi="Arial" w:cs="Arial"/>
          <w:sz w:val="20"/>
          <w:szCs w:val="20"/>
          <w:lang w:val="de-DE"/>
        </w:rPr>
        <w:t>sistemu</w:t>
      </w:r>
      <w:proofErr w:type="spellEnd"/>
      <w:r w:rsidRPr="0091484C">
        <w:rPr>
          <w:rFonts w:ascii="Arial" w:hAnsi="Arial" w:cs="Arial"/>
          <w:sz w:val="20"/>
          <w:szCs w:val="20"/>
          <w:lang w:val="de-DE"/>
        </w:rPr>
        <w:t xml:space="preserve"> – </w:t>
      </w:r>
      <w:proofErr w:type="spellStart"/>
      <w:r w:rsidRPr="0091484C">
        <w:rPr>
          <w:rFonts w:ascii="Arial" w:hAnsi="Arial" w:cs="Arial"/>
          <w:sz w:val="20"/>
          <w:szCs w:val="20"/>
          <w:lang w:val="de-DE"/>
        </w:rPr>
        <w:t>eDosje</w:t>
      </w:r>
      <w:proofErr w:type="spellEnd"/>
      <w:r w:rsidRPr="0091484C">
        <w:rPr>
          <w:rFonts w:ascii="Arial" w:hAnsi="Arial" w:cs="Arial"/>
          <w:sz w:val="20"/>
          <w:szCs w:val="20"/>
          <w:lang w:val="de-DE"/>
        </w:rPr>
        <w:t xml:space="preserve"> </w:t>
      </w:r>
      <w:proofErr w:type="spellStart"/>
      <w:r w:rsidRPr="0091484C">
        <w:rPr>
          <w:rFonts w:ascii="Arial" w:hAnsi="Arial" w:cs="Arial"/>
          <w:sz w:val="20"/>
          <w:szCs w:val="20"/>
          <w:lang w:val="de-DE"/>
        </w:rPr>
        <w:t>iz</w:t>
      </w:r>
      <w:proofErr w:type="spellEnd"/>
      <w:r w:rsidRPr="0091484C">
        <w:rPr>
          <w:rFonts w:ascii="Arial" w:hAnsi="Arial" w:cs="Arial"/>
          <w:sz w:val="20"/>
          <w:szCs w:val="20"/>
          <w:lang w:val="de-DE"/>
        </w:rPr>
        <w:t xml:space="preserve"> </w:t>
      </w:r>
      <w:proofErr w:type="spellStart"/>
      <w:r w:rsidRPr="0091484C">
        <w:rPr>
          <w:rFonts w:ascii="Arial" w:hAnsi="Arial" w:cs="Arial"/>
          <w:sz w:val="20"/>
          <w:szCs w:val="20"/>
          <w:lang w:val="de-DE"/>
        </w:rPr>
        <w:t>deve</w:t>
      </w:r>
      <w:r w:rsidR="00B80961">
        <w:rPr>
          <w:rFonts w:ascii="Arial" w:hAnsi="Arial" w:cs="Arial"/>
          <w:sz w:val="20"/>
          <w:szCs w:val="20"/>
          <w:lang w:val="de-DE"/>
        </w:rPr>
        <w:t>tega</w:t>
      </w:r>
      <w:proofErr w:type="spellEnd"/>
      <w:r w:rsidR="00B80961">
        <w:rPr>
          <w:rFonts w:ascii="Arial" w:hAnsi="Arial" w:cs="Arial"/>
          <w:sz w:val="20"/>
          <w:szCs w:val="20"/>
          <w:lang w:val="de-DE"/>
        </w:rPr>
        <w:t xml:space="preserve"> </w:t>
      </w:r>
      <w:proofErr w:type="spellStart"/>
      <w:r w:rsidR="00B80961">
        <w:rPr>
          <w:rFonts w:ascii="Arial" w:hAnsi="Arial" w:cs="Arial"/>
          <w:sz w:val="20"/>
          <w:szCs w:val="20"/>
          <w:lang w:val="de-DE"/>
        </w:rPr>
        <w:t>odstavka</w:t>
      </w:r>
      <w:proofErr w:type="spellEnd"/>
      <w:r w:rsidR="00B80961">
        <w:rPr>
          <w:rFonts w:ascii="Arial" w:hAnsi="Arial" w:cs="Arial"/>
          <w:sz w:val="20"/>
          <w:szCs w:val="20"/>
          <w:lang w:val="de-DE"/>
        </w:rPr>
        <w:t xml:space="preserve"> 77. </w:t>
      </w:r>
      <w:proofErr w:type="spellStart"/>
      <w:r w:rsidR="00B80961">
        <w:rPr>
          <w:rFonts w:ascii="Arial" w:hAnsi="Arial" w:cs="Arial"/>
          <w:sz w:val="20"/>
          <w:szCs w:val="20"/>
          <w:lang w:val="de-DE"/>
        </w:rPr>
        <w:t>člena</w:t>
      </w:r>
      <w:proofErr w:type="spellEnd"/>
      <w:r w:rsidR="00B80961">
        <w:rPr>
          <w:rFonts w:ascii="Arial" w:hAnsi="Arial" w:cs="Arial"/>
          <w:sz w:val="20"/>
          <w:szCs w:val="20"/>
          <w:lang w:val="de-DE"/>
        </w:rPr>
        <w:t xml:space="preserve"> ZJN-3.</w:t>
      </w:r>
    </w:p>
    <w:tbl>
      <w:tblPr>
        <w:tblStyle w:val="NormalTablePHPDOCX"/>
        <w:tblW w:w="5000" w:type="pct"/>
        <w:tblInd w:w="108" w:type="dxa"/>
        <w:tblLook w:val="04A0" w:firstRow="1" w:lastRow="0" w:firstColumn="1" w:lastColumn="0" w:noHBand="0" w:noVBand="1"/>
      </w:tblPr>
      <w:tblGrid>
        <w:gridCol w:w="4535"/>
        <w:gridCol w:w="4535"/>
      </w:tblGrid>
      <w:tr w:rsidR="007E5A64" w:rsidRPr="0091484C" w14:paraId="23947D60" w14:textId="77777777" w:rsidTr="003861FE">
        <w:tc>
          <w:tcPr>
            <w:tcW w:w="2500" w:type="pct"/>
            <w:tcMar>
              <w:top w:w="75" w:type="dxa"/>
              <w:bottom w:w="75" w:type="dxa"/>
            </w:tcMar>
            <w:vAlign w:val="center"/>
          </w:tcPr>
          <w:p w14:paraId="298B85B0" w14:textId="5600CD12" w:rsidR="007E5A64" w:rsidRPr="0091484C" w:rsidRDefault="007E5A64" w:rsidP="003861FE">
            <w:pPr>
              <w:rPr>
                <w:rFonts w:ascii="Arial" w:hAnsi="Arial" w:cs="Arial"/>
                <w:sz w:val="20"/>
                <w:szCs w:val="20"/>
              </w:rPr>
            </w:pPr>
            <w:r w:rsidRPr="0091484C">
              <w:rPr>
                <w:rFonts w:ascii="Arial" w:hAnsi="Arial" w:cs="Arial"/>
                <w:position w:val="-2"/>
                <w:sz w:val="20"/>
                <w:szCs w:val="20"/>
              </w:rPr>
              <w:t>Kraj in datum:</w:t>
            </w:r>
            <w:r w:rsidR="00746B34">
              <w:rPr>
                <w:rFonts w:ascii="Arial" w:hAnsi="Arial" w:cs="Arial"/>
                <w:position w:val="-2"/>
                <w:sz w:val="20"/>
                <w:szCs w:val="20"/>
              </w:rPr>
              <w:t xml:space="preserve">   </w:t>
            </w: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14:paraId="68947D36" w14:textId="09D05CC0" w:rsidR="007E5A64" w:rsidRPr="0091484C" w:rsidRDefault="00B80961" w:rsidP="003861F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position w:val="-2"/>
                <w:sz w:val="20"/>
                <w:szCs w:val="20"/>
              </w:rPr>
              <w:t xml:space="preserve">Ime in </w:t>
            </w:r>
            <w:proofErr w:type="spellStart"/>
            <w:r>
              <w:rPr>
                <w:rFonts w:ascii="Arial" w:hAnsi="Arial" w:cs="Arial"/>
                <w:position w:val="-2"/>
                <w:sz w:val="20"/>
                <w:szCs w:val="20"/>
              </w:rPr>
              <w:t>priimek</w:t>
            </w:r>
            <w:proofErr w:type="spellEnd"/>
            <w:r>
              <w:rPr>
                <w:rFonts w:ascii="Arial" w:hAnsi="Arial" w:cs="Arial"/>
                <w:position w:val="-2"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Arial" w:hAnsi="Arial" w:cs="Arial"/>
                <w:position w:val="-2"/>
                <w:sz w:val="20"/>
                <w:szCs w:val="20"/>
              </w:rPr>
              <w:t>podpis</w:t>
            </w:r>
            <w:proofErr w:type="spellEnd"/>
            <w:r>
              <w:rPr>
                <w:rFonts w:ascii="Arial" w:hAnsi="Arial" w:cs="Arial"/>
                <w:position w:val="-2"/>
                <w:sz w:val="20"/>
                <w:szCs w:val="20"/>
              </w:rPr>
              <w:t>):</w:t>
            </w:r>
            <w:r w:rsidR="007E5A64" w:rsidRPr="0091484C">
              <w:rPr>
                <w:rFonts w:ascii="Arial" w:hAnsi="Arial" w:cs="Arial"/>
                <w:position w:val="-2"/>
                <w:sz w:val="20"/>
                <w:szCs w:val="20"/>
              </w:rPr>
              <w:t>____________________</w:t>
            </w:r>
          </w:p>
        </w:tc>
      </w:tr>
      <w:tr w:rsidR="007E5A64" w:rsidRPr="0091484C" w14:paraId="6EBF452B" w14:textId="77777777" w:rsidTr="003861FE">
        <w:tc>
          <w:tcPr>
            <w:tcW w:w="2500" w:type="pct"/>
            <w:tcMar>
              <w:top w:w="75" w:type="dxa"/>
              <w:bottom w:w="75" w:type="dxa"/>
            </w:tcMar>
            <w:vAlign w:val="center"/>
          </w:tcPr>
          <w:p w14:paraId="129A8FEA" w14:textId="77777777" w:rsidR="007E5A64" w:rsidRPr="0091484C" w:rsidRDefault="007E5A64" w:rsidP="003861FE">
            <w:pPr>
              <w:rPr>
                <w:rFonts w:ascii="Arial" w:hAnsi="Arial" w:cs="Arial"/>
                <w:sz w:val="20"/>
                <w:szCs w:val="20"/>
              </w:rPr>
            </w:pPr>
            <w:r w:rsidRPr="0091484C">
              <w:rPr>
                <w:rFonts w:ascii="Arial" w:hAnsi="Arial" w:cs="Arial"/>
                <w:position w:val="-2"/>
                <w:sz w:val="20"/>
                <w:szCs w:val="20"/>
              </w:rPr>
              <w:t> </w:t>
            </w: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14:paraId="7A17665F" w14:textId="49681963" w:rsidR="007E5A64" w:rsidRPr="0091484C" w:rsidRDefault="007E5A64" w:rsidP="00B8096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ACD69CC" w14:textId="39A2CEB2" w:rsidR="007E5A64" w:rsidRPr="00511A67" w:rsidRDefault="007E5A64" w:rsidP="007E5A64">
      <w:pPr>
        <w:spacing w:before="225" w:after="225"/>
        <w:jc w:val="both"/>
        <w:rPr>
          <w:rFonts w:ascii="Arial" w:hAnsi="Arial" w:cs="Arial"/>
          <w:sz w:val="22"/>
          <w:szCs w:val="22"/>
        </w:rPr>
      </w:pPr>
    </w:p>
    <w:p w14:paraId="56B7CFA2" w14:textId="77777777" w:rsidR="004E1090" w:rsidRDefault="004E1090" w:rsidP="00511A67">
      <w:pPr>
        <w:jc w:val="right"/>
        <w:rPr>
          <w:rFonts w:ascii="Arial" w:hAnsi="Arial" w:cs="Arial"/>
          <w:sz w:val="22"/>
          <w:szCs w:val="22"/>
        </w:rPr>
      </w:pPr>
    </w:p>
    <w:p w14:paraId="38823CB4" w14:textId="77777777" w:rsidR="004E1090" w:rsidRDefault="004E1090" w:rsidP="00511A67">
      <w:pPr>
        <w:jc w:val="right"/>
        <w:rPr>
          <w:rFonts w:ascii="Arial" w:hAnsi="Arial" w:cs="Arial"/>
          <w:sz w:val="22"/>
          <w:szCs w:val="22"/>
        </w:rPr>
      </w:pPr>
    </w:p>
    <w:p w14:paraId="27AC2BCB" w14:textId="77777777" w:rsidR="004E1090" w:rsidRDefault="004E1090" w:rsidP="00511A67">
      <w:pPr>
        <w:jc w:val="right"/>
        <w:rPr>
          <w:rFonts w:ascii="Arial" w:hAnsi="Arial" w:cs="Arial"/>
          <w:sz w:val="22"/>
          <w:szCs w:val="22"/>
        </w:rPr>
      </w:pPr>
    </w:p>
    <w:p w14:paraId="02D9B906" w14:textId="775F8CDF" w:rsidR="00511A67" w:rsidRPr="00511A67" w:rsidRDefault="00511A67" w:rsidP="00511A67">
      <w:pPr>
        <w:jc w:val="right"/>
        <w:rPr>
          <w:rFonts w:ascii="Arial" w:hAnsi="Arial" w:cs="Arial"/>
          <w:sz w:val="22"/>
          <w:szCs w:val="22"/>
        </w:rPr>
      </w:pPr>
      <w:proofErr w:type="spellStart"/>
      <w:r w:rsidRPr="00511A67">
        <w:rPr>
          <w:rFonts w:ascii="Arial" w:hAnsi="Arial" w:cs="Arial"/>
          <w:sz w:val="22"/>
          <w:szCs w:val="22"/>
        </w:rPr>
        <w:t>Obrazec</w:t>
      </w:r>
      <w:proofErr w:type="spellEnd"/>
      <w:r w:rsidRPr="00511A6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11A67">
        <w:rPr>
          <w:rFonts w:ascii="Arial" w:hAnsi="Arial" w:cs="Arial"/>
          <w:sz w:val="22"/>
          <w:szCs w:val="22"/>
        </w:rPr>
        <w:t>št</w:t>
      </w:r>
      <w:proofErr w:type="spellEnd"/>
      <w:r w:rsidRPr="00511A67">
        <w:rPr>
          <w:rFonts w:ascii="Arial" w:hAnsi="Arial" w:cs="Arial"/>
          <w:sz w:val="22"/>
          <w:szCs w:val="22"/>
        </w:rPr>
        <w:t>: 3</w:t>
      </w:r>
    </w:p>
    <w:p w14:paraId="78CE0F84" w14:textId="77777777" w:rsidR="00511A67" w:rsidRDefault="00511A67" w:rsidP="00511A67">
      <w:pPr>
        <w:spacing w:after="120"/>
        <w:rPr>
          <w:rFonts w:ascii="Arial" w:hAnsi="Arial" w:cs="Arial"/>
          <w:b/>
          <w:sz w:val="22"/>
          <w:szCs w:val="22"/>
          <w:lang w:val="de-DE" w:eastAsia="sl-SI"/>
        </w:rPr>
      </w:pPr>
    </w:p>
    <w:p w14:paraId="0B2A92D8" w14:textId="3996791C" w:rsidR="00511A67" w:rsidRPr="00511A67" w:rsidRDefault="00511A67" w:rsidP="00511A67">
      <w:pPr>
        <w:spacing w:after="120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  <w:lang w:val="de-DE" w:eastAsia="sl-SI"/>
        </w:rPr>
        <w:lastRenderedPageBreak/>
        <w:t>ESPD</w:t>
      </w:r>
    </w:p>
    <w:p w14:paraId="1436352A" w14:textId="77777777" w:rsidR="00511A67" w:rsidRPr="00511A67" w:rsidRDefault="00511A67" w:rsidP="00511A67">
      <w:pPr>
        <w:spacing w:before="225" w:after="225"/>
        <w:jc w:val="both"/>
        <w:rPr>
          <w:sz w:val="22"/>
          <w:szCs w:val="22"/>
        </w:rPr>
      </w:pP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Ponudnik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pri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elektronski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oddaji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ponudbe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 v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razdelek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»ESPD –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ponudnik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«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uvozi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*.xml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obliko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datoteke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obrazca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ESPD, ki je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priložen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razpisni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dokumentaciji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>.</w:t>
      </w:r>
    </w:p>
    <w:p w14:paraId="7EA2499F" w14:textId="77777777" w:rsidR="00511A67" w:rsidRPr="00511A67" w:rsidRDefault="00511A67" w:rsidP="00511A67">
      <w:pPr>
        <w:spacing w:before="225" w:after="225"/>
        <w:jc w:val="both"/>
        <w:rPr>
          <w:sz w:val="22"/>
          <w:szCs w:val="22"/>
        </w:rPr>
      </w:pPr>
      <w:r w:rsidRPr="00511A67">
        <w:rPr>
          <w:rFonts w:ascii="Arial" w:hAnsi="Arial" w:cs="Arial"/>
          <w:color w:val="000000"/>
          <w:sz w:val="22"/>
          <w:szCs w:val="22"/>
        </w:rPr>
        <w:t xml:space="preserve">Na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portalu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e-JN je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na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spletni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povezavi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 https://ejn.gov.si/espd/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dostopna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aplikacija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za ESDP, s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katero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se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zagotavlja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brezplačna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elektronska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storitev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ESPD. 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Gospodarski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subjekt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v to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aplikacijo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uvozi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s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strani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naročnika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pripravljen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ESPD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ali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enega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od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svojih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predhodno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izpolnjenih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ESPD, ga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izpolni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s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svojimi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osnovnimi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poslovnimi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podatki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in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podatki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o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načinu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predložitve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ponudbe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(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samostojna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ponudba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,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ponudba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s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sklicevanjem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na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zmogljivosti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drugih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gospodarskih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subjektov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,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ponudba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s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podizvajalci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,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ponudba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za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en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,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vec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̌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ali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vse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sklope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)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ter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se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opredeli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do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zahtevanih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pogojev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za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sodelovanje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in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uporabljenih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razlogov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za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izključitev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.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Gospodarski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subjekt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z ESPD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soglaša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tudi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, da se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njegov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status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preveri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v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posamezni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uradni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evidenci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in da se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preverjanje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izvede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v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enotnem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informacijskem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sistemu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(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aplikacija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e-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Dosje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>).</w:t>
      </w:r>
    </w:p>
    <w:p w14:paraId="32EF4FE6" w14:textId="77777777" w:rsidR="00511A67" w:rsidRPr="00511A67" w:rsidRDefault="00511A67" w:rsidP="00511A67">
      <w:pPr>
        <w:spacing w:before="225" w:after="225"/>
        <w:jc w:val="both"/>
        <w:rPr>
          <w:sz w:val="22"/>
          <w:szCs w:val="22"/>
        </w:rPr>
      </w:pPr>
      <w:r w:rsidRPr="00511A67">
        <w:rPr>
          <w:rFonts w:ascii="Arial" w:hAnsi="Arial" w:cs="Arial"/>
          <w:color w:val="000000"/>
          <w:sz w:val="22"/>
          <w:szCs w:val="22"/>
        </w:rPr>
        <w:t xml:space="preserve">Za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uporabo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aplikacije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ESPD, ki v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okviru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portala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javnih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naročil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zagotavlja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elektronsko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storitev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ESPD,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registracija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uporabnika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ni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potrebna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.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Dostop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do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aplikacije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je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mogoc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̌ v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vseh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najbolj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razširjenih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spletnih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brskalnikih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(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npr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. Microsoft Edge, Google Chrome, Mozilla Firefox).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Gospodarski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subjekt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lahko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ESPD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pripravlja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oziroma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izpolnjuje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postopoma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. To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stori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tako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, da ESPD po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zaključku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vsakokratne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priprave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oziroma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izpolnjevanja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izvozi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in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shrani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na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svojem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računalniku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ali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drugem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elektronskem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mediju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(.xml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oblika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>).</w:t>
      </w:r>
    </w:p>
    <w:p w14:paraId="75609597" w14:textId="77777777" w:rsidR="007E5A64" w:rsidRPr="00023EC5" w:rsidRDefault="007E5A64" w:rsidP="007E5A64">
      <w:pPr>
        <w:rPr>
          <w:rFonts w:ascii="Arial" w:hAnsi="Arial" w:cs="Arial"/>
          <w:sz w:val="22"/>
          <w:szCs w:val="22"/>
        </w:rPr>
        <w:sectPr w:rsidR="007E5A64" w:rsidRPr="00023EC5" w:rsidSect="003861FE">
          <w:footerReference w:type="default" r:id="rId11"/>
          <w:pgSz w:w="11906" w:h="16838"/>
          <w:pgMar w:top="1418" w:right="1418" w:bottom="1418" w:left="1418" w:header="567" w:footer="596" w:gutter="0"/>
          <w:cols w:space="708"/>
          <w:docGrid w:linePitch="360"/>
        </w:sectPr>
      </w:pPr>
    </w:p>
    <w:p w14:paraId="7ACBAE0F" w14:textId="77777777" w:rsidR="00511A67" w:rsidRPr="00511A67" w:rsidRDefault="00511A67" w:rsidP="00511A67">
      <w:pPr>
        <w:jc w:val="right"/>
        <w:rPr>
          <w:rFonts w:ascii="Arial" w:hAnsi="Arial" w:cs="Arial"/>
          <w:sz w:val="22"/>
          <w:szCs w:val="22"/>
        </w:rPr>
      </w:pPr>
      <w:proofErr w:type="spellStart"/>
      <w:r w:rsidRPr="00511A67">
        <w:rPr>
          <w:rFonts w:ascii="Arial" w:hAnsi="Arial" w:cs="Arial"/>
          <w:sz w:val="22"/>
          <w:szCs w:val="22"/>
        </w:rPr>
        <w:lastRenderedPageBreak/>
        <w:t>Obrazec</w:t>
      </w:r>
      <w:proofErr w:type="spellEnd"/>
      <w:r w:rsidRPr="00511A6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11A67">
        <w:rPr>
          <w:rFonts w:ascii="Arial" w:hAnsi="Arial" w:cs="Arial"/>
          <w:sz w:val="22"/>
          <w:szCs w:val="22"/>
        </w:rPr>
        <w:t>št</w:t>
      </w:r>
      <w:proofErr w:type="spellEnd"/>
      <w:r w:rsidRPr="00511A67">
        <w:rPr>
          <w:rFonts w:ascii="Arial" w:hAnsi="Arial" w:cs="Arial"/>
          <w:sz w:val="22"/>
          <w:szCs w:val="22"/>
        </w:rPr>
        <w:t>: 4</w:t>
      </w:r>
    </w:p>
    <w:p w14:paraId="72E167DD" w14:textId="77777777" w:rsidR="00511A67" w:rsidRPr="00511A67" w:rsidRDefault="00511A67" w:rsidP="00511A67">
      <w:pPr>
        <w:rPr>
          <w:rFonts w:ascii="Arial" w:hAnsi="Arial" w:cs="Arial"/>
          <w:sz w:val="22"/>
          <w:szCs w:val="22"/>
        </w:rPr>
      </w:pPr>
    </w:p>
    <w:p w14:paraId="44B5FC0F" w14:textId="77777777" w:rsidR="00511A67" w:rsidRPr="00511A67" w:rsidRDefault="00511A67" w:rsidP="00511A67">
      <w:pPr>
        <w:spacing w:after="120"/>
        <w:rPr>
          <w:rFonts w:ascii="Arial" w:hAnsi="Arial" w:cs="Arial"/>
          <w:sz w:val="22"/>
          <w:szCs w:val="22"/>
        </w:rPr>
      </w:pPr>
    </w:p>
    <w:p w14:paraId="1493A451" w14:textId="77777777" w:rsidR="00511A67" w:rsidRPr="00511A67" w:rsidRDefault="00511A67" w:rsidP="00511A67">
      <w:pPr>
        <w:spacing w:before="225" w:after="225"/>
        <w:jc w:val="center"/>
        <w:rPr>
          <w:rFonts w:ascii="Arial" w:hAnsi="Arial" w:cs="Arial"/>
          <w:sz w:val="22"/>
          <w:szCs w:val="22"/>
        </w:rPr>
      </w:pPr>
      <w:r w:rsidRPr="00511A67">
        <w:rPr>
          <w:rFonts w:ascii="Arial" w:hAnsi="Arial" w:cs="Arial"/>
          <w:b/>
          <w:bCs/>
          <w:color w:val="000000"/>
          <w:sz w:val="22"/>
          <w:szCs w:val="22"/>
        </w:rPr>
        <w:t>SEZNAM ČLANOV ORGANOV IN ZASTOPNIKOV GOSPODARSKEGA SUBJEKTA</w:t>
      </w:r>
    </w:p>
    <w:p w14:paraId="7F137B3B" w14:textId="77777777" w:rsidR="00511A67" w:rsidRPr="00511A67" w:rsidRDefault="00511A67" w:rsidP="00511A67">
      <w:pPr>
        <w:spacing w:before="225" w:after="225"/>
        <w:jc w:val="both"/>
        <w:rPr>
          <w:rFonts w:ascii="Arial" w:hAnsi="Arial" w:cs="Arial"/>
          <w:sz w:val="22"/>
          <w:szCs w:val="22"/>
        </w:rPr>
      </w:pPr>
      <w:r w:rsidRPr="00511A67">
        <w:rPr>
          <w:rFonts w:ascii="Arial" w:hAnsi="Arial" w:cs="Arial"/>
          <w:color w:val="000000"/>
          <w:sz w:val="22"/>
          <w:szCs w:val="22"/>
        </w:rPr>
        <w:t xml:space="preserve">za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gospodarski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subjekt</w:t>
      </w:r>
      <w:proofErr w:type="spellEnd"/>
    </w:p>
    <w:tbl>
      <w:tblPr>
        <w:tblStyle w:val="TableGridPHPDOCX"/>
        <w:tblW w:w="8734" w:type="dxa"/>
        <w:tblInd w:w="108" w:type="dxa"/>
        <w:tblBorders>
          <w:top w:val="outset" w:sz="5" w:space="0" w:color="808080"/>
          <w:left w:val="outset" w:sz="5" w:space="0" w:color="808080"/>
          <w:bottom w:val="outset" w:sz="5" w:space="0" w:color="808080"/>
          <w:right w:val="outset" w:sz="5" w:space="0" w:color="808080"/>
        </w:tblBorders>
        <w:tblLook w:val="04A0" w:firstRow="1" w:lastRow="0" w:firstColumn="1" w:lastColumn="0" w:noHBand="0" w:noVBand="1"/>
      </w:tblPr>
      <w:tblGrid>
        <w:gridCol w:w="2330"/>
        <w:gridCol w:w="6404"/>
      </w:tblGrid>
      <w:tr w:rsidR="00511A67" w:rsidRPr="00511A67" w14:paraId="3C741651" w14:textId="77777777" w:rsidTr="004669A4">
        <w:tc>
          <w:tcPr>
            <w:tcW w:w="2330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296B9566" w14:textId="77777777" w:rsidR="00511A67" w:rsidRPr="00511A67" w:rsidRDefault="00511A67" w:rsidP="004669A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511A67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 xml:space="preserve">Naziv </w:t>
            </w:r>
            <w:proofErr w:type="spellStart"/>
            <w:r w:rsidRPr="00511A67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>gospodarskega</w:t>
            </w:r>
            <w:proofErr w:type="spellEnd"/>
            <w:r w:rsidRPr="00511A67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 xml:space="preserve"> </w:t>
            </w:r>
            <w:proofErr w:type="spellStart"/>
            <w:r w:rsidRPr="00511A67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>subjekta</w:t>
            </w:r>
            <w:proofErr w:type="spellEnd"/>
            <w:r w:rsidRPr="00511A67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>:</w:t>
            </w:r>
          </w:p>
        </w:tc>
        <w:tc>
          <w:tcPr>
            <w:tcW w:w="0" w:type="auto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1F4F3369" w14:textId="77777777" w:rsidR="00511A67" w:rsidRPr="00511A67" w:rsidRDefault="00511A67" w:rsidP="004669A4">
            <w:pPr>
              <w:rPr>
                <w:rFonts w:ascii="Arial" w:hAnsi="Arial" w:cs="Arial"/>
                <w:sz w:val="22"/>
                <w:szCs w:val="22"/>
              </w:rPr>
            </w:pPr>
            <w:r w:rsidRPr="00511A67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> </w:t>
            </w:r>
          </w:p>
        </w:tc>
      </w:tr>
      <w:tr w:rsidR="00511A67" w:rsidRPr="00511A67" w14:paraId="4942CA7A" w14:textId="77777777" w:rsidTr="004669A4">
        <w:tc>
          <w:tcPr>
            <w:tcW w:w="2330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4C88ECBA" w14:textId="77777777" w:rsidR="00511A67" w:rsidRPr="00511A67" w:rsidRDefault="00511A67" w:rsidP="004669A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511A67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>Sedež</w:t>
            </w:r>
            <w:proofErr w:type="spellEnd"/>
            <w:r w:rsidRPr="00511A67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 xml:space="preserve"> </w:t>
            </w:r>
            <w:proofErr w:type="spellStart"/>
            <w:r w:rsidRPr="00511A67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>gospodarskega</w:t>
            </w:r>
            <w:proofErr w:type="spellEnd"/>
            <w:r w:rsidRPr="00511A67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 xml:space="preserve"> </w:t>
            </w:r>
            <w:proofErr w:type="spellStart"/>
            <w:r w:rsidRPr="00511A67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>subjekta</w:t>
            </w:r>
            <w:proofErr w:type="spellEnd"/>
            <w:r w:rsidRPr="00511A67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>:</w:t>
            </w:r>
          </w:p>
        </w:tc>
        <w:tc>
          <w:tcPr>
            <w:tcW w:w="0" w:type="auto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3BEE8A77" w14:textId="77777777" w:rsidR="00511A67" w:rsidRPr="00511A67" w:rsidRDefault="00511A67" w:rsidP="004669A4">
            <w:pPr>
              <w:rPr>
                <w:rFonts w:ascii="Arial" w:hAnsi="Arial" w:cs="Arial"/>
                <w:sz w:val="22"/>
                <w:szCs w:val="22"/>
              </w:rPr>
            </w:pPr>
            <w:r w:rsidRPr="00511A67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> </w:t>
            </w:r>
          </w:p>
        </w:tc>
      </w:tr>
      <w:tr w:rsidR="00511A67" w:rsidRPr="00511A67" w14:paraId="7F6BCF1B" w14:textId="77777777" w:rsidTr="004669A4">
        <w:tc>
          <w:tcPr>
            <w:tcW w:w="2330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225E7C98" w14:textId="77777777" w:rsidR="00511A67" w:rsidRPr="00511A67" w:rsidRDefault="00511A67" w:rsidP="004669A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511A67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>Matična</w:t>
            </w:r>
            <w:proofErr w:type="spellEnd"/>
            <w:r w:rsidRPr="00511A67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 xml:space="preserve"> </w:t>
            </w:r>
            <w:proofErr w:type="spellStart"/>
            <w:r w:rsidRPr="00511A67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>številka</w:t>
            </w:r>
            <w:proofErr w:type="spellEnd"/>
            <w:r w:rsidRPr="00511A67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>:</w:t>
            </w:r>
          </w:p>
        </w:tc>
        <w:tc>
          <w:tcPr>
            <w:tcW w:w="0" w:type="auto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1DDE97A1" w14:textId="77777777" w:rsidR="00511A67" w:rsidRPr="00511A67" w:rsidRDefault="00511A67" w:rsidP="004669A4">
            <w:pPr>
              <w:rPr>
                <w:rFonts w:ascii="Arial" w:hAnsi="Arial" w:cs="Arial"/>
                <w:sz w:val="22"/>
                <w:szCs w:val="22"/>
              </w:rPr>
            </w:pPr>
            <w:r w:rsidRPr="00511A67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> </w:t>
            </w:r>
          </w:p>
        </w:tc>
      </w:tr>
      <w:tr w:rsidR="00511A67" w:rsidRPr="00511A67" w14:paraId="4472E548" w14:textId="77777777" w:rsidTr="004669A4">
        <w:tc>
          <w:tcPr>
            <w:tcW w:w="2330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65F533EB" w14:textId="77777777" w:rsidR="00511A67" w:rsidRPr="00511A67" w:rsidRDefault="00511A67" w:rsidP="004669A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511A67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>Davčna</w:t>
            </w:r>
            <w:proofErr w:type="spellEnd"/>
            <w:r w:rsidRPr="00511A67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 xml:space="preserve"> </w:t>
            </w:r>
            <w:proofErr w:type="spellStart"/>
            <w:r w:rsidRPr="00511A67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>številka</w:t>
            </w:r>
            <w:proofErr w:type="spellEnd"/>
            <w:r w:rsidRPr="00511A67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>:</w:t>
            </w:r>
          </w:p>
        </w:tc>
        <w:tc>
          <w:tcPr>
            <w:tcW w:w="0" w:type="auto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0AD5BAFB" w14:textId="77777777" w:rsidR="00511A67" w:rsidRPr="00511A67" w:rsidRDefault="00511A67" w:rsidP="004669A4">
            <w:pPr>
              <w:rPr>
                <w:rFonts w:ascii="Arial" w:hAnsi="Arial" w:cs="Arial"/>
                <w:sz w:val="22"/>
                <w:szCs w:val="22"/>
              </w:rPr>
            </w:pPr>
            <w:r w:rsidRPr="00511A67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> </w:t>
            </w:r>
          </w:p>
        </w:tc>
      </w:tr>
    </w:tbl>
    <w:p w14:paraId="06D2DA8B" w14:textId="77777777" w:rsidR="00511A67" w:rsidRPr="00511A67" w:rsidRDefault="00511A67" w:rsidP="00511A67">
      <w:pPr>
        <w:spacing w:before="225" w:after="225"/>
        <w:jc w:val="both"/>
        <w:rPr>
          <w:rFonts w:ascii="Arial" w:hAnsi="Arial" w:cs="Arial"/>
          <w:sz w:val="22"/>
          <w:szCs w:val="22"/>
        </w:rPr>
      </w:pPr>
      <w:r w:rsidRPr="00511A67">
        <w:rPr>
          <w:rFonts w:ascii="Arial" w:hAnsi="Arial" w:cs="Arial"/>
          <w:color w:val="000000"/>
          <w:sz w:val="22"/>
          <w:szCs w:val="22"/>
        </w:rPr>
        <w:t> </w:t>
      </w:r>
    </w:p>
    <w:p w14:paraId="6216C2BD" w14:textId="77777777" w:rsidR="00511A67" w:rsidRPr="00511A67" w:rsidRDefault="00511A67" w:rsidP="00511A67">
      <w:pPr>
        <w:spacing w:before="225" w:after="225"/>
        <w:jc w:val="both"/>
        <w:rPr>
          <w:rFonts w:ascii="Arial" w:hAnsi="Arial" w:cs="Arial"/>
          <w:sz w:val="22"/>
          <w:szCs w:val="22"/>
        </w:rPr>
      </w:pPr>
      <w:r w:rsidRPr="00511A67">
        <w:rPr>
          <w:rFonts w:ascii="Arial" w:hAnsi="Arial" w:cs="Arial"/>
          <w:b/>
          <w:bCs/>
          <w:color w:val="000000"/>
          <w:sz w:val="22"/>
          <w:szCs w:val="22"/>
        </w:rPr>
        <w:t>SEZNAM</w:t>
      </w:r>
    </w:p>
    <w:tbl>
      <w:tblPr>
        <w:tblStyle w:val="TableGridPHPDOCX"/>
        <w:tblW w:w="8625" w:type="dxa"/>
        <w:tblInd w:w="108" w:type="dxa"/>
        <w:tblBorders>
          <w:top w:val="outset" w:sz="5" w:space="0" w:color="808080"/>
          <w:left w:val="outset" w:sz="5" w:space="0" w:color="808080"/>
          <w:bottom w:val="outset" w:sz="5" w:space="0" w:color="808080"/>
          <w:right w:val="outset" w:sz="5" w:space="0" w:color="808080"/>
        </w:tblBorders>
        <w:tblLook w:val="04A0" w:firstRow="1" w:lastRow="0" w:firstColumn="1" w:lastColumn="0" w:noHBand="0" w:noVBand="1"/>
      </w:tblPr>
      <w:tblGrid>
        <w:gridCol w:w="2524"/>
        <w:gridCol w:w="3844"/>
        <w:gridCol w:w="2257"/>
      </w:tblGrid>
      <w:tr w:rsidR="00511A67" w:rsidRPr="00511A67" w14:paraId="74D7C027" w14:textId="77777777" w:rsidTr="004669A4">
        <w:tc>
          <w:tcPr>
            <w:tcW w:w="2265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0" w:type="auto"/>
              <w:bottom w:w="0" w:type="auto"/>
            </w:tcMar>
            <w:vAlign w:val="center"/>
          </w:tcPr>
          <w:p w14:paraId="1E39A800" w14:textId="77777777" w:rsidR="00511A67" w:rsidRPr="00511A67" w:rsidRDefault="00511A67" w:rsidP="004669A4">
            <w:pPr>
              <w:rPr>
                <w:rFonts w:ascii="Arial" w:hAnsi="Arial" w:cs="Arial"/>
                <w:sz w:val="22"/>
                <w:szCs w:val="22"/>
              </w:rPr>
            </w:pPr>
            <w:r w:rsidRPr="00511A67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 xml:space="preserve">Ime in </w:t>
            </w:r>
            <w:proofErr w:type="spellStart"/>
            <w:r w:rsidRPr="00511A67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>priimek</w:t>
            </w:r>
            <w:proofErr w:type="spellEnd"/>
          </w:p>
        </w:tc>
        <w:tc>
          <w:tcPr>
            <w:tcW w:w="3450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0" w:type="auto"/>
              <w:bottom w:w="0" w:type="auto"/>
            </w:tcMar>
            <w:vAlign w:val="center"/>
          </w:tcPr>
          <w:p w14:paraId="24EECB96" w14:textId="77777777" w:rsidR="00511A67" w:rsidRPr="00511A67" w:rsidRDefault="00511A67" w:rsidP="004669A4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511A67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>Funkcija</w:t>
            </w:r>
            <w:proofErr w:type="spellEnd"/>
            <w:r w:rsidRPr="00511A67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 xml:space="preserve"> v gospodarskem subjektu</w:t>
            </w:r>
          </w:p>
        </w:tc>
        <w:tc>
          <w:tcPr>
            <w:tcW w:w="2025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0" w:type="auto"/>
              <w:bottom w:w="0" w:type="auto"/>
            </w:tcMar>
            <w:vAlign w:val="center"/>
          </w:tcPr>
          <w:p w14:paraId="78050D2F" w14:textId="77777777" w:rsidR="00511A67" w:rsidRPr="00511A67" w:rsidRDefault="00511A67" w:rsidP="004669A4">
            <w:pPr>
              <w:rPr>
                <w:rFonts w:ascii="Arial" w:hAnsi="Arial" w:cs="Arial"/>
                <w:sz w:val="22"/>
                <w:szCs w:val="22"/>
              </w:rPr>
            </w:pPr>
            <w:r w:rsidRPr="00511A67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>EMŠO*</w:t>
            </w:r>
          </w:p>
        </w:tc>
      </w:tr>
      <w:tr w:rsidR="00511A67" w:rsidRPr="00511A67" w14:paraId="2A8C4243" w14:textId="77777777" w:rsidTr="004669A4">
        <w:tc>
          <w:tcPr>
            <w:tcW w:w="2265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0" w:type="auto"/>
              <w:bottom w:w="0" w:type="auto"/>
            </w:tcMar>
            <w:vAlign w:val="center"/>
          </w:tcPr>
          <w:p w14:paraId="13F39095" w14:textId="77777777" w:rsidR="00511A67" w:rsidRPr="00511A67" w:rsidRDefault="00511A67" w:rsidP="004669A4">
            <w:pPr>
              <w:rPr>
                <w:rFonts w:ascii="Arial" w:hAnsi="Arial" w:cs="Arial"/>
                <w:sz w:val="22"/>
                <w:szCs w:val="22"/>
              </w:rPr>
            </w:pPr>
            <w:r w:rsidRPr="00511A67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> </w:t>
            </w:r>
          </w:p>
        </w:tc>
        <w:tc>
          <w:tcPr>
            <w:tcW w:w="3450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0" w:type="auto"/>
              <w:bottom w:w="0" w:type="auto"/>
            </w:tcMar>
            <w:vAlign w:val="center"/>
          </w:tcPr>
          <w:p w14:paraId="01FE53B6" w14:textId="77777777" w:rsidR="00511A67" w:rsidRPr="00511A67" w:rsidRDefault="00511A67" w:rsidP="004669A4">
            <w:pPr>
              <w:rPr>
                <w:rFonts w:ascii="Arial" w:hAnsi="Arial" w:cs="Arial"/>
                <w:sz w:val="22"/>
                <w:szCs w:val="22"/>
              </w:rPr>
            </w:pPr>
            <w:r w:rsidRPr="00511A67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> </w:t>
            </w:r>
          </w:p>
        </w:tc>
        <w:tc>
          <w:tcPr>
            <w:tcW w:w="2025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0" w:type="auto"/>
              <w:bottom w:w="0" w:type="auto"/>
            </w:tcMar>
            <w:vAlign w:val="center"/>
          </w:tcPr>
          <w:p w14:paraId="14DE2DB5" w14:textId="77777777" w:rsidR="00511A67" w:rsidRPr="00511A67" w:rsidRDefault="00511A67" w:rsidP="004669A4">
            <w:pPr>
              <w:rPr>
                <w:rFonts w:ascii="Arial" w:hAnsi="Arial" w:cs="Arial"/>
                <w:sz w:val="22"/>
                <w:szCs w:val="22"/>
              </w:rPr>
            </w:pPr>
            <w:r w:rsidRPr="00511A67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> </w:t>
            </w:r>
          </w:p>
        </w:tc>
      </w:tr>
      <w:tr w:rsidR="00511A67" w:rsidRPr="00511A67" w14:paraId="00ABAC9B" w14:textId="77777777" w:rsidTr="004669A4">
        <w:tc>
          <w:tcPr>
            <w:tcW w:w="2265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0" w:type="auto"/>
              <w:bottom w:w="0" w:type="auto"/>
            </w:tcMar>
            <w:vAlign w:val="center"/>
          </w:tcPr>
          <w:p w14:paraId="61D6D616" w14:textId="77777777" w:rsidR="00511A67" w:rsidRPr="00511A67" w:rsidRDefault="00511A67" w:rsidP="004669A4">
            <w:pPr>
              <w:rPr>
                <w:rFonts w:ascii="Arial" w:hAnsi="Arial" w:cs="Arial"/>
                <w:sz w:val="22"/>
                <w:szCs w:val="22"/>
              </w:rPr>
            </w:pPr>
            <w:r w:rsidRPr="00511A67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> </w:t>
            </w:r>
          </w:p>
        </w:tc>
        <w:tc>
          <w:tcPr>
            <w:tcW w:w="3450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0" w:type="auto"/>
              <w:bottom w:w="0" w:type="auto"/>
            </w:tcMar>
            <w:vAlign w:val="center"/>
          </w:tcPr>
          <w:p w14:paraId="09DFEA5B" w14:textId="77777777" w:rsidR="00511A67" w:rsidRPr="00511A67" w:rsidRDefault="00511A67" w:rsidP="004669A4">
            <w:pPr>
              <w:rPr>
                <w:rFonts w:ascii="Arial" w:hAnsi="Arial" w:cs="Arial"/>
                <w:sz w:val="22"/>
                <w:szCs w:val="22"/>
              </w:rPr>
            </w:pPr>
            <w:r w:rsidRPr="00511A67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> </w:t>
            </w:r>
          </w:p>
        </w:tc>
        <w:tc>
          <w:tcPr>
            <w:tcW w:w="2025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0" w:type="auto"/>
              <w:bottom w:w="0" w:type="auto"/>
            </w:tcMar>
            <w:vAlign w:val="center"/>
          </w:tcPr>
          <w:p w14:paraId="6E2E48CC" w14:textId="77777777" w:rsidR="00511A67" w:rsidRPr="00511A67" w:rsidRDefault="00511A67" w:rsidP="004669A4">
            <w:pPr>
              <w:rPr>
                <w:rFonts w:ascii="Arial" w:hAnsi="Arial" w:cs="Arial"/>
                <w:sz w:val="22"/>
                <w:szCs w:val="22"/>
              </w:rPr>
            </w:pPr>
            <w:r w:rsidRPr="00511A67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> </w:t>
            </w:r>
          </w:p>
        </w:tc>
      </w:tr>
      <w:tr w:rsidR="00511A67" w:rsidRPr="00511A67" w14:paraId="7B3B71B2" w14:textId="77777777" w:rsidTr="004669A4">
        <w:tc>
          <w:tcPr>
            <w:tcW w:w="2265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0" w:type="auto"/>
              <w:bottom w:w="0" w:type="auto"/>
            </w:tcMar>
            <w:vAlign w:val="center"/>
          </w:tcPr>
          <w:p w14:paraId="55095866" w14:textId="77777777" w:rsidR="00511A67" w:rsidRPr="00511A67" w:rsidRDefault="00511A67" w:rsidP="004669A4">
            <w:pPr>
              <w:rPr>
                <w:rFonts w:ascii="Arial" w:hAnsi="Arial" w:cs="Arial"/>
                <w:sz w:val="22"/>
                <w:szCs w:val="22"/>
              </w:rPr>
            </w:pPr>
            <w:r w:rsidRPr="00511A67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> </w:t>
            </w:r>
          </w:p>
        </w:tc>
        <w:tc>
          <w:tcPr>
            <w:tcW w:w="3450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0" w:type="auto"/>
              <w:bottom w:w="0" w:type="auto"/>
            </w:tcMar>
            <w:vAlign w:val="center"/>
          </w:tcPr>
          <w:p w14:paraId="629133B2" w14:textId="77777777" w:rsidR="00511A67" w:rsidRPr="00511A67" w:rsidRDefault="00511A67" w:rsidP="004669A4">
            <w:pPr>
              <w:rPr>
                <w:rFonts w:ascii="Arial" w:hAnsi="Arial" w:cs="Arial"/>
                <w:sz w:val="22"/>
                <w:szCs w:val="22"/>
              </w:rPr>
            </w:pPr>
            <w:r w:rsidRPr="00511A67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> </w:t>
            </w:r>
          </w:p>
        </w:tc>
        <w:tc>
          <w:tcPr>
            <w:tcW w:w="2025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0" w:type="auto"/>
              <w:bottom w:w="0" w:type="auto"/>
            </w:tcMar>
            <w:vAlign w:val="center"/>
          </w:tcPr>
          <w:p w14:paraId="77791584" w14:textId="77777777" w:rsidR="00511A67" w:rsidRPr="00511A67" w:rsidRDefault="00511A67" w:rsidP="004669A4">
            <w:pPr>
              <w:rPr>
                <w:rFonts w:ascii="Arial" w:hAnsi="Arial" w:cs="Arial"/>
                <w:sz w:val="22"/>
                <w:szCs w:val="22"/>
              </w:rPr>
            </w:pPr>
            <w:r w:rsidRPr="00511A67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> </w:t>
            </w:r>
          </w:p>
        </w:tc>
      </w:tr>
      <w:tr w:rsidR="00511A67" w:rsidRPr="00511A67" w14:paraId="0156E284" w14:textId="77777777" w:rsidTr="004669A4">
        <w:tc>
          <w:tcPr>
            <w:tcW w:w="2265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0" w:type="auto"/>
              <w:bottom w:w="0" w:type="auto"/>
            </w:tcMar>
            <w:vAlign w:val="center"/>
          </w:tcPr>
          <w:p w14:paraId="3285A689" w14:textId="77777777" w:rsidR="00511A67" w:rsidRPr="00511A67" w:rsidRDefault="00511A67" w:rsidP="004669A4">
            <w:pPr>
              <w:rPr>
                <w:rFonts w:ascii="Arial" w:hAnsi="Arial" w:cs="Arial"/>
                <w:sz w:val="22"/>
                <w:szCs w:val="22"/>
              </w:rPr>
            </w:pPr>
            <w:r w:rsidRPr="00511A67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> </w:t>
            </w:r>
          </w:p>
        </w:tc>
        <w:tc>
          <w:tcPr>
            <w:tcW w:w="3450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0" w:type="auto"/>
              <w:bottom w:w="0" w:type="auto"/>
            </w:tcMar>
            <w:vAlign w:val="center"/>
          </w:tcPr>
          <w:p w14:paraId="4C52ACC3" w14:textId="77777777" w:rsidR="00511A67" w:rsidRPr="00511A67" w:rsidRDefault="00511A67" w:rsidP="004669A4">
            <w:pPr>
              <w:rPr>
                <w:rFonts w:ascii="Arial" w:hAnsi="Arial" w:cs="Arial"/>
                <w:sz w:val="22"/>
                <w:szCs w:val="22"/>
              </w:rPr>
            </w:pPr>
            <w:r w:rsidRPr="00511A67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> </w:t>
            </w:r>
          </w:p>
        </w:tc>
        <w:tc>
          <w:tcPr>
            <w:tcW w:w="2025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0" w:type="auto"/>
              <w:bottom w:w="0" w:type="auto"/>
            </w:tcMar>
            <w:vAlign w:val="center"/>
          </w:tcPr>
          <w:p w14:paraId="1ABA8A43" w14:textId="77777777" w:rsidR="00511A67" w:rsidRPr="00511A67" w:rsidRDefault="00511A67" w:rsidP="004669A4">
            <w:pPr>
              <w:rPr>
                <w:rFonts w:ascii="Arial" w:hAnsi="Arial" w:cs="Arial"/>
                <w:sz w:val="22"/>
                <w:szCs w:val="22"/>
              </w:rPr>
            </w:pPr>
            <w:r w:rsidRPr="00511A67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> </w:t>
            </w:r>
          </w:p>
        </w:tc>
      </w:tr>
      <w:tr w:rsidR="00511A67" w:rsidRPr="00511A67" w14:paraId="1749F491" w14:textId="77777777" w:rsidTr="004669A4">
        <w:tc>
          <w:tcPr>
            <w:tcW w:w="2265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0" w:type="auto"/>
              <w:bottom w:w="0" w:type="auto"/>
            </w:tcMar>
            <w:vAlign w:val="center"/>
          </w:tcPr>
          <w:p w14:paraId="7D3CA1F0" w14:textId="77777777" w:rsidR="00511A67" w:rsidRPr="00511A67" w:rsidRDefault="00511A67" w:rsidP="004669A4">
            <w:pPr>
              <w:rPr>
                <w:rFonts w:ascii="Arial" w:hAnsi="Arial" w:cs="Arial"/>
                <w:sz w:val="22"/>
                <w:szCs w:val="22"/>
              </w:rPr>
            </w:pPr>
            <w:r w:rsidRPr="00511A67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> </w:t>
            </w:r>
          </w:p>
        </w:tc>
        <w:tc>
          <w:tcPr>
            <w:tcW w:w="3450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0" w:type="auto"/>
              <w:bottom w:w="0" w:type="auto"/>
            </w:tcMar>
            <w:vAlign w:val="center"/>
          </w:tcPr>
          <w:p w14:paraId="1A1D790A" w14:textId="77777777" w:rsidR="00511A67" w:rsidRPr="00511A67" w:rsidRDefault="00511A67" w:rsidP="004669A4">
            <w:pPr>
              <w:rPr>
                <w:rFonts w:ascii="Arial" w:hAnsi="Arial" w:cs="Arial"/>
                <w:sz w:val="22"/>
                <w:szCs w:val="22"/>
              </w:rPr>
            </w:pPr>
            <w:r w:rsidRPr="00511A67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> </w:t>
            </w:r>
          </w:p>
        </w:tc>
        <w:tc>
          <w:tcPr>
            <w:tcW w:w="2025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0" w:type="auto"/>
              <w:bottom w:w="0" w:type="auto"/>
            </w:tcMar>
            <w:vAlign w:val="center"/>
          </w:tcPr>
          <w:p w14:paraId="77B93598" w14:textId="77777777" w:rsidR="00511A67" w:rsidRPr="00511A67" w:rsidRDefault="00511A67" w:rsidP="004669A4">
            <w:pPr>
              <w:rPr>
                <w:rFonts w:ascii="Arial" w:hAnsi="Arial" w:cs="Arial"/>
                <w:sz w:val="22"/>
                <w:szCs w:val="22"/>
              </w:rPr>
            </w:pPr>
            <w:r w:rsidRPr="00511A67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> </w:t>
            </w:r>
          </w:p>
        </w:tc>
      </w:tr>
      <w:tr w:rsidR="00511A67" w:rsidRPr="00511A67" w14:paraId="7AC2527D" w14:textId="77777777" w:rsidTr="004669A4">
        <w:tc>
          <w:tcPr>
            <w:tcW w:w="2265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0" w:type="auto"/>
              <w:bottom w:w="0" w:type="auto"/>
            </w:tcMar>
            <w:vAlign w:val="center"/>
          </w:tcPr>
          <w:p w14:paraId="0B382B55" w14:textId="77777777" w:rsidR="00511A67" w:rsidRPr="00511A67" w:rsidRDefault="00511A67" w:rsidP="004669A4">
            <w:pPr>
              <w:rPr>
                <w:rFonts w:ascii="Arial" w:hAnsi="Arial" w:cs="Arial"/>
                <w:sz w:val="22"/>
                <w:szCs w:val="22"/>
              </w:rPr>
            </w:pPr>
            <w:r w:rsidRPr="00511A67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> </w:t>
            </w:r>
          </w:p>
        </w:tc>
        <w:tc>
          <w:tcPr>
            <w:tcW w:w="3450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0" w:type="auto"/>
              <w:bottom w:w="0" w:type="auto"/>
            </w:tcMar>
            <w:vAlign w:val="center"/>
          </w:tcPr>
          <w:p w14:paraId="04E30864" w14:textId="77777777" w:rsidR="00511A67" w:rsidRPr="00511A67" w:rsidRDefault="00511A67" w:rsidP="004669A4">
            <w:pPr>
              <w:rPr>
                <w:rFonts w:ascii="Arial" w:hAnsi="Arial" w:cs="Arial"/>
                <w:sz w:val="22"/>
                <w:szCs w:val="22"/>
              </w:rPr>
            </w:pPr>
            <w:r w:rsidRPr="00511A67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> </w:t>
            </w:r>
          </w:p>
        </w:tc>
        <w:tc>
          <w:tcPr>
            <w:tcW w:w="2025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0" w:type="auto"/>
              <w:bottom w:w="0" w:type="auto"/>
            </w:tcMar>
            <w:vAlign w:val="center"/>
          </w:tcPr>
          <w:p w14:paraId="14C593C3" w14:textId="77777777" w:rsidR="00511A67" w:rsidRPr="00511A67" w:rsidRDefault="00511A67" w:rsidP="004669A4">
            <w:pPr>
              <w:rPr>
                <w:rFonts w:ascii="Arial" w:hAnsi="Arial" w:cs="Arial"/>
                <w:sz w:val="22"/>
                <w:szCs w:val="22"/>
              </w:rPr>
            </w:pPr>
            <w:r w:rsidRPr="00511A67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> </w:t>
            </w:r>
          </w:p>
        </w:tc>
      </w:tr>
      <w:tr w:rsidR="00511A67" w:rsidRPr="00511A67" w14:paraId="587D13A8" w14:textId="77777777" w:rsidTr="004669A4">
        <w:tc>
          <w:tcPr>
            <w:tcW w:w="2265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0" w:type="auto"/>
              <w:bottom w:w="0" w:type="auto"/>
            </w:tcMar>
            <w:vAlign w:val="center"/>
          </w:tcPr>
          <w:p w14:paraId="0BE37D86" w14:textId="77777777" w:rsidR="00511A67" w:rsidRPr="00511A67" w:rsidRDefault="00511A67" w:rsidP="004669A4">
            <w:pPr>
              <w:rPr>
                <w:rFonts w:ascii="Arial" w:hAnsi="Arial" w:cs="Arial"/>
                <w:sz w:val="22"/>
                <w:szCs w:val="22"/>
              </w:rPr>
            </w:pPr>
            <w:r w:rsidRPr="00511A67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> </w:t>
            </w:r>
          </w:p>
        </w:tc>
        <w:tc>
          <w:tcPr>
            <w:tcW w:w="3450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0" w:type="auto"/>
              <w:bottom w:w="0" w:type="auto"/>
            </w:tcMar>
            <w:vAlign w:val="center"/>
          </w:tcPr>
          <w:p w14:paraId="315337C0" w14:textId="77777777" w:rsidR="00511A67" w:rsidRPr="00511A67" w:rsidRDefault="00511A67" w:rsidP="004669A4">
            <w:pPr>
              <w:rPr>
                <w:rFonts w:ascii="Arial" w:hAnsi="Arial" w:cs="Arial"/>
                <w:sz w:val="22"/>
                <w:szCs w:val="22"/>
              </w:rPr>
            </w:pPr>
            <w:r w:rsidRPr="00511A67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> </w:t>
            </w:r>
          </w:p>
        </w:tc>
        <w:tc>
          <w:tcPr>
            <w:tcW w:w="2025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0" w:type="auto"/>
              <w:bottom w:w="0" w:type="auto"/>
            </w:tcMar>
            <w:vAlign w:val="center"/>
          </w:tcPr>
          <w:p w14:paraId="608E91D2" w14:textId="77777777" w:rsidR="00511A67" w:rsidRPr="00511A67" w:rsidRDefault="00511A67" w:rsidP="004669A4">
            <w:pPr>
              <w:rPr>
                <w:rFonts w:ascii="Arial" w:hAnsi="Arial" w:cs="Arial"/>
                <w:sz w:val="22"/>
                <w:szCs w:val="22"/>
              </w:rPr>
            </w:pPr>
            <w:r w:rsidRPr="00511A67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> </w:t>
            </w:r>
          </w:p>
        </w:tc>
      </w:tr>
      <w:tr w:rsidR="00511A67" w:rsidRPr="00511A67" w14:paraId="4DCD62BE" w14:textId="77777777" w:rsidTr="004669A4">
        <w:tc>
          <w:tcPr>
            <w:tcW w:w="2265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0" w:type="auto"/>
              <w:bottom w:w="0" w:type="auto"/>
            </w:tcMar>
            <w:vAlign w:val="center"/>
          </w:tcPr>
          <w:p w14:paraId="51680339" w14:textId="77777777" w:rsidR="00511A67" w:rsidRPr="00511A67" w:rsidRDefault="00511A67" w:rsidP="004669A4">
            <w:pPr>
              <w:rPr>
                <w:rFonts w:ascii="Arial" w:hAnsi="Arial" w:cs="Arial"/>
                <w:sz w:val="22"/>
                <w:szCs w:val="22"/>
              </w:rPr>
            </w:pPr>
            <w:r w:rsidRPr="00511A67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> </w:t>
            </w:r>
          </w:p>
        </w:tc>
        <w:tc>
          <w:tcPr>
            <w:tcW w:w="3450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0" w:type="auto"/>
              <w:bottom w:w="0" w:type="auto"/>
            </w:tcMar>
            <w:vAlign w:val="center"/>
          </w:tcPr>
          <w:p w14:paraId="1E5090D4" w14:textId="77777777" w:rsidR="00511A67" w:rsidRPr="00511A67" w:rsidRDefault="00511A67" w:rsidP="004669A4">
            <w:pPr>
              <w:rPr>
                <w:rFonts w:ascii="Arial" w:hAnsi="Arial" w:cs="Arial"/>
                <w:sz w:val="22"/>
                <w:szCs w:val="22"/>
              </w:rPr>
            </w:pPr>
            <w:r w:rsidRPr="00511A67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> </w:t>
            </w:r>
          </w:p>
        </w:tc>
        <w:tc>
          <w:tcPr>
            <w:tcW w:w="2025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0" w:type="auto"/>
              <w:bottom w:w="0" w:type="auto"/>
            </w:tcMar>
            <w:vAlign w:val="center"/>
          </w:tcPr>
          <w:p w14:paraId="13D0D6CE" w14:textId="77777777" w:rsidR="00511A67" w:rsidRPr="00511A67" w:rsidRDefault="00511A67" w:rsidP="004669A4">
            <w:pPr>
              <w:rPr>
                <w:rFonts w:ascii="Arial" w:hAnsi="Arial" w:cs="Arial"/>
                <w:sz w:val="22"/>
                <w:szCs w:val="22"/>
              </w:rPr>
            </w:pPr>
            <w:r w:rsidRPr="00511A67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> </w:t>
            </w:r>
          </w:p>
        </w:tc>
      </w:tr>
      <w:tr w:rsidR="00511A67" w:rsidRPr="00511A67" w14:paraId="50D204EF" w14:textId="77777777" w:rsidTr="004669A4">
        <w:tc>
          <w:tcPr>
            <w:tcW w:w="2265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0" w:type="auto"/>
              <w:bottom w:w="0" w:type="auto"/>
            </w:tcMar>
            <w:vAlign w:val="center"/>
          </w:tcPr>
          <w:p w14:paraId="5B51FEEB" w14:textId="77777777" w:rsidR="00511A67" w:rsidRPr="00511A67" w:rsidRDefault="00511A67" w:rsidP="004669A4">
            <w:pPr>
              <w:rPr>
                <w:rFonts w:ascii="Arial" w:hAnsi="Arial" w:cs="Arial"/>
                <w:sz w:val="22"/>
                <w:szCs w:val="22"/>
              </w:rPr>
            </w:pPr>
            <w:r w:rsidRPr="00511A67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> </w:t>
            </w:r>
          </w:p>
        </w:tc>
        <w:tc>
          <w:tcPr>
            <w:tcW w:w="3450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0" w:type="auto"/>
              <w:bottom w:w="0" w:type="auto"/>
            </w:tcMar>
            <w:vAlign w:val="center"/>
          </w:tcPr>
          <w:p w14:paraId="73AD6CC9" w14:textId="77777777" w:rsidR="00511A67" w:rsidRPr="00511A67" w:rsidRDefault="00511A67" w:rsidP="004669A4">
            <w:pPr>
              <w:rPr>
                <w:rFonts w:ascii="Arial" w:hAnsi="Arial" w:cs="Arial"/>
                <w:sz w:val="22"/>
                <w:szCs w:val="22"/>
              </w:rPr>
            </w:pPr>
            <w:r w:rsidRPr="00511A67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> </w:t>
            </w:r>
          </w:p>
        </w:tc>
        <w:tc>
          <w:tcPr>
            <w:tcW w:w="2025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0" w:type="auto"/>
              <w:bottom w:w="0" w:type="auto"/>
            </w:tcMar>
            <w:vAlign w:val="center"/>
          </w:tcPr>
          <w:p w14:paraId="5F335F0B" w14:textId="77777777" w:rsidR="00511A67" w:rsidRPr="00511A67" w:rsidRDefault="00511A67" w:rsidP="004669A4">
            <w:pPr>
              <w:rPr>
                <w:rFonts w:ascii="Arial" w:hAnsi="Arial" w:cs="Arial"/>
                <w:sz w:val="22"/>
                <w:szCs w:val="22"/>
              </w:rPr>
            </w:pPr>
            <w:r w:rsidRPr="00511A67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> </w:t>
            </w:r>
          </w:p>
        </w:tc>
      </w:tr>
    </w:tbl>
    <w:p w14:paraId="241419CC" w14:textId="77777777" w:rsidR="00511A67" w:rsidRPr="00511A67" w:rsidRDefault="00511A67" w:rsidP="00511A67">
      <w:pPr>
        <w:spacing w:before="225" w:after="225"/>
        <w:jc w:val="both"/>
        <w:rPr>
          <w:rFonts w:ascii="Arial" w:hAnsi="Arial" w:cs="Arial"/>
          <w:sz w:val="22"/>
          <w:szCs w:val="22"/>
        </w:rPr>
      </w:pPr>
      <w:r w:rsidRPr="00511A67">
        <w:rPr>
          <w:rFonts w:ascii="Arial" w:hAnsi="Arial" w:cs="Arial"/>
          <w:color w:val="000000"/>
          <w:sz w:val="22"/>
          <w:szCs w:val="22"/>
        </w:rPr>
        <w:t xml:space="preserve">* </w:t>
      </w:r>
      <w:proofErr w:type="spellStart"/>
      <w:proofErr w:type="gramStart"/>
      <w:r w:rsidRPr="00511A67">
        <w:rPr>
          <w:rFonts w:ascii="Arial" w:hAnsi="Arial" w:cs="Arial"/>
          <w:color w:val="000000"/>
          <w:sz w:val="22"/>
          <w:szCs w:val="22"/>
        </w:rPr>
        <w:t>podatek</w:t>
      </w:r>
      <w:proofErr w:type="spellEnd"/>
      <w:proofErr w:type="gramEnd"/>
      <w:r w:rsidRPr="00511A67">
        <w:rPr>
          <w:rFonts w:ascii="Arial" w:hAnsi="Arial" w:cs="Arial"/>
          <w:color w:val="000000"/>
          <w:sz w:val="22"/>
          <w:szCs w:val="22"/>
        </w:rPr>
        <w:t xml:space="preserve"> je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potreben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za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preverbo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v e-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Dosje</w:t>
      </w:r>
      <w:proofErr w:type="spellEnd"/>
    </w:p>
    <w:p w14:paraId="322E59D6" w14:textId="77777777" w:rsidR="00511A67" w:rsidRPr="00511A67" w:rsidRDefault="00511A67" w:rsidP="00511A67">
      <w:pPr>
        <w:spacing w:before="225" w:after="225"/>
        <w:jc w:val="both"/>
        <w:rPr>
          <w:rFonts w:ascii="Arial" w:hAnsi="Arial" w:cs="Arial"/>
          <w:sz w:val="22"/>
          <w:szCs w:val="22"/>
        </w:rPr>
      </w:pP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Naročnik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si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pridržuje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pravico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, da v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sklopu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preverjanje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ponudbe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,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zahteva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dopolnitev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ponudbe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z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overjeno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izjavo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gospodarskega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subjekta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in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fizičnih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oseb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, da je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pogoj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izpolnjen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na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dan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oddaje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ponudbe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oziroma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pooblastilo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za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pridobitev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podatkov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iz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Kazenske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evidence,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če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bo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navedeno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potrebno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(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npr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.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zaradi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nedelovanja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sistema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e-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Dosje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>).</w:t>
      </w:r>
    </w:p>
    <w:tbl>
      <w:tblPr>
        <w:tblStyle w:val="NormalTablePHPDOCX"/>
        <w:tblW w:w="5000" w:type="pct"/>
        <w:tblInd w:w="108" w:type="dxa"/>
        <w:tblLook w:val="04A0" w:firstRow="1" w:lastRow="0" w:firstColumn="1" w:lastColumn="0" w:noHBand="0" w:noVBand="1"/>
      </w:tblPr>
      <w:tblGrid>
        <w:gridCol w:w="4535"/>
        <w:gridCol w:w="4535"/>
      </w:tblGrid>
      <w:tr w:rsidR="00511A67" w:rsidRPr="00511A67" w14:paraId="18810E81" w14:textId="77777777" w:rsidTr="004669A4">
        <w:tc>
          <w:tcPr>
            <w:tcW w:w="2500" w:type="pct"/>
            <w:tcMar>
              <w:top w:w="75" w:type="dxa"/>
              <w:bottom w:w="75" w:type="dxa"/>
            </w:tcMar>
            <w:vAlign w:val="center"/>
          </w:tcPr>
          <w:p w14:paraId="37393F75" w14:textId="77777777" w:rsidR="00511A67" w:rsidRPr="00511A67" w:rsidRDefault="00511A67" w:rsidP="004669A4">
            <w:pPr>
              <w:rPr>
                <w:rFonts w:ascii="Arial" w:hAnsi="Arial" w:cs="Arial"/>
                <w:sz w:val="22"/>
                <w:szCs w:val="22"/>
              </w:rPr>
            </w:pPr>
            <w:r w:rsidRPr="00511A67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>Kraj in datum:</w:t>
            </w: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14:paraId="2A4447BE" w14:textId="77777777" w:rsidR="00511A67" w:rsidRPr="00511A67" w:rsidRDefault="00511A67" w:rsidP="004669A4">
            <w:pPr>
              <w:rPr>
                <w:rFonts w:ascii="Arial" w:hAnsi="Arial" w:cs="Arial"/>
                <w:sz w:val="22"/>
                <w:szCs w:val="22"/>
              </w:rPr>
            </w:pPr>
            <w:r w:rsidRPr="00511A67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 xml:space="preserve">Ime in </w:t>
            </w:r>
            <w:proofErr w:type="spellStart"/>
            <w:r w:rsidRPr="00511A67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>priimek</w:t>
            </w:r>
            <w:proofErr w:type="spellEnd"/>
            <w:r w:rsidRPr="00511A67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>: _____________________</w:t>
            </w:r>
          </w:p>
        </w:tc>
      </w:tr>
      <w:tr w:rsidR="00511A67" w:rsidRPr="00511A67" w14:paraId="05123F5A" w14:textId="77777777" w:rsidTr="004669A4">
        <w:tc>
          <w:tcPr>
            <w:tcW w:w="2500" w:type="pct"/>
            <w:tcMar>
              <w:top w:w="75" w:type="dxa"/>
              <w:bottom w:w="75" w:type="dxa"/>
            </w:tcMar>
            <w:vAlign w:val="center"/>
          </w:tcPr>
          <w:p w14:paraId="2A163378" w14:textId="77777777" w:rsidR="00511A67" w:rsidRPr="00511A67" w:rsidRDefault="00511A67" w:rsidP="004669A4">
            <w:pPr>
              <w:rPr>
                <w:rFonts w:ascii="Arial" w:hAnsi="Arial" w:cs="Arial"/>
                <w:sz w:val="22"/>
                <w:szCs w:val="22"/>
              </w:rPr>
            </w:pPr>
            <w:r w:rsidRPr="00511A67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> </w:t>
            </w: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14:paraId="30C15CCF" w14:textId="77777777" w:rsidR="00511A67" w:rsidRPr="00511A67" w:rsidRDefault="00511A67" w:rsidP="004669A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11A67">
              <w:rPr>
                <w:rFonts w:ascii="Arial" w:hAnsi="Arial" w:cs="Arial"/>
                <w:color w:val="A9A9A9"/>
                <w:position w:val="-2"/>
                <w:sz w:val="22"/>
                <w:szCs w:val="22"/>
              </w:rPr>
              <w:t>(</w:t>
            </w:r>
            <w:proofErr w:type="spellStart"/>
            <w:r w:rsidRPr="00511A67">
              <w:rPr>
                <w:rFonts w:ascii="Arial" w:hAnsi="Arial" w:cs="Arial"/>
                <w:color w:val="A9A9A9"/>
                <w:position w:val="-2"/>
                <w:sz w:val="22"/>
                <w:szCs w:val="22"/>
              </w:rPr>
              <w:t>podpis</w:t>
            </w:r>
            <w:proofErr w:type="spellEnd"/>
            <w:r w:rsidRPr="00511A67">
              <w:rPr>
                <w:rFonts w:ascii="Arial" w:hAnsi="Arial" w:cs="Arial"/>
                <w:color w:val="A9A9A9"/>
                <w:position w:val="-2"/>
                <w:sz w:val="22"/>
                <w:szCs w:val="22"/>
              </w:rPr>
              <w:t>)</w:t>
            </w:r>
          </w:p>
        </w:tc>
      </w:tr>
    </w:tbl>
    <w:p w14:paraId="2815247B" w14:textId="77777777" w:rsidR="00511A67" w:rsidRPr="00511A67" w:rsidRDefault="00511A67" w:rsidP="00511A67">
      <w:pPr>
        <w:spacing w:before="225" w:after="225"/>
        <w:jc w:val="both"/>
        <w:rPr>
          <w:rFonts w:ascii="Arial" w:hAnsi="Arial" w:cs="Arial"/>
          <w:sz w:val="22"/>
          <w:szCs w:val="22"/>
        </w:rPr>
      </w:pPr>
      <w:r w:rsidRPr="00511A67">
        <w:rPr>
          <w:rFonts w:ascii="Arial" w:hAnsi="Arial" w:cs="Arial"/>
          <w:color w:val="000000"/>
          <w:sz w:val="22"/>
          <w:szCs w:val="22"/>
        </w:rPr>
        <w:t> </w:t>
      </w:r>
    </w:p>
    <w:p w14:paraId="4E2552C8" w14:textId="77777777" w:rsidR="00511A67" w:rsidRPr="00511A67" w:rsidRDefault="00511A67" w:rsidP="00511A67">
      <w:pPr>
        <w:spacing w:before="225" w:after="225"/>
        <w:jc w:val="both"/>
        <w:rPr>
          <w:rFonts w:ascii="Arial" w:hAnsi="Arial" w:cs="Arial"/>
          <w:sz w:val="18"/>
          <w:szCs w:val="18"/>
        </w:rPr>
      </w:pPr>
      <w:r w:rsidRPr="00511A67">
        <w:rPr>
          <w:rFonts w:ascii="Arial" w:hAnsi="Arial" w:cs="Arial"/>
          <w:b/>
          <w:bCs/>
          <w:i/>
          <w:iCs/>
          <w:color w:val="000000"/>
          <w:sz w:val="18"/>
          <w:szCs w:val="18"/>
          <w:u w:val="single"/>
        </w:rPr>
        <w:t xml:space="preserve">V </w:t>
      </w:r>
      <w:proofErr w:type="spellStart"/>
      <w:r w:rsidRPr="00511A67">
        <w:rPr>
          <w:rFonts w:ascii="Arial" w:hAnsi="Arial" w:cs="Arial"/>
          <w:b/>
          <w:bCs/>
          <w:i/>
          <w:iCs/>
          <w:color w:val="000000"/>
          <w:sz w:val="18"/>
          <w:szCs w:val="18"/>
          <w:u w:val="single"/>
        </w:rPr>
        <w:t>primeru</w:t>
      </w:r>
      <w:proofErr w:type="spellEnd"/>
      <w:r w:rsidRPr="00511A67">
        <w:rPr>
          <w:rFonts w:ascii="Arial" w:hAnsi="Arial" w:cs="Arial"/>
          <w:b/>
          <w:bCs/>
          <w:i/>
          <w:iCs/>
          <w:color w:val="000000"/>
          <w:sz w:val="18"/>
          <w:szCs w:val="18"/>
          <w:u w:val="single"/>
        </w:rPr>
        <w:t xml:space="preserve"> </w:t>
      </w:r>
      <w:proofErr w:type="spellStart"/>
      <w:r w:rsidRPr="00511A67">
        <w:rPr>
          <w:rFonts w:ascii="Arial" w:hAnsi="Arial" w:cs="Arial"/>
          <w:b/>
          <w:bCs/>
          <w:i/>
          <w:iCs/>
          <w:color w:val="000000"/>
          <w:sz w:val="18"/>
          <w:szCs w:val="18"/>
          <w:u w:val="single"/>
        </w:rPr>
        <w:t>nastopa</w:t>
      </w:r>
      <w:proofErr w:type="spellEnd"/>
      <w:r w:rsidRPr="00511A67">
        <w:rPr>
          <w:rFonts w:ascii="Arial" w:hAnsi="Arial" w:cs="Arial"/>
          <w:b/>
          <w:bCs/>
          <w:i/>
          <w:iCs/>
          <w:color w:val="000000"/>
          <w:sz w:val="18"/>
          <w:szCs w:val="18"/>
          <w:u w:val="single"/>
        </w:rPr>
        <w:t xml:space="preserve"> s </w:t>
      </w:r>
      <w:proofErr w:type="spellStart"/>
      <w:r w:rsidRPr="00511A67">
        <w:rPr>
          <w:rFonts w:ascii="Arial" w:hAnsi="Arial" w:cs="Arial"/>
          <w:b/>
          <w:bCs/>
          <w:i/>
          <w:iCs/>
          <w:color w:val="000000"/>
          <w:sz w:val="18"/>
          <w:szCs w:val="18"/>
          <w:u w:val="single"/>
        </w:rPr>
        <w:t>partnerji</w:t>
      </w:r>
      <w:proofErr w:type="spellEnd"/>
      <w:r w:rsidRPr="00511A67">
        <w:rPr>
          <w:rFonts w:ascii="Arial" w:hAnsi="Arial" w:cs="Arial"/>
          <w:b/>
          <w:bCs/>
          <w:i/>
          <w:iCs/>
          <w:color w:val="000000"/>
          <w:sz w:val="18"/>
          <w:szCs w:val="18"/>
          <w:u w:val="single"/>
        </w:rPr>
        <w:t xml:space="preserve"> in/</w:t>
      </w:r>
      <w:proofErr w:type="spellStart"/>
      <w:r w:rsidRPr="00511A67">
        <w:rPr>
          <w:rFonts w:ascii="Arial" w:hAnsi="Arial" w:cs="Arial"/>
          <w:b/>
          <w:bCs/>
          <w:i/>
          <w:iCs/>
          <w:color w:val="000000"/>
          <w:sz w:val="18"/>
          <w:szCs w:val="18"/>
          <w:u w:val="single"/>
        </w:rPr>
        <w:t>ali</w:t>
      </w:r>
      <w:proofErr w:type="spellEnd"/>
      <w:r w:rsidRPr="00511A67">
        <w:rPr>
          <w:rFonts w:ascii="Arial" w:hAnsi="Arial" w:cs="Arial"/>
          <w:b/>
          <w:bCs/>
          <w:i/>
          <w:iCs/>
          <w:color w:val="000000"/>
          <w:sz w:val="18"/>
          <w:szCs w:val="18"/>
          <w:u w:val="single"/>
        </w:rPr>
        <w:t xml:space="preserve"> </w:t>
      </w:r>
      <w:proofErr w:type="spellStart"/>
      <w:r w:rsidRPr="00511A67">
        <w:rPr>
          <w:rFonts w:ascii="Arial" w:hAnsi="Arial" w:cs="Arial"/>
          <w:b/>
          <w:bCs/>
          <w:i/>
          <w:iCs/>
          <w:color w:val="000000"/>
          <w:sz w:val="18"/>
          <w:szCs w:val="18"/>
          <w:u w:val="single"/>
        </w:rPr>
        <w:t>podizvajalci</w:t>
      </w:r>
      <w:proofErr w:type="spellEnd"/>
      <w:r w:rsidRPr="00511A67">
        <w:rPr>
          <w:rFonts w:ascii="Arial" w:hAnsi="Arial" w:cs="Arial"/>
          <w:b/>
          <w:bCs/>
          <w:i/>
          <w:iCs/>
          <w:color w:val="000000"/>
          <w:sz w:val="18"/>
          <w:szCs w:val="18"/>
          <w:u w:val="single"/>
        </w:rPr>
        <w:t xml:space="preserve">, je </w:t>
      </w:r>
      <w:proofErr w:type="spellStart"/>
      <w:r w:rsidRPr="00511A67">
        <w:rPr>
          <w:rFonts w:ascii="Arial" w:hAnsi="Arial" w:cs="Arial"/>
          <w:b/>
          <w:bCs/>
          <w:i/>
          <w:iCs/>
          <w:color w:val="000000"/>
          <w:sz w:val="18"/>
          <w:szCs w:val="18"/>
          <w:u w:val="single"/>
        </w:rPr>
        <w:t>potrebno</w:t>
      </w:r>
      <w:proofErr w:type="spellEnd"/>
      <w:r w:rsidRPr="00511A67">
        <w:rPr>
          <w:rFonts w:ascii="Arial" w:hAnsi="Arial" w:cs="Arial"/>
          <w:b/>
          <w:bCs/>
          <w:i/>
          <w:iCs/>
          <w:color w:val="000000"/>
          <w:sz w:val="18"/>
          <w:szCs w:val="18"/>
          <w:u w:val="single"/>
        </w:rPr>
        <w:t xml:space="preserve"> </w:t>
      </w:r>
      <w:proofErr w:type="spellStart"/>
      <w:r w:rsidRPr="00511A67">
        <w:rPr>
          <w:rFonts w:ascii="Arial" w:hAnsi="Arial" w:cs="Arial"/>
          <w:b/>
          <w:bCs/>
          <w:i/>
          <w:iCs/>
          <w:color w:val="000000"/>
          <w:sz w:val="18"/>
          <w:szCs w:val="18"/>
          <w:u w:val="single"/>
        </w:rPr>
        <w:t>seznam</w:t>
      </w:r>
      <w:proofErr w:type="spellEnd"/>
      <w:r w:rsidRPr="00511A67">
        <w:rPr>
          <w:rFonts w:ascii="Arial" w:hAnsi="Arial" w:cs="Arial"/>
          <w:b/>
          <w:bCs/>
          <w:i/>
          <w:iCs/>
          <w:color w:val="000000"/>
          <w:sz w:val="18"/>
          <w:szCs w:val="18"/>
          <w:u w:val="single"/>
        </w:rPr>
        <w:t xml:space="preserve"> </w:t>
      </w:r>
      <w:proofErr w:type="spellStart"/>
      <w:r w:rsidRPr="00511A67">
        <w:rPr>
          <w:rFonts w:ascii="Arial" w:hAnsi="Arial" w:cs="Arial"/>
          <w:b/>
          <w:bCs/>
          <w:i/>
          <w:iCs/>
          <w:color w:val="000000"/>
          <w:sz w:val="18"/>
          <w:szCs w:val="18"/>
          <w:u w:val="single"/>
        </w:rPr>
        <w:t>predložiti</w:t>
      </w:r>
      <w:proofErr w:type="spellEnd"/>
      <w:r w:rsidRPr="00511A67">
        <w:rPr>
          <w:rFonts w:ascii="Arial" w:hAnsi="Arial" w:cs="Arial"/>
          <w:b/>
          <w:bCs/>
          <w:i/>
          <w:iCs/>
          <w:color w:val="000000"/>
          <w:sz w:val="18"/>
          <w:szCs w:val="18"/>
          <w:u w:val="single"/>
        </w:rPr>
        <w:t xml:space="preserve"> </w:t>
      </w:r>
      <w:proofErr w:type="spellStart"/>
      <w:r w:rsidRPr="00511A67">
        <w:rPr>
          <w:rFonts w:ascii="Arial" w:hAnsi="Arial" w:cs="Arial"/>
          <w:b/>
          <w:bCs/>
          <w:i/>
          <w:iCs/>
          <w:color w:val="000000"/>
          <w:sz w:val="18"/>
          <w:szCs w:val="18"/>
          <w:u w:val="single"/>
        </w:rPr>
        <w:t>tudi</w:t>
      </w:r>
      <w:proofErr w:type="spellEnd"/>
      <w:r w:rsidRPr="00511A67">
        <w:rPr>
          <w:rFonts w:ascii="Arial" w:hAnsi="Arial" w:cs="Arial"/>
          <w:b/>
          <w:bCs/>
          <w:i/>
          <w:iCs/>
          <w:color w:val="000000"/>
          <w:sz w:val="18"/>
          <w:szCs w:val="18"/>
          <w:u w:val="single"/>
        </w:rPr>
        <w:t xml:space="preserve"> za PARTNERJE in PODIZVAJALCE. </w:t>
      </w:r>
    </w:p>
    <w:p w14:paraId="34487A91" w14:textId="5E4FD80E" w:rsidR="00511A67" w:rsidRPr="00511A67" w:rsidRDefault="00511A67">
      <w:pPr>
        <w:rPr>
          <w:rFonts w:ascii="Arial" w:hAnsi="Arial" w:cs="Arial"/>
          <w:sz w:val="22"/>
          <w:szCs w:val="22"/>
        </w:rPr>
      </w:pPr>
    </w:p>
    <w:p w14:paraId="1557C3EF" w14:textId="4F8D4DF1" w:rsidR="007E5A64" w:rsidRDefault="007E5A64" w:rsidP="007E5A64">
      <w:pPr>
        <w:jc w:val="right"/>
        <w:rPr>
          <w:rFonts w:ascii="Arial" w:hAnsi="Arial" w:cs="Arial"/>
          <w:sz w:val="22"/>
          <w:szCs w:val="22"/>
        </w:rPr>
      </w:pPr>
      <w:proofErr w:type="spellStart"/>
      <w:r w:rsidRPr="00023EC5">
        <w:rPr>
          <w:rFonts w:ascii="Arial" w:hAnsi="Arial" w:cs="Arial"/>
          <w:sz w:val="22"/>
          <w:szCs w:val="22"/>
        </w:rPr>
        <w:lastRenderedPageBreak/>
        <w:t>Obrazec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št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: </w:t>
      </w:r>
      <w:r w:rsidR="00511A67">
        <w:rPr>
          <w:rFonts w:ascii="Arial" w:hAnsi="Arial" w:cs="Arial"/>
          <w:sz w:val="22"/>
          <w:szCs w:val="22"/>
        </w:rPr>
        <w:t>5</w:t>
      </w:r>
    </w:p>
    <w:p w14:paraId="24BE7557" w14:textId="77777777" w:rsidR="00256E41" w:rsidRPr="00023EC5" w:rsidRDefault="00256E41" w:rsidP="007E5A64">
      <w:pPr>
        <w:jc w:val="right"/>
        <w:rPr>
          <w:rFonts w:ascii="Arial" w:hAnsi="Arial" w:cs="Arial"/>
          <w:sz w:val="22"/>
          <w:szCs w:val="22"/>
        </w:rPr>
      </w:pPr>
    </w:p>
    <w:p w14:paraId="630467E3" w14:textId="77777777" w:rsidR="007E5A64" w:rsidRPr="00023EC5" w:rsidRDefault="007E5A64" w:rsidP="007E5A64">
      <w:pPr>
        <w:pStyle w:val="Heading1"/>
        <w:rPr>
          <w:rFonts w:cs="Arial"/>
          <w:sz w:val="22"/>
          <w:szCs w:val="22"/>
        </w:rPr>
      </w:pPr>
      <w:proofErr w:type="spellStart"/>
      <w:r w:rsidRPr="00023EC5">
        <w:rPr>
          <w:rFonts w:cs="Arial"/>
          <w:sz w:val="22"/>
          <w:szCs w:val="22"/>
        </w:rPr>
        <w:t>Referenčna</w:t>
      </w:r>
      <w:proofErr w:type="spellEnd"/>
      <w:r w:rsidRPr="00023EC5">
        <w:rPr>
          <w:rFonts w:cs="Arial"/>
          <w:sz w:val="22"/>
          <w:szCs w:val="22"/>
        </w:rPr>
        <w:t xml:space="preserve"> </w:t>
      </w:r>
      <w:proofErr w:type="spellStart"/>
      <w:r w:rsidRPr="00023EC5">
        <w:rPr>
          <w:rFonts w:cs="Arial"/>
          <w:sz w:val="22"/>
          <w:szCs w:val="22"/>
        </w:rPr>
        <w:t>lista</w:t>
      </w:r>
      <w:proofErr w:type="spellEnd"/>
      <w:r w:rsidRPr="00023EC5">
        <w:rPr>
          <w:rFonts w:cs="Arial"/>
          <w:sz w:val="22"/>
          <w:szCs w:val="22"/>
        </w:rPr>
        <w:t xml:space="preserve"> </w:t>
      </w:r>
      <w:proofErr w:type="spellStart"/>
      <w:r w:rsidRPr="00023EC5">
        <w:rPr>
          <w:rFonts w:cs="Arial"/>
          <w:sz w:val="22"/>
          <w:szCs w:val="22"/>
        </w:rPr>
        <w:t>gospodarskega</w:t>
      </w:r>
      <w:proofErr w:type="spellEnd"/>
      <w:r w:rsidRPr="00023EC5">
        <w:rPr>
          <w:rFonts w:cs="Arial"/>
          <w:sz w:val="22"/>
          <w:szCs w:val="22"/>
        </w:rPr>
        <w:t xml:space="preserve"> </w:t>
      </w:r>
      <w:proofErr w:type="spellStart"/>
      <w:r w:rsidRPr="00023EC5">
        <w:rPr>
          <w:rFonts w:cs="Arial"/>
          <w:sz w:val="22"/>
          <w:szCs w:val="22"/>
        </w:rPr>
        <w:t>subjekta</w:t>
      </w:r>
      <w:proofErr w:type="spellEnd"/>
    </w:p>
    <w:p w14:paraId="3B1254EB" w14:textId="77777777" w:rsidR="007E5A64" w:rsidRPr="00E64578" w:rsidRDefault="007E5A64" w:rsidP="007E5A64">
      <w:pPr>
        <w:spacing w:before="225" w:after="225"/>
        <w:jc w:val="both"/>
        <w:rPr>
          <w:rFonts w:ascii="Arial" w:hAnsi="Arial" w:cs="Arial"/>
          <w:sz w:val="22"/>
          <w:szCs w:val="22"/>
          <w:lang w:val="de-DE"/>
        </w:rPr>
      </w:pPr>
      <w:proofErr w:type="spellStart"/>
      <w:r w:rsidRPr="00E64578">
        <w:rPr>
          <w:rFonts w:ascii="Arial" w:hAnsi="Arial" w:cs="Arial"/>
          <w:sz w:val="22"/>
          <w:szCs w:val="22"/>
          <w:lang w:val="de-DE"/>
        </w:rPr>
        <w:t>Spodaj</w:t>
      </w:r>
      <w:proofErr w:type="spellEnd"/>
      <w:r w:rsidRPr="00E64578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hAnsi="Arial" w:cs="Arial"/>
          <w:sz w:val="22"/>
          <w:szCs w:val="22"/>
          <w:lang w:val="de-DE"/>
        </w:rPr>
        <w:t>podpisani</w:t>
      </w:r>
      <w:proofErr w:type="spellEnd"/>
      <w:r w:rsidRPr="00E64578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hAnsi="Arial" w:cs="Arial"/>
          <w:sz w:val="22"/>
          <w:szCs w:val="22"/>
          <w:lang w:val="de-DE"/>
        </w:rPr>
        <w:t>zastopnik</w:t>
      </w:r>
      <w:proofErr w:type="spellEnd"/>
      <w:r w:rsidRPr="00E64578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hAnsi="Arial" w:cs="Arial"/>
          <w:sz w:val="22"/>
          <w:szCs w:val="22"/>
          <w:lang w:val="de-DE"/>
        </w:rPr>
        <w:t>gospodarskega</w:t>
      </w:r>
      <w:proofErr w:type="spellEnd"/>
      <w:r w:rsidRPr="00E64578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hAnsi="Arial" w:cs="Arial"/>
          <w:sz w:val="22"/>
          <w:szCs w:val="22"/>
          <w:lang w:val="de-DE"/>
        </w:rPr>
        <w:t>subjekta</w:t>
      </w:r>
      <w:proofErr w:type="spellEnd"/>
      <w:r w:rsidRPr="00E64578">
        <w:rPr>
          <w:rFonts w:ascii="Arial" w:hAnsi="Arial" w:cs="Arial"/>
          <w:sz w:val="22"/>
          <w:szCs w:val="22"/>
          <w:lang w:val="de-DE"/>
        </w:rPr>
        <w:t xml:space="preserve"> __________________________ </w:t>
      </w:r>
      <w:proofErr w:type="spellStart"/>
      <w:r w:rsidRPr="00E64578">
        <w:rPr>
          <w:rFonts w:ascii="Arial" w:hAnsi="Arial" w:cs="Arial"/>
          <w:sz w:val="22"/>
          <w:szCs w:val="22"/>
          <w:lang w:val="de-DE"/>
        </w:rPr>
        <w:t>pod</w:t>
      </w:r>
      <w:proofErr w:type="spellEnd"/>
      <w:r w:rsidRPr="00E64578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hAnsi="Arial" w:cs="Arial"/>
          <w:sz w:val="22"/>
          <w:szCs w:val="22"/>
          <w:lang w:val="de-DE"/>
        </w:rPr>
        <w:t>kazensko</w:t>
      </w:r>
      <w:proofErr w:type="spellEnd"/>
      <w:r w:rsidRPr="00E64578">
        <w:rPr>
          <w:rFonts w:ascii="Arial" w:hAnsi="Arial" w:cs="Arial"/>
          <w:sz w:val="22"/>
          <w:szCs w:val="22"/>
          <w:lang w:val="de-DE"/>
        </w:rPr>
        <w:t xml:space="preserve"> in </w:t>
      </w:r>
      <w:proofErr w:type="spellStart"/>
      <w:r w:rsidRPr="00E64578">
        <w:rPr>
          <w:rFonts w:ascii="Arial" w:hAnsi="Arial" w:cs="Arial"/>
          <w:sz w:val="22"/>
          <w:szCs w:val="22"/>
          <w:lang w:val="de-DE"/>
        </w:rPr>
        <w:t>materialno</w:t>
      </w:r>
      <w:proofErr w:type="spellEnd"/>
      <w:r w:rsidRPr="00E64578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hAnsi="Arial" w:cs="Arial"/>
          <w:sz w:val="22"/>
          <w:szCs w:val="22"/>
          <w:lang w:val="de-DE"/>
        </w:rPr>
        <w:t>odgovornostjo</w:t>
      </w:r>
      <w:proofErr w:type="spellEnd"/>
      <w:r w:rsidRPr="00E64578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hAnsi="Arial" w:cs="Arial"/>
          <w:sz w:val="22"/>
          <w:szCs w:val="22"/>
          <w:lang w:val="de-DE"/>
        </w:rPr>
        <w:t>izjavljam</w:t>
      </w:r>
      <w:proofErr w:type="spellEnd"/>
      <w:r w:rsidRPr="00E64578">
        <w:rPr>
          <w:rFonts w:ascii="Arial" w:hAnsi="Arial" w:cs="Arial"/>
          <w:sz w:val="22"/>
          <w:szCs w:val="22"/>
          <w:lang w:val="de-DE"/>
        </w:rPr>
        <w:t xml:space="preserve">, da je </w:t>
      </w:r>
      <w:proofErr w:type="spellStart"/>
      <w:r w:rsidRPr="00E64578">
        <w:rPr>
          <w:rFonts w:ascii="Arial" w:hAnsi="Arial" w:cs="Arial"/>
          <w:sz w:val="22"/>
          <w:szCs w:val="22"/>
          <w:lang w:val="de-DE"/>
        </w:rPr>
        <w:t>gospodarski</w:t>
      </w:r>
      <w:proofErr w:type="spellEnd"/>
      <w:r w:rsidRPr="00E64578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hAnsi="Arial" w:cs="Arial"/>
          <w:sz w:val="22"/>
          <w:szCs w:val="22"/>
          <w:lang w:val="de-DE"/>
        </w:rPr>
        <w:t>subjekt</w:t>
      </w:r>
      <w:proofErr w:type="spellEnd"/>
      <w:r w:rsidRPr="00E64578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hAnsi="Arial" w:cs="Arial"/>
          <w:sz w:val="22"/>
          <w:szCs w:val="22"/>
          <w:lang w:val="de-DE"/>
        </w:rPr>
        <w:t>dobavil</w:t>
      </w:r>
      <w:proofErr w:type="spellEnd"/>
      <w:r w:rsidRPr="00E64578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hAnsi="Arial" w:cs="Arial"/>
          <w:sz w:val="22"/>
          <w:szCs w:val="22"/>
          <w:lang w:val="de-DE"/>
        </w:rPr>
        <w:t>sledeče</w:t>
      </w:r>
      <w:proofErr w:type="spellEnd"/>
      <w:r w:rsidRPr="00E64578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hAnsi="Arial" w:cs="Arial"/>
          <w:sz w:val="22"/>
          <w:szCs w:val="22"/>
          <w:lang w:val="de-DE"/>
        </w:rPr>
        <w:t>referenčne</w:t>
      </w:r>
      <w:proofErr w:type="spellEnd"/>
      <w:r w:rsidRPr="00E64578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hAnsi="Arial" w:cs="Arial"/>
          <w:sz w:val="22"/>
          <w:szCs w:val="22"/>
          <w:lang w:val="de-DE"/>
        </w:rPr>
        <w:t>dobave</w:t>
      </w:r>
      <w:proofErr w:type="spellEnd"/>
      <w:r w:rsidRPr="00E64578">
        <w:rPr>
          <w:rFonts w:ascii="Arial" w:hAnsi="Arial" w:cs="Arial"/>
          <w:sz w:val="22"/>
          <w:szCs w:val="22"/>
          <w:lang w:val="de-DE"/>
        </w:rPr>
        <w:t>:</w:t>
      </w:r>
    </w:p>
    <w:p w14:paraId="495092F6" w14:textId="77777777" w:rsidR="007E5A64" w:rsidRPr="00E64578" w:rsidRDefault="007E5A64" w:rsidP="007E5A64">
      <w:pPr>
        <w:spacing w:before="225" w:after="225"/>
        <w:jc w:val="both"/>
        <w:rPr>
          <w:rFonts w:ascii="Arial" w:hAnsi="Arial" w:cs="Arial"/>
          <w:sz w:val="22"/>
          <w:szCs w:val="22"/>
          <w:lang w:val="de-DE"/>
        </w:rPr>
      </w:pPr>
      <w:r w:rsidRPr="00E64578">
        <w:rPr>
          <w:rFonts w:ascii="Arial" w:hAnsi="Arial" w:cs="Arial"/>
          <w:sz w:val="22"/>
          <w:szCs w:val="22"/>
          <w:lang w:val="de-DE"/>
        </w:rPr>
        <w:t> </w:t>
      </w:r>
    </w:p>
    <w:tbl>
      <w:tblPr>
        <w:tblStyle w:val="TableGridPHPDOCX"/>
        <w:tblW w:w="9356" w:type="dxa"/>
        <w:tblInd w:w="108" w:type="dxa"/>
        <w:tblBorders>
          <w:top w:val="outset" w:sz="5" w:space="0" w:color="808080"/>
          <w:left w:val="outset" w:sz="5" w:space="0" w:color="808080"/>
          <w:bottom w:val="outset" w:sz="5" w:space="0" w:color="808080"/>
          <w:right w:val="outset" w:sz="5" w:space="0" w:color="808080"/>
        </w:tblBorders>
        <w:tblLook w:val="04A0" w:firstRow="1" w:lastRow="0" w:firstColumn="1" w:lastColumn="0" w:noHBand="0" w:noVBand="1"/>
      </w:tblPr>
      <w:tblGrid>
        <w:gridCol w:w="669"/>
        <w:gridCol w:w="1316"/>
        <w:gridCol w:w="2268"/>
        <w:gridCol w:w="1276"/>
        <w:gridCol w:w="1842"/>
        <w:gridCol w:w="1985"/>
      </w:tblGrid>
      <w:tr w:rsidR="00E17A5E" w:rsidRPr="008A2A72" w14:paraId="30C1D125" w14:textId="77777777" w:rsidTr="004E1090">
        <w:tc>
          <w:tcPr>
            <w:tcW w:w="0" w:type="auto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shd w:val="clear" w:color="auto" w:fill="CCCCCC"/>
            <w:tcMar>
              <w:top w:w="0" w:type="auto"/>
              <w:bottom w:w="0" w:type="auto"/>
            </w:tcMar>
            <w:vAlign w:val="center"/>
          </w:tcPr>
          <w:p w14:paraId="3322CE2B" w14:textId="77777777" w:rsidR="007E5A64" w:rsidRPr="00023EC5" w:rsidRDefault="007E5A64" w:rsidP="003861F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3EC5">
              <w:rPr>
                <w:rFonts w:ascii="Arial" w:hAnsi="Arial" w:cs="Arial"/>
                <w:b/>
                <w:bCs/>
                <w:position w:val="-2"/>
                <w:sz w:val="22"/>
                <w:szCs w:val="22"/>
                <w:shd w:val="clear" w:color="auto" w:fill="CCCCCC"/>
              </w:rPr>
              <w:t xml:space="preserve">Zap. </w:t>
            </w:r>
            <w:proofErr w:type="spellStart"/>
            <w:r w:rsidRPr="00023EC5">
              <w:rPr>
                <w:rFonts w:ascii="Arial" w:hAnsi="Arial" w:cs="Arial"/>
                <w:b/>
                <w:bCs/>
                <w:position w:val="-2"/>
                <w:sz w:val="22"/>
                <w:szCs w:val="22"/>
                <w:shd w:val="clear" w:color="auto" w:fill="CCCCCC"/>
              </w:rPr>
              <w:t>št</w:t>
            </w:r>
            <w:proofErr w:type="spellEnd"/>
          </w:p>
        </w:tc>
        <w:tc>
          <w:tcPr>
            <w:tcW w:w="1316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shd w:val="clear" w:color="auto" w:fill="CCCCCC"/>
            <w:tcMar>
              <w:top w:w="0" w:type="auto"/>
              <w:bottom w:w="0" w:type="auto"/>
            </w:tcMar>
            <w:vAlign w:val="center"/>
          </w:tcPr>
          <w:p w14:paraId="594C298D" w14:textId="77777777" w:rsidR="007E5A64" w:rsidRPr="00023EC5" w:rsidRDefault="007E5A64" w:rsidP="003861F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023EC5">
              <w:rPr>
                <w:rFonts w:ascii="Arial" w:hAnsi="Arial" w:cs="Arial"/>
                <w:b/>
                <w:bCs/>
                <w:position w:val="-2"/>
                <w:sz w:val="22"/>
                <w:szCs w:val="22"/>
                <w:shd w:val="clear" w:color="auto" w:fill="CCCCCC"/>
              </w:rPr>
              <w:t>Naročnik</w:t>
            </w:r>
            <w:proofErr w:type="spellEnd"/>
            <w:r w:rsidRPr="00023EC5">
              <w:rPr>
                <w:rFonts w:ascii="Arial" w:hAnsi="Arial" w:cs="Arial"/>
                <w:b/>
                <w:bCs/>
                <w:position w:val="-2"/>
                <w:sz w:val="22"/>
                <w:szCs w:val="22"/>
                <w:shd w:val="clear" w:color="auto" w:fill="CCCCCC"/>
              </w:rPr>
              <w:br/>
              <w:t>(</w:t>
            </w:r>
            <w:proofErr w:type="spellStart"/>
            <w:r w:rsidRPr="00023EC5">
              <w:rPr>
                <w:rFonts w:ascii="Arial" w:hAnsi="Arial" w:cs="Arial"/>
                <w:b/>
                <w:bCs/>
                <w:position w:val="-2"/>
                <w:sz w:val="22"/>
                <w:szCs w:val="22"/>
                <w:shd w:val="clear" w:color="auto" w:fill="CCCCCC"/>
              </w:rPr>
              <w:t>naziv</w:t>
            </w:r>
            <w:proofErr w:type="spellEnd"/>
            <w:r w:rsidRPr="00023EC5">
              <w:rPr>
                <w:rFonts w:ascii="Arial" w:hAnsi="Arial" w:cs="Arial"/>
                <w:b/>
                <w:bCs/>
                <w:position w:val="-2"/>
                <w:sz w:val="22"/>
                <w:szCs w:val="22"/>
                <w:shd w:val="clear" w:color="auto" w:fill="CCCCCC"/>
              </w:rPr>
              <w:t xml:space="preserve">, </w:t>
            </w:r>
            <w:proofErr w:type="spellStart"/>
            <w:r w:rsidRPr="00023EC5">
              <w:rPr>
                <w:rFonts w:ascii="Arial" w:hAnsi="Arial" w:cs="Arial"/>
                <w:b/>
                <w:bCs/>
                <w:position w:val="-2"/>
                <w:sz w:val="22"/>
                <w:szCs w:val="22"/>
                <w:shd w:val="clear" w:color="auto" w:fill="CCCCCC"/>
              </w:rPr>
              <w:t>naslov</w:t>
            </w:r>
            <w:proofErr w:type="spellEnd"/>
            <w:r w:rsidRPr="00023EC5">
              <w:rPr>
                <w:rFonts w:ascii="Arial" w:hAnsi="Arial" w:cs="Arial"/>
                <w:b/>
                <w:bCs/>
                <w:position w:val="-2"/>
                <w:sz w:val="22"/>
                <w:szCs w:val="22"/>
                <w:shd w:val="clear" w:color="auto" w:fill="CCCCCC"/>
              </w:rPr>
              <w:t>)</w:t>
            </w:r>
          </w:p>
        </w:tc>
        <w:tc>
          <w:tcPr>
            <w:tcW w:w="2268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shd w:val="clear" w:color="auto" w:fill="CCCCCC"/>
            <w:tcMar>
              <w:top w:w="0" w:type="auto"/>
              <w:bottom w:w="0" w:type="auto"/>
            </w:tcMar>
            <w:vAlign w:val="center"/>
          </w:tcPr>
          <w:p w14:paraId="59E2EF92" w14:textId="05B50C13" w:rsidR="007E5A64" w:rsidRPr="00023EC5" w:rsidRDefault="007E5A64" w:rsidP="003861F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023EC5">
              <w:rPr>
                <w:rFonts w:ascii="Arial" w:hAnsi="Arial" w:cs="Arial"/>
                <w:b/>
                <w:bCs/>
                <w:position w:val="-2"/>
                <w:sz w:val="22"/>
                <w:szCs w:val="22"/>
                <w:shd w:val="clear" w:color="auto" w:fill="CCCCCC"/>
              </w:rPr>
              <w:t>Predmet</w:t>
            </w:r>
            <w:proofErr w:type="spellEnd"/>
            <w:r w:rsidRPr="00023EC5">
              <w:rPr>
                <w:rFonts w:ascii="Arial" w:hAnsi="Arial" w:cs="Arial"/>
                <w:b/>
                <w:bCs/>
                <w:position w:val="-2"/>
                <w:sz w:val="22"/>
                <w:szCs w:val="22"/>
                <w:shd w:val="clear" w:color="auto" w:fill="CCCCCC"/>
              </w:rPr>
              <w:t xml:space="preserve"> </w:t>
            </w:r>
            <w:proofErr w:type="spellStart"/>
            <w:r w:rsidRPr="00023EC5">
              <w:rPr>
                <w:rFonts w:ascii="Arial" w:hAnsi="Arial" w:cs="Arial"/>
                <w:b/>
                <w:bCs/>
                <w:position w:val="-2"/>
                <w:sz w:val="22"/>
                <w:szCs w:val="22"/>
                <w:shd w:val="clear" w:color="auto" w:fill="CCCCCC"/>
              </w:rPr>
              <w:t>dobave</w:t>
            </w:r>
            <w:proofErr w:type="spellEnd"/>
            <w:r w:rsidRPr="00023EC5">
              <w:rPr>
                <w:rFonts w:ascii="Arial" w:hAnsi="Arial" w:cs="Arial"/>
                <w:b/>
                <w:bCs/>
                <w:position w:val="-2"/>
                <w:sz w:val="22"/>
                <w:szCs w:val="22"/>
                <w:shd w:val="clear" w:color="auto" w:fill="CCCCCC"/>
              </w:rPr>
              <w:br/>
            </w:r>
            <w:r w:rsidRPr="00023EC5">
              <w:rPr>
                <w:rFonts w:ascii="Arial" w:hAnsi="Arial" w:cs="Arial"/>
                <w:position w:val="-2"/>
                <w:sz w:val="22"/>
                <w:szCs w:val="22"/>
                <w:shd w:val="clear" w:color="auto" w:fill="CCCCCC"/>
              </w:rPr>
              <w:t>(</w:t>
            </w:r>
            <w:proofErr w:type="spellStart"/>
            <w:r w:rsidR="004E1090" w:rsidRPr="004E1090">
              <w:rPr>
                <w:rFonts w:ascii="Arial" w:hAnsi="Arial" w:cs="Arial"/>
                <w:position w:val="-2"/>
                <w:sz w:val="18"/>
                <w:szCs w:val="18"/>
                <w:shd w:val="clear" w:color="auto" w:fill="CCCCCC"/>
              </w:rPr>
              <w:t>navedba</w:t>
            </w:r>
            <w:proofErr w:type="spellEnd"/>
            <w:r w:rsidR="004E1090" w:rsidRPr="004E1090">
              <w:rPr>
                <w:rFonts w:ascii="Arial" w:hAnsi="Arial" w:cs="Arial"/>
                <w:position w:val="-2"/>
                <w:sz w:val="18"/>
                <w:szCs w:val="18"/>
                <w:shd w:val="clear" w:color="auto" w:fill="CCCCCC"/>
              </w:rPr>
              <w:t xml:space="preserve"> </w:t>
            </w:r>
            <w:proofErr w:type="spellStart"/>
            <w:r w:rsidR="004E1090" w:rsidRPr="004E1090">
              <w:rPr>
                <w:rFonts w:ascii="Arial" w:hAnsi="Arial" w:cs="Arial"/>
                <w:position w:val="-2"/>
                <w:sz w:val="18"/>
                <w:szCs w:val="18"/>
                <w:shd w:val="clear" w:color="auto" w:fill="CCCCCC"/>
              </w:rPr>
              <w:t>ali</w:t>
            </w:r>
            <w:proofErr w:type="spellEnd"/>
            <w:r w:rsidR="004E1090" w:rsidRPr="004E1090">
              <w:rPr>
                <w:rFonts w:ascii="Arial" w:hAnsi="Arial" w:cs="Arial"/>
                <w:position w:val="-2"/>
                <w:sz w:val="18"/>
                <w:szCs w:val="18"/>
                <w:shd w:val="clear" w:color="auto" w:fill="CCCCCC"/>
              </w:rPr>
              <w:t xml:space="preserve"> je </w:t>
            </w:r>
            <w:proofErr w:type="spellStart"/>
            <w:r w:rsidR="004E1090" w:rsidRPr="004E1090">
              <w:rPr>
                <w:rFonts w:ascii="Arial" w:hAnsi="Arial" w:cs="Arial"/>
                <w:position w:val="-2"/>
                <w:sz w:val="18"/>
                <w:szCs w:val="18"/>
                <w:shd w:val="clear" w:color="auto" w:fill="CCCCCC"/>
              </w:rPr>
              <w:t>bila</w:t>
            </w:r>
            <w:proofErr w:type="spellEnd"/>
            <w:r w:rsidR="004E1090" w:rsidRPr="004E1090">
              <w:rPr>
                <w:rFonts w:ascii="Arial" w:hAnsi="Arial" w:cs="Arial"/>
                <w:position w:val="-2"/>
                <w:sz w:val="18"/>
                <w:szCs w:val="18"/>
                <w:shd w:val="clear" w:color="auto" w:fill="CCCCCC"/>
              </w:rPr>
              <w:t xml:space="preserve"> v </w:t>
            </w:r>
            <w:proofErr w:type="spellStart"/>
            <w:r w:rsidR="004E1090" w:rsidRPr="004E1090">
              <w:rPr>
                <w:rFonts w:ascii="Arial" w:hAnsi="Arial" w:cs="Arial"/>
                <w:position w:val="-2"/>
                <w:sz w:val="18"/>
                <w:szCs w:val="18"/>
                <w:shd w:val="clear" w:color="auto" w:fill="CCCCCC"/>
              </w:rPr>
              <w:t>okviru</w:t>
            </w:r>
            <w:proofErr w:type="spellEnd"/>
            <w:r w:rsidR="004E1090" w:rsidRPr="004E1090">
              <w:rPr>
                <w:rFonts w:ascii="Arial" w:hAnsi="Arial" w:cs="Arial"/>
                <w:position w:val="-2"/>
                <w:sz w:val="18"/>
                <w:szCs w:val="18"/>
                <w:shd w:val="clear" w:color="auto" w:fill="CCCCCC"/>
              </w:rPr>
              <w:t xml:space="preserve"> </w:t>
            </w:r>
            <w:proofErr w:type="spellStart"/>
            <w:r w:rsidR="004E1090" w:rsidRPr="004E1090">
              <w:rPr>
                <w:rFonts w:ascii="Arial" w:hAnsi="Arial" w:cs="Arial"/>
                <w:position w:val="-2"/>
                <w:sz w:val="18"/>
                <w:szCs w:val="18"/>
                <w:shd w:val="clear" w:color="auto" w:fill="CCCCCC"/>
              </w:rPr>
              <w:t>referenčnega</w:t>
            </w:r>
            <w:proofErr w:type="spellEnd"/>
            <w:r w:rsidR="004E1090" w:rsidRPr="004E1090">
              <w:rPr>
                <w:rFonts w:ascii="Arial" w:hAnsi="Arial" w:cs="Arial"/>
                <w:position w:val="-2"/>
                <w:sz w:val="18"/>
                <w:szCs w:val="18"/>
                <w:shd w:val="clear" w:color="auto" w:fill="CCCCCC"/>
              </w:rPr>
              <w:t xml:space="preserve"> </w:t>
            </w:r>
            <w:proofErr w:type="spellStart"/>
            <w:r w:rsidR="004E1090" w:rsidRPr="004E1090">
              <w:rPr>
                <w:rFonts w:ascii="Arial" w:hAnsi="Arial" w:cs="Arial"/>
                <w:position w:val="-2"/>
                <w:sz w:val="18"/>
                <w:szCs w:val="18"/>
                <w:shd w:val="clear" w:color="auto" w:fill="CCCCCC"/>
              </w:rPr>
              <w:t>posla</w:t>
            </w:r>
            <w:proofErr w:type="spellEnd"/>
            <w:r w:rsidR="004E1090" w:rsidRPr="004E1090">
              <w:rPr>
                <w:rFonts w:ascii="Arial" w:hAnsi="Arial" w:cs="Arial"/>
                <w:position w:val="-2"/>
                <w:sz w:val="18"/>
                <w:szCs w:val="18"/>
                <w:shd w:val="clear" w:color="auto" w:fill="CCCCCC"/>
              </w:rPr>
              <w:t xml:space="preserve"> </w:t>
            </w:r>
            <w:proofErr w:type="spellStart"/>
            <w:r w:rsidR="004E1090" w:rsidRPr="004E1090">
              <w:rPr>
                <w:rFonts w:ascii="Arial" w:hAnsi="Arial" w:cs="Arial"/>
                <w:position w:val="-2"/>
                <w:sz w:val="18"/>
                <w:szCs w:val="18"/>
                <w:shd w:val="clear" w:color="auto" w:fill="CCCCCC"/>
              </w:rPr>
              <w:t>izvedena</w:t>
            </w:r>
            <w:proofErr w:type="spellEnd"/>
            <w:r w:rsidR="004E1090" w:rsidRPr="004E1090">
              <w:rPr>
                <w:rFonts w:ascii="Arial" w:hAnsi="Arial" w:cs="Arial"/>
                <w:position w:val="-2"/>
                <w:sz w:val="18"/>
                <w:szCs w:val="18"/>
                <w:shd w:val="clear" w:color="auto" w:fill="CCCCCC"/>
              </w:rPr>
              <w:t xml:space="preserve"> </w:t>
            </w:r>
            <w:proofErr w:type="spellStart"/>
            <w:r w:rsidR="004E1090" w:rsidRPr="004E1090">
              <w:rPr>
                <w:rFonts w:ascii="Arial" w:hAnsi="Arial" w:cs="Arial"/>
                <w:position w:val="-2"/>
                <w:sz w:val="18"/>
                <w:szCs w:val="18"/>
                <w:shd w:val="clear" w:color="auto" w:fill="CCCCCC"/>
              </w:rPr>
              <w:t>dobava</w:t>
            </w:r>
            <w:proofErr w:type="spellEnd"/>
            <w:r w:rsidR="004E1090" w:rsidRPr="004E1090">
              <w:rPr>
                <w:rFonts w:ascii="Arial" w:hAnsi="Arial" w:cs="Arial"/>
                <w:position w:val="-2"/>
                <w:sz w:val="18"/>
                <w:szCs w:val="18"/>
                <w:shd w:val="clear" w:color="auto" w:fill="CCCCCC"/>
              </w:rPr>
              <w:t xml:space="preserve"> in </w:t>
            </w:r>
            <w:proofErr w:type="spellStart"/>
            <w:r w:rsidR="004E1090" w:rsidRPr="004E1090">
              <w:rPr>
                <w:rFonts w:ascii="Arial" w:hAnsi="Arial" w:cs="Arial"/>
                <w:position w:val="-2"/>
                <w:sz w:val="18"/>
                <w:szCs w:val="18"/>
                <w:shd w:val="clear" w:color="auto" w:fill="CCCCCC"/>
              </w:rPr>
              <w:t>inštalacija</w:t>
            </w:r>
            <w:proofErr w:type="spellEnd"/>
            <w:r w:rsidR="004E1090" w:rsidRPr="004E1090">
              <w:rPr>
                <w:rFonts w:ascii="Arial" w:hAnsi="Arial" w:cs="Arial"/>
                <w:position w:val="-2"/>
                <w:sz w:val="18"/>
                <w:szCs w:val="18"/>
                <w:shd w:val="clear" w:color="auto" w:fill="CCCCCC"/>
              </w:rPr>
              <w:t xml:space="preserve"> </w:t>
            </w:r>
            <w:proofErr w:type="spellStart"/>
            <w:r w:rsidR="004E1090" w:rsidRPr="004E1090">
              <w:rPr>
                <w:rFonts w:ascii="Arial" w:hAnsi="Arial" w:cs="Arial"/>
                <w:position w:val="-2"/>
                <w:sz w:val="18"/>
                <w:szCs w:val="18"/>
                <w:shd w:val="clear" w:color="auto" w:fill="CCCCCC"/>
              </w:rPr>
              <w:t>agrorobotske</w:t>
            </w:r>
            <w:proofErr w:type="spellEnd"/>
            <w:r w:rsidR="004E1090" w:rsidRPr="004E1090">
              <w:rPr>
                <w:rFonts w:ascii="Arial" w:hAnsi="Arial" w:cs="Arial"/>
                <w:position w:val="-2"/>
                <w:sz w:val="18"/>
                <w:szCs w:val="18"/>
                <w:shd w:val="clear" w:color="auto" w:fill="CCCCCC"/>
              </w:rPr>
              <w:t xml:space="preserve"> </w:t>
            </w:r>
            <w:proofErr w:type="spellStart"/>
            <w:r w:rsidR="004E1090" w:rsidRPr="004E1090">
              <w:rPr>
                <w:rFonts w:ascii="Arial" w:hAnsi="Arial" w:cs="Arial"/>
                <w:position w:val="-2"/>
                <w:sz w:val="18"/>
                <w:szCs w:val="18"/>
                <w:shd w:val="clear" w:color="auto" w:fill="CCCCCC"/>
              </w:rPr>
              <w:t>rešitve</w:t>
            </w:r>
            <w:proofErr w:type="spellEnd"/>
            <w:r w:rsidRPr="004E1090">
              <w:rPr>
                <w:rFonts w:ascii="Arial" w:hAnsi="Arial" w:cs="Arial"/>
                <w:position w:val="-2"/>
                <w:sz w:val="18"/>
                <w:szCs w:val="18"/>
                <w:shd w:val="clear" w:color="auto" w:fill="CCCCCC"/>
              </w:rPr>
              <w:t>)</w:t>
            </w:r>
          </w:p>
        </w:tc>
        <w:tc>
          <w:tcPr>
            <w:tcW w:w="1276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shd w:val="clear" w:color="auto" w:fill="CCCCCC"/>
            <w:tcMar>
              <w:top w:w="0" w:type="auto"/>
              <w:bottom w:w="0" w:type="auto"/>
            </w:tcMar>
            <w:vAlign w:val="center"/>
          </w:tcPr>
          <w:p w14:paraId="720D9CB6" w14:textId="2D477BF6" w:rsidR="007E5A64" w:rsidRPr="00023EC5" w:rsidRDefault="004E1090" w:rsidP="003861F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position w:val="-2"/>
                <w:sz w:val="22"/>
                <w:szCs w:val="22"/>
                <w:shd w:val="clear" w:color="auto" w:fill="CCCCCC"/>
              </w:rPr>
              <w:t xml:space="preserve">Datum </w:t>
            </w:r>
            <w:proofErr w:type="spellStart"/>
            <w:r>
              <w:rPr>
                <w:rFonts w:ascii="Arial" w:hAnsi="Arial" w:cs="Arial"/>
                <w:b/>
                <w:bCs/>
                <w:position w:val="-2"/>
                <w:sz w:val="22"/>
                <w:szCs w:val="22"/>
                <w:shd w:val="clear" w:color="auto" w:fill="CCCCCC"/>
              </w:rPr>
              <w:t>dobave</w:t>
            </w:r>
            <w:proofErr w:type="spellEnd"/>
            <w:r>
              <w:rPr>
                <w:rFonts w:ascii="Arial" w:hAnsi="Arial" w:cs="Arial"/>
                <w:b/>
                <w:bCs/>
                <w:position w:val="-2"/>
                <w:sz w:val="22"/>
                <w:szCs w:val="22"/>
                <w:shd w:val="clear" w:color="auto" w:fill="CCCCCC"/>
              </w:rPr>
              <w:t xml:space="preserve"> </w:t>
            </w:r>
          </w:p>
        </w:tc>
        <w:tc>
          <w:tcPr>
            <w:tcW w:w="1842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shd w:val="clear" w:color="auto" w:fill="CCCCCC"/>
            <w:tcMar>
              <w:top w:w="0" w:type="auto"/>
              <w:bottom w:w="0" w:type="auto"/>
            </w:tcMar>
            <w:vAlign w:val="center"/>
          </w:tcPr>
          <w:p w14:paraId="0F41E8CF" w14:textId="77777777" w:rsidR="007E5A64" w:rsidRPr="00023EC5" w:rsidRDefault="007E5A64" w:rsidP="003861F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023EC5">
              <w:rPr>
                <w:rFonts w:ascii="Arial" w:hAnsi="Arial" w:cs="Arial"/>
                <w:b/>
                <w:bCs/>
                <w:position w:val="-2"/>
                <w:sz w:val="22"/>
                <w:szCs w:val="22"/>
                <w:shd w:val="clear" w:color="auto" w:fill="CCCCCC"/>
              </w:rPr>
              <w:t>Pogodbeni</w:t>
            </w:r>
            <w:proofErr w:type="spellEnd"/>
            <w:r w:rsidRPr="00023EC5">
              <w:rPr>
                <w:rFonts w:ascii="Arial" w:hAnsi="Arial" w:cs="Arial"/>
                <w:b/>
                <w:bCs/>
                <w:position w:val="-2"/>
                <w:sz w:val="22"/>
                <w:szCs w:val="22"/>
                <w:shd w:val="clear" w:color="auto" w:fill="CCCCCC"/>
              </w:rPr>
              <w:t xml:space="preserve"> </w:t>
            </w:r>
            <w:proofErr w:type="spellStart"/>
            <w:r w:rsidRPr="00023EC5">
              <w:rPr>
                <w:rFonts w:ascii="Arial" w:hAnsi="Arial" w:cs="Arial"/>
                <w:b/>
                <w:bCs/>
                <w:position w:val="-2"/>
                <w:sz w:val="22"/>
                <w:szCs w:val="22"/>
                <w:shd w:val="clear" w:color="auto" w:fill="CCCCCC"/>
              </w:rPr>
              <w:t>znesek</w:t>
            </w:r>
            <w:proofErr w:type="spellEnd"/>
            <w:r w:rsidRPr="00023EC5">
              <w:rPr>
                <w:rFonts w:ascii="Arial" w:hAnsi="Arial" w:cs="Arial"/>
                <w:b/>
                <w:bCs/>
                <w:position w:val="-2"/>
                <w:sz w:val="22"/>
                <w:szCs w:val="22"/>
                <w:shd w:val="clear" w:color="auto" w:fill="CCCCCC"/>
              </w:rPr>
              <w:br/>
              <w:t>(</w:t>
            </w:r>
            <w:proofErr w:type="spellStart"/>
            <w:r w:rsidRPr="00023EC5">
              <w:rPr>
                <w:rFonts w:ascii="Arial" w:hAnsi="Arial" w:cs="Arial"/>
                <w:b/>
                <w:bCs/>
                <w:position w:val="-2"/>
                <w:sz w:val="22"/>
                <w:szCs w:val="22"/>
                <w:shd w:val="clear" w:color="auto" w:fill="CCCCCC"/>
              </w:rPr>
              <w:t>brez</w:t>
            </w:r>
            <w:proofErr w:type="spellEnd"/>
            <w:r w:rsidRPr="00023EC5">
              <w:rPr>
                <w:rFonts w:ascii="Arial" w:hAnsi="Arial" w:cs="Arial"/>
                <w:b/>
                <w:bCs/>
                <w:position w:val="-2"/>
                <w:sz w:val="22"/>
                <w:szCs w:val="22"/>
                <w:shd w:val="clear" w:color="auto" w:fill="CCCCCC"/>
              </w:rPr>
              <w:t xml:space="preserve"> DDV), ki se </w:t>
            </w:r>
            <w:proofErr w:type="spellStart"/>
            <w:r w:rsidRPr="00023EC5">
              <w:rPr>
                <w:rFonts w:ascii="Arial" w:hAnsi="Arial" w:cs="Arial"/>
                <w:b/>
                <w:bCs/>
                <w:position w:val="-2"/>
                <w:sz w:val="22"/>
                <w:szCs w:val="22"/>
                <w:shd w:val="clear" w:color="auto" w:fill="CCCCCC"/>
              </w:rPr>
              <w:t>nanaša</w:t>
            </w:r>
            <w:proofErr w:type="spellEnd"/>
            <w:r w:rsidRPr="00023EC5">
              <w:rPr>
                <w:rFonts w:ascii="Arial" w:hAnsi="Arial" w:cs="Arial"/>
                <w:b/>
                <w:bCs/>
                <w:position w:val="-2"/>
                <w:sz w:val="22"/>
                <w:szCs w:val="22"/>
                <w:shd w:val="clear" w:color="auto" w:fill="CCCCCC"/>
              </w:rPr>
              <w:t xml:space="preserve"> </w:t>
            </w:r>
            <w:proofErr w:type="spellStart"/>
            <w:r w:rsidRPr="00023EC5">
              <w:rPr>
                <w:rFonts w:ascii="Arial" w:hAnsi="Arial" w:cs="Arial"/>
                <w:b/>
                <w:bCs/>
                <w:position w:val="-2"/>
                <w:sz w:val="22"/>
                <w:szCs w:val="22"/>
                <w:shd w:val="clear" w:color="auto" w:fill="CCCCCC"/>
              </w:rPr>
              <w:t>na</w:t>
            </w:r>
            <w:proofErr w:type="spellEnd"/>
            <w:r w:rsidRPr="00023EC5">
              <w:rPr>
                <w:rFonts w:ascii="Arial" w:hAnsi="Arial" w:cs="Arial"/>
                <w:b/>
                <w:bCs/>
                <w:position w:val="-2"/>
                <w:sz w:val="22"/>
                <w:szCs w:val="22"/>
                <w:shd w:val="clear" w:color="auto" w:fill="CCCCCC"/>
              </w:rPr>
              <w:t xml:space="preserve"> </w:t>
            </w:r>
            <w:proofErr w:type="spellStart"/>
            <w:r w:rsidRPr="00023EC5">
              <w:rPr>
                <w:rFonts w:ascii="Arial" w:hAnsi="Arial" w:cs="Arial"/>
                <w:b/>
                <w:bCs/>
                <w:position w:val="-2"/>
                <w:sz w:val="22"/>
                <w:szCs w:val="22"/>
                <w:shd w:val="clear" w:color="auto" w:fill="CCCCCC"/>
              </w:rPr>
              <w:t>referenčno</w:t>
            </w:r>
            <w:proofErr w:type="spellEnd"/>
            <w:r w:rsidRPr="00023EC5">
              <w:rPr>
                <w:rFonts w:ascii="Arial" w:hAnsi="Arial" w:cs="Arial"/>
                <w:b/>
                <w:bCs/>
                <w:position w:val="-2"/>
                <w:sz w:val="22"/>
                <w:szCs w:val="22"/>
                <w:shd w:val="clear" w:color="auto" w:fill="CCCCCC"/>
              </w:rPr>
              <w:t xml:space="preserve"> </w:t>
            </w:r>
            <w:proofErr w:type="spellStart"/>
            <w:r w:rsidRPr="00023EC5">
              <w:rPr>
                <w:rFonts w:ascii="Arial" w:hAnsi="Arial" w:cs="Arial"/>
                <w:b/>
                <w:bCs/>
                <w:position w:val="-2"/>
                <w:sz w:val="22"/>
                <w:szCs w:val="22"/>
                <w:shd w:val="clear" w:color="auto" w:fill="CCCCCC"/>
              </w:rPr>
              <w:t>dobavo</w:t>
            </w:r>
            <w:proofErr w:type="spellEnd"/>
          </w:p>
        </w:tc>
        <w:tc>
          <w:tcPr>
            <w:tcW w:w="1985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shd w:val="clear" w:color="auto" w:fill="CCCCCC"/>
            <w:tcMar>
              <w:top w:w="0" w:type="auto"/>
              <w:bottom w:w="0" w:type="auto"/>
            </w:tcMar>
            <w:vAlign w:val="center"/>
          </w:tcPr>
          <w:p w14:paraId="6E8CF5E2" w14:textId="77777777" w:rsidR="007E5A64" w:rsidRPr="00E64578" w:rsidRDefault="007E5A64" w:rsidP="003861FE">
            <w:pPr>
              <w:jc w:val="center"/>
              <w:rPr>
                <w:rFonts w:ascii="Arial" w:hAnsi="Arial" w:cs="Arial"/>
                <w:sz w:val="22"/>
                <w:szCs w:val="22"/>
                <w:lang w:val="de-DE"/>
              </w:rPr>
            </w:pPr>
            <w:proofErr w:type="spellStart"/>
            <w:r w:rsidRPr="00E64578">
              <w:rPr>
                <w:rFonts w:ascii="Arial" w:hAnsi="Arial" w:cs="Arial"/>
                <w:b/>
                <w:bCs/>
                <w:position w:val="-2"/>
                <w:sz w:val="22"/>
                <w:szCs w:val="22"/>
                <w:shd w:val="clear" w:color="auto" w:fill="CCCCCC"/>
                <w:lang w:val="de-DE"/>
              </w:rPr>
              <w:t>Kontaktna</w:t>
            </w:r>
            <w:proofErr w:type="spellEnd"/>
            <w:r w:rsidRPr="00E64578">
              <w:rPr>
                <w:rFonts w:ascii="Arial" w:hAnsi="Arial" w:cs="Arial"/>
                <w:b/>
                <w:bCs/>
                <w:position w:val="-2"/>
                <w:sz w:val="22"/>
                <w:szCs w:val="22"/>
                <w:shd w:val="clear" w:color="auto" w:fill="CCCCCC"/>
                <w:lang w:val="de-DE"/>
              </w:rPr>
              <w:t xml:space="preserve"> </w:t>
            </w:r>
            <w:proofErr w:type="spellStart"/>
            <w:r w:rsidRPr="00E64578">
              <w:rPr>
                <w:rFonts w:ascii="Arial" w:hAnsi="Arial" w:cs="Arial"/>
                <w:b/>
                <w:bCs/>
                <w:position w:val="-2"/>
                <w:sz w:val="22"/>
                <w:szCs w:val="22"/>
                <w:shd w:val="clear" w:color="auto" w:fill="CCCCCC"/>
                <w:lang w:val="de-DE"/>
              </w:rPr>
              <w:t>oseba</w:t>
            </w:r>
            <w:proofErr w:type="spellEnd"/>
            <w:r w:rsidRPr="00E64578">
              <w:rPr>
                <w:rFonts w:ascii="Arial" w:hAnsi="Arial" w:cs="Arial"/>
                <w:b/>
                <w:bCs/>
                <w:position w:val="-2"/>
                <w:sz w:val="22"/>
                <w:szCs w:val="22"/>
                <w:shd w:val="clear" w:color="auto" w:fill="CCCCCC"/>
                <w:lang w:val="de-DE"/>
              </w:rPr>
              <w:t xml:space="preserve"> </w:t>
            </w:r>
            <w:proofErr w:type="spellStart"/>
            <w:r w:rsidRPr="00E64578">
              <w:rPr>
                <w:rFonts w:ascii="Arial" w:hAnsi="Arial" w:cs="Arial"/>
                <w:b/>
                <w:bCs/>
                <w:position w:val="-2"/>
                <w:sz w:val="22"/>
                <w:szCs w:val="22"/>
                <w:shd w:val="clear" w:color="auto" w:fill="CCCCCC"/>
                <w:lang w:val="de-DE"/>
              </w:rPr>
              <w:t>pri</w:t>
            </w:r>
            <w:proofErr w:type="spellEnd"/>
            <w:r w:rsidRPr="00E64578">
              <w:rPr>
                <w:rFonts w:ascii="Arial" w:hAnsi="Arial" w:cs="Arial"/>
                <w:b/>
                <w:bCs/>
                <w:position w:val="-2"/>
                <w:sz w:val="22"/>
                <w:szCs w:val="22"/>
                <w:shd w:val="clear" w:color="auto" w:fill="CCCCCC"/>
                <w:lang w:val="de-DE"/>
              </w:rPr>
              <w:t xml:space="preserve"> </w:t>
            </w:r>
            <w:proofErr w:type="spellStart"/>
            <w:r w:rsidRPr="00E64578">
              <w:rPr>
                <w:rFonts w:ascii="Arial" w:hAnsi="Arial" w:cs="Arial"/>
                <w:b/>
                <w:bCs/>
                <w:position w:val="-2"/>
                <w:sz w:val="22"/>
                <w:szCs w:val="22"/>
                <w:shd w:val="clear" w:color="auto" w:fill="CCCCCC"/>
                <w:lang w:val="de-DE"/>
              </w:rPr>
              <w:t>naročniku</w:t>
            </w:r>
            <w:proofErr w:type="spellEnd"/>
            <w:r w:rsidRPr="00E64578">
              <w:rPr>
                <w:rFonts w:ascii="Arial" w:hAnsi="Arial" w:cs="Arial"/>
                <w:b/>
                <w:bCs/>
                <w:position w:val="-2"/>
                <w:sz w:val="22"/>
                <w:szCs w:val="22"/>
                <w:shd w:val="clear" w:color="auto" w:fill="CCCCCC"/>
                <w:lang w:val="de-DE"/>
              </w:rPr>
              <w:br/>
              <w:t>(</w:t>
            </w:r>
            <w:proofErr w:type="spellStart"/>
            <w:r w:rsidRPr="00E64578">
              <w:rPr>
                <w:rFonts w:ascii="Arial" w:hAnsi="Arial" w:cs="Arial"/>
                <w:b/>
                <w:bCs/>
                <w:position w:val="-2"/>
                <w:sz w:val="22"/>
                <w:szCs w:val="22"/>
                <w:shd w:val="clear" w:color="auto" w:fill="CCCCCC"/>
                <w:lang w:val="de-DE"/>
              </w:rPr>
              <w:t>ime</w:t>
            </w:r>
            <w:proofErr w:type="spellEnd"/>
            <w:r w:rsidRPr="00E64578">
              <w:rPr>
                <w:rFonts w:ascii="Arial" w:hAnsi="Arial" w:cs="Arial"/>
                <w:b/>
                <w:bCs/>
                <w:position w:val="-2"/>
                <w:sz w:val="22"/>
                <w:szCs w:val="22"/>
                <w:shd w:val="clear" w:color="auto" w:fill="CCCCCC"/>
                <w:lang w:val="de-DE"/>
              </w:rPr>
              <w:t xml:space="preserve"> in </w:t>
            </w:r>
            <w:proofErr w:type="spellStart"/>
            <w:r w:rsidRPr="00E64578">
              <w:rPr>
                <w:rFonts w:ascii="Arial" w:hAnsi="Arial" w:cs="Arial"/>
                <w:b/>
                <w:bCs/>
                <w:position w:val="-2"/>
                <w:sz w:val="22"/>
                <w:szCs w:val="22"/>
                <w:shd w:val="clear" w:color="auto" w:fill="CCCCCC"/>
                <w:lang w:val="de-DE"/>
              </w:rPr>
              <w:t>priimek</w:t>
            </w:r>
            <w:proofErr w:type="spellEnd"/>
            <w:r w:rsidRPr="00E64578">
              <w:rPr>
                <w:rFonts w:ascii="Arial" w:hAnsi="Arial" w:cs="Arial"/>
                <w:b/>
                <w:bCs/>
                <w:position w:val="-2"/>
                <w:sz w:val="22"/>
                <w:szCs w:val="22"/>
                <w:shd w:val="clear" w:color="auto" w:fill="CCCCCC"/>
                <w:lang w:val="de-DE"/>
              </w:rPr>
              <w:t xml:space="preserve"> </w:t>
            </w:r>
            <w:proofErr w:type="spellStart"/>
            <w:r w:rsidRPr="00E64578">
              <w:rPr>
                <w:rFonts w:ascii="Arial" w:hAnsi="Arial" w:cs="Arial"/>
                <w:b/>
                <w:bCs/>
                <w:position w:val="-2"/>
                <w:sz w:val="22"/>
                <w:szCs w:val="22"/>
                <w:shd w:val="clear" w:color="auto" w:fill="CCCCCC"/>
                <w:lang w:val="de-DE"/>
              </w:rPr>
              <w:t>ter</w:t>
            </w:r>
            <w:proofErr w:type="spellEnd"/>
            <w:r w:rsidRPr="00E64578">
              <w:rPr>
                <w:rFonts w:ascii="Arial" w:hAnsi="Arial" w:cs="Arial"/>
                <w:b/>
                <w:bCs/>
                <w:position w:val="-2"/>
                <w:sz w:val="22"/>
                <w:szCs w:val="22"/>
                <w:shd w:val="clear" w:color="auto" w:fill="CCCCCC"/>
                <w:lang w:val="de-DE"/>
              </w:rPr>
              <w:t xml:space="preserve"> </w:t>
            </w:r>
            <w:proofErr w:type="spellStart"/>
            <w:r w:rsidRPr="00E64578">
              <w:rPr>
                <w:rFonts w:ascii="Arial" w:hAnsi="Arial" w:cs="Arial"/>
                <w:b/>
                <w:bCs/>
                <w:position w:val="-2"/>
                <w:sz w:val="22"/>
                <w:szCs w:val="22"/>
                <w:shd w:val="clear" w:color="auto" w:fill="CCCCCC"/>
                <w:lang w:val="de-DE"/>
              </w:rPr>
              <w:t>telefon</w:t>
            </w:r>
            <w:proofErr w:type="spellEnd"/>
            <w:r w:rsidRPr="00E64578">
              <w:rPr>
                <w:rFonts w:ascii="Arial" w:hAnsi="Arial" w:cs="Arial"/>
                <w:b/>
                <w:bCs/>
                <w:position w:val="-2"/>
                <w:sz w:val="22"/>
                <w:szCs w:val="22"/>
                <w:shd w:val="clear" w:color="auto" w:fill="CCCCCC"/>
                <w:lang w:val="de-DE"/>
              </w:rPr>
              <w:t xml:space="preserve"> in </w:t>
            </w:r>
            <w:proofErr w:type="spellStart"/>
            <w:r w:rsidRPr="00E64578">
              <w:rPr>
                <w:rFonts w:ascii="Arial" w:hAnsi="Arial" w:cs="Arial"/>
                <w:b/>
                <w:bCs/>
                <w:position w:val="-2"/>
                <w:sz w:val="22"/>
                <w:szCs w:val="22"/>
                <w:shd w:val="clear" w:color="auto" w:fill="CCCCCC"/>
                <w:lang w:val="de-DE"/>
              </w:rPr>
              <w:t>e-mail</w:t>
            </w:r>
            <w:proofErr w:type="spellEnd"/>
            <w:r w:rsidRPr="00E64578">
              <w:rPr>
                <w:rFonts w:ascii="Arial" w:hAnsi="Arial" w:cs="Arial"/>
                <w:b/>
                <w:bCs/>
                <w:position w:val="-2"/>
                <w:sz w:val="22"/>
                <w:szCs w:val="22"/>
                <w:shd w:val="clear" w:color="auto" w:fill="CCCCCC"/>
                <w:lang w:val="de-DE"/>
              </w:rPr>
              <w:t>)</w:t>
            </w:r>
          </w:p>
        </w:tc>
      </w:tr>
      <w:tr w:rsidR="00E17A5E" w:rsidRPr="00023EC5" w14:paraId="61A3B6D9" w14:textId="77777777" w:rsidTr="004E1090">
        <w:tc>
          <w:tcPr>
            <w:tcW w:w="0" w:type="auto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16813D9A" w14:textId="77777777" w:rsidR="007E5A64" w:rsidRPr="00023EC5" w:rsidRDefault="007E5A64" w:rsidP="003861FE">
            <w:pPr>
              <w:rPr>
                <w:rFonts w:ascii="Arial" w:hAnsi="Arial" w:cs="Arial"/>
                <w:sz w:val="22"/>
                <w:szCs w:val="22"/>
              </w:rPr>
            </w:pPr>
            <w:r w:rsidRPr="00023EC5">
              <w:rPr>
                <w:rFonts w:ascii="Arial" w:hAnsi="Arial" w:cs="Arial"/>
                <w:b/>
                <w:bCs/>
                <w:position w:val="-2"/>
                <w:sz w:val="22"/>
                <w:szCs w:val="22"/>
              </w:rPr>
              <w:t>1</w:t>
            </w:r>
          </w:p>
        </w:tc>
        <w:tc>
          <w:tcPr>
            <w:tcW w:w="1316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77250985" w14:textId="77777777" w:rsidR="007E5A64" w:rsidRPr="00023EC5" w:rsidRDefault="007E5A64" w:rsidP="003861FE">
            <w:pPr>
              <w:rPr>
                <w:rFonts w:ascii="Arial" w:hAnsi="Arial" w:cs="Arial"/>
                <w:sz w:val="22"/>
                <w:szCs w:val="22"/>
              </w:rPr>
            </w:pPr>
            <w:r w:rsidRPr="00023EC5">
              <w:rPr>
                <w:rFonts w:ascii="Arial" w:hAnsi="Arial" w:cs="Arial"/>
                <w:position w:val="-2"/>
                <w:sz w:val="22"/>
                <w:szCs w:val="22"/>
              </w:rPr>
              <w:t> </w:t>
            </w:r>
          </w:p>
        </w:tc>
        <w:tc>
          <w:tcPr>
            <w:tcW w:w="2268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62EB2595" w14:textId="77777777" w:rsidR="007E5A64" w:rsidRPr="00023EC5" w:rsidRDefault="007E5A64" w:rsidP="003861FE">
            <w:pPr>
              <w:rPr>
                <w:rFonts w:ascii="Arial" w:hAnsi="Arial" w:cs="Arial"/>
                <w:sz w:val="22"/>
                <w:szCs w:val="22"/>
              </w:rPr>
            </w:pPr>
            <w:r w:rsidRPr="00023EC5">
              <w:rPr>
                <w:rFonts w:ascii="Arial" w:hAnsi="Arial" w:cs="Arial"/>
                <w:position w:val="-2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720D9F1D" w14:textId="77777777" w:rsidR="007E5A64" w:rsidRPr="00023EC5" w:rsidRDefault="007E5A64" w:rsidP="003861FE">
            <w:pPr>
              <w:rPr>
                <w:rFonts w:ascii="Arial" w:hAnsi="Arial" w:cs="Arial"/>
                <w:sz w:val="22"/>
                <w:szCs w:val="22"/>
              </w:rPr>
            </w:pPr>
            <w:r w:rsidRPr="00023EC5">
              <w:rPr>
                <w:rFonts w:ascii="Arial" w:hAnsi="Arial" w:cs="Arial"/>
                <w:position w:val="-2"/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0F9E2183" w14:textId="77777777" w:rsidR="007E5A64" w:rsidRPr="00023EC5" w:rsidRDefault="007E5A64" w:rsidP="003861FE">
            <w:pPr>
              <w:rPr>
                <w:rFonts w:ascii="Arial" w:hAnsi="Arial" w:cs="Arial"/>
                <w:sz w:val="22"/>
                <w:szCs w:val="22"/>
              </w:rPr>
            </w:pPr>
            <w:r w:rsidRPr="00023EC5">
              <w:rPr>
                <w:rFonts w:ascii="Arial" w:hAnsi="Arial" w:cs="Arial"/>
                <w:position w:val="-2"/>
                <w:sz w:val="22"/>
                <w:szCs w:val="22"/>
              </w:rPr>
              <w:t> </w:t>
            </w:r>
          </w:p>
        </w:tc>
        <w:tc>
          <w:tcPr>
            <w:tcW w:w="1985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40784960" w14:textId="77777777" w:rsidR="007E5A64" w:rsidRPr="00023EC5" w:rsidRDefault="007E5A64" w:rsidP="003861FE">
            <w:pPr>
              <w:rPr>
                <w:rFonts w:ascii="Arial" w:hAnsi="Arial" w:cs="Arial"/>
                <w:sz w:val="22"/>
                <w:szCs w:val="22"/>
              </w:rPr>
            </w:pPr>
            <w:r w:rsidRPr="00023EC5">
              <w:rPr>
                <w:rFonts w:ascii="Arial" w:hAnsi="Arial" w:cs="Arial"/>
                <w:position w:val="-2"/>
                <w:sz w:val="22"/>
                <w:szCs w:val="22"/>
              </w:rPr>
              <w:t> </w:t>
            </w:r>
          </w:p>
        </w:tc>
      </w:tr>
      <w:tr w:rsidR="005D28AC" w:rsidRPr="00023EC5" w14:paraId="4A863B95" w14:textId="77777777" w:rsidTr="004E1090">
        <w:tc>
          <w:tcPr>
            <w:tcW w:w="0" w:type="auto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70DE75D9" w14:textId="0C793686" w:rsidR="005D28AC" w:rsidRPr="00023EC5" w:rsidRDefault="005D28AC" w:rsidP="003861FE">
            <w:pPr>
              <w:rPr>
                <w:rFonts w:ascii="Arial" w:hAnsi="Arial" w:cs="Arial"/>
                <w:b/>
                <w:bCs/>
                <w:position w:val="-2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position w:val="-2"/>
                <w:sz w:val="22"/>
                <w:szCs w:val="22"/>
              </w:rPr>
              <w:t>2</w:t>
            </w:r>
          </w:p>
        </w:tc>
        <w:tc>
          <w:tcPr>
            <w:tcW w:w="1316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215C086F" w14:textId="77777777" w:rsidR="005D28AC" w:rsidRPr="00023EC5" w:rsidRDefault="005D28AC" w:rsidP="003861FE">
            <w:pPr>
              <w:rPr>
                <w:rFonts w:ascii="Arial" w:hAnsi="Arial" w:cs="Arial"/>
                <w:position w:val="-2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62BC54E0" w14:textId="77777777" w:rsidR="005D28AC" w:rsidRPr="00023EC5" w:rsidRDefault="005D28AC" w:rsidP="003861FE">
            <w:pPr>
              <w:rPr>
                <w:rFonts w:ascii="Arial" w:hAnsi="Arial" w:cs="Arial"/>
                <w:position w:val="-2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6E110B4F" w14:textId="77777777" w:rsidR="005D28AC" w:rsidRPr="00023EC5" w:rsidRDefault="005D28AC" w:rsidP="003861FE">
            <w:pPr>
              <w:rPr>
                <w:rFonts w:ascii="Arial" w:hAnsi="Arial" w:cs="Arial"/>
                <w:position w:val="-2"/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1EEBD228" w14:textId="77777777" w:rsidR="005D28AC" w:rsidRPr="00023EC5" w:rsidRDefault="005D28AC" w:rsidP="003861FE">
            <w:pPr>
              <w:rPr>
                <w:rFonts w:ascii="Arial" w:hAnsi="Arial" w:cs="Arial"/>
                <w:position w:val="-2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57EA1721" w14:textId="77777777" w:rsidR="005D28AC" w:rsidRPr="00023EC5" w:rsidRDefault="005D28AC" w:rsidP="003861FE">
            <w:pPr>
              <w:rPr>
                <w:rFonts w:ascii="Arial" w:hAnsi="Arial" w:cs="Arial"/>
                <w:position w:val="-2"/>
                <w:sz w:val="22"/>
                <w:szCs w:val="22"/>
              </w:rPr>
            </w:pPr>
          </w:p>
        </w:tc>
      </w:tr>
      <w:tr w:rsidR="005D28AC" w:rsidRPr="00023EC5" w14:paraId="25606BC8" w14:textId="77777777" w:rsidTr="004E1090">
        <w:tc>
          <w:tcPr>
            <w:tcW w:w="0" w:type="auto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72E2E4A5" w14:textId="212D718C" w:rsidR="005D28AC" w:rsidRPr="00023EC5" w:rsidRDefault="005D28AC" w:rsidP="003861FE">
            <w:pPr>
              <w:rPr>
                <w:rFonts w:ascii="Arial" w:hAnsi="Arial" w:cs="Arial"/>
                <w:b/>
                <w:bCs/>
                <w:position w:val="-2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position w:val="-2"/>
                <w:sz w:val="22"/>
                <w:szCs w:val="22"/>
              </w:rPr>
              <w:t>3</w:t>
            </w:r>
          </w:p>
        </w:tc>
        <w:tc>
          <w:tcPr>
            <w:tcW w:w="1316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056A757F" w14:textId="77777777" w:rsidR="005D28AC" w:rsidRPr="00023EC5" w:rsidRDefault="005D28AC" w:rsidP="003861FE">
            <w:pPr>
              <w:rPr>
                <w:rFonts w:ascii="Arial" w:hAnsi="Arial" w:cs="Arial"/>
                <w:position w:val="-2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602A3DCF" w14:textId="77777777" w:rsidR="005D28AC" w:rsidRPr="00023EC5" w:rsidRDefault="005D28AC" w:rsidP="003861FE">
            <w:pPr>
              <w:rPr>
                <w:rFonts w:ascii="Arial" w:hAnsi="Arial" w:cs="Arial"/>
                <w:position w:val="-2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4F9222A3" w14:textId="77777777" w:rsidR="005D28AC" w:rsidRPr="00023EC5" w:rsidRDefault="005D28AC" w:rsidP="003861FE">
            <w:pPr>
              <w:rPr>
                <w:rFonts w:ascii="Arial" w:hAnsi="Arial" w:cs="Arial"/>
                <w:position w:val="-2"/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3447AB65" w14:textId="77777777" w:rsidR="005D28AC" w:rsidRPr="00023EC5" w:rsidRDefault="005D28AC" w:rsidP="003861FE">
            <w:pPr>
              <w:rPr>
                <w:rFonts w:ascii="Arial" w:hAnsi="Arial" w:cs="Arial"/>
                <w:position w:val="-2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3C8715E9" w14:textId="77777777" w:rsidR="005D28AC" w:rsidRPr="00023EC5" w:rsidRDefault="005D28AC" w:rsidP="003861FE">
            <w:pPr>
              <w:rPr>
                <w:rFonts w:ascii="Arial" w:hAnsi="Arial" w:cs="Arial"/>
                <w:position w:val="-2"/>
                <w:sz w:val="22"/>
                <w:szCs w:val="22"/>
              </w:rPr>
            </w:pPr>
          </w:p>
        </w:tc>
      </w:tr>
      <w:tr w:rsidR="005D28AC" w:rsidRPr="00023EC5" w14:paraId="51678C2B" w14:textId="77777777" w:rsidTr="004E1090">
        <w:tc>
          <w:tcPr>
            <w:tcW w:w="0" w:type="auto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6BEF597C" w14:textId="6769CA8B" w:rsidR="005D28AC" w:rsidRPr="00023EC5" w:rsidRDefault="005D28AC" w:rsidP="003861FE">
            <w:pPr>
              <w:rPr>
                <w:rFonts w:ascii="Arial" w:hAnsi="Arial" w:cs="Arial"/>
                <w:b/>
                <w:bCs/>
                <w:position w:val="-2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position w:val="-2"/>
                <w:sz w:val="22"/>
                <w:szCs w:val="22"/>
              </w:rPr>
              <w:t>4</w:t>
            </w:r>
          </w:p>
        </w:tc>
        <w:tc>
          <w:tcPr>
            <w:tcW w:w="1316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5848E155" w14:textId="77777777" w:rsidR="005D28AC" w:rsidRPr="00023EC5" w:rsidRDefault="005D28AC" w:rsidP="003861FE">
            <w:pPr>
              <w:rPr>
                <w:rFonts w:ascii="Arial" w:hAnsi="Arial" w:cs="Arial"/>
                <w:position w:val="-2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7EF95A4F" w14:textId="77777777" w:rsidR="005D28AC" w:rsidRPr="00023EC5" w:rsidRDefault="005D28AC" w:rsidP="003861FE">
            <w:pPr>
              <w:rPr>
                <w:rFonts w:ascii="Arial" w:hAnsi="Arial" w:cs="Arial"/>
                <w:position w:val="-2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3F0A8023" w14:textId="77777777" w:rsidR="005D28AC" w:rsidRPr="00023EC5" w:rsidRDefault="005D28AC" w:rsidP="003861FE">
            <w:pPr>
              <w:rPr>
                <w:rFonts w:ascii="Arial" w:hAnsi="Arial" w:cs="Arial"/>
                <w:position w:val="-2"/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10E286E0" w14:textId="77777777" w:rsidR="005D28AC" w:rsidRPr="00023EC5" w:rsidRDefault="005D28AC" w:rsidP="003861FE">
            <w:pPr>
              <w:rPr>
                <w:rFonts w:ascii="Arial" w:hAnsi="Arial" w:cs="Arial"/>
                <w:position w:val="-2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5D5CEFC7" w14:textId="77777777" w:rsidR="005D28AC" w:rsidRPr="00023EC5" w:rsidRDefault="005D28AC" w:rsidP="003861FE">
            <w:pPr>
              <w:rPr>
                <w:rFonts w:ascii="Arial" w:hAnsi="Arial" w:cs="Arial"/>
                <w:position w:val="-2"/>
                <w:sz w:val="22"/>
                <w:szCs w:val="22"/>
              </w:rPr>
            </w:pPr>
          </w:p>
        </w:tc>
      </w:tr>
    </w:tbl>
    <w:p w14:paraId="60AA8DE7" w14:textId="77777777" w:rsidR="007E5A64" w:rsidRPr="00023EC5" w:rsidRDefault="007E5A64" w:rsidP="007E5A64">
      <w:pPr>
        <w:spacing w:before="225" w:after="225"/>
        <w:jc w:val="both"/>
        <w:rPr>
          <w:rFonts w:ascii="Arial" w:hAnsi="Arial" w:cs="Arial"/>
          <w:color w:val="FF0000"/>
          <w:sz w:val="22"/>
          <w:szCs w:val="22"/>
        </w:rPr>
      </w:pPr>
    </w:p>
    <w:tbl>
      <w:tblPr>
        <w:tblStyle w:val="NormalTablePHPDOCX"/>
        <w:tblW w:w="5000" w:type="pct"/>
        <w:tblInd w:w="108" w:type="dxa"/>
        <w:tblLook w:val="04A0" w:firstRow="1" w:lastRow="0" w:firstColumn="1" w:lastColumn="0" w:noHBand="0" w:noVBand="1"/>
      </w:tblPr>
      <w:tblGrid>
        <w:gridCol w:w="4535"/>
        <w:gridCol w:w="4535"/>
      </w:tblGrid>
      <w:tr w:rsidR="007E5A64" w:rsidRPr="00023EC5" w14:paraId="333C1999" w14:textId="77777777" w:rsidTr="003861FE">
        <w:tc>
          <w:tcPr>
            <w:tcW w:w="2500" w:type="pct"/>
            <w:tcMar>
              <w:top w:w="75" w:type="dxa"/>
              <w:bottom w:w="75" w:type="dxa"/>
            </w:tcMar>
            <w:vAlign w:val="center"/>
          </w:tcPr>
          <w:p w14:paraId="0A12C66A" w14:textId="77777777" w:rsidR="007E5A64" w:rsidRPr="00023EC5" w:rsidRDefault="007E5A64" w:rsidP="003861FE">
            <w:pPr>
              <w:rPr>
                <w:rFonts w:ascii="Arial" w:hAnsi="Arial" w:cs="Arial"/>
                <w:sz w:val="22"/>
                <w:szCs w:val="22"/>
              </w:rPr>
            </w:pPr>
            <w:r w:rsidRPr="00023EC5">
              <w:rPr>
                <w:rFonts w:ascii="Arial" w:hAnsi="Arial" w:cs="Arial"/>
                <w:position w:val="-2"/>
                <w:sz w:val="22"/>
                <w:szCs w:val="22"/>
              </w:rPr>
              <w:t>Kraj in datum:</w:t>
            </w: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14:paraId="0D528EC7" w14:textId="77777777" w:rsidR="007E5A64" w:rsidRPr="00023EC5" w:rsidRDefault="007E5A64" w:rsidP="003861FE">
            <w:pPr>
              <w:rPr>
                <w:rFonts w:ascii="Arial" w:hAnsi="Arial" w:cs="Arial"/>
                <w:sz w:val="22"/>
                <w:szCs w:val="22"/>
              </w:rPr>
            </w:pPr>
            <w:r w:rsidRPr="00023EC5">
              <w:rPr>
                <w:rFonts w:ascii="Arial" w:hAnsi="Arial" w:cs="Arial"/>
                <w:position w:val="-2"/>
                <w:sz w:val="22"/>
                <w:szCs w:val="22"/>
              </w:rPr>
              <w:t xml:space="preserve">Ime in </w:t>
            </w:r>
            <w:proofErr w:type="spellStart"/>
            <w:r w:rsidRPr="00023EC5">
              <w:rPr>
                <w:rFonts w:ascii="Arial" w:hAnsi="Arial" w:cs="Arial"/>
                <w:position w:val="-2"/>
                <w:sz w:val="22"/>
                <w:szCs w:val="22"/>
              </w:rPr>
              <w:t>priimek</w:t>
            </w:r>
            <w:proofErr w:type="spellEnd"/>
            <w:r w:rsidRPr="00023EC5">
              <w:rPr>
                <w:rFonts w:ascii="Arial" w:hAnsi="Arial" w:cs="Arial"/>
                <w:position w:val="-2"/>
                <w:sz w:val="22"/>
                <w:szCs w:val="22"/>
              </w:rPr>
              <w:t>: _____________________</w:t>
            </w:r>
          </w:p>
        </w:tc>
      </w:tr>
      <w:tr w:rsidR="007E5A64" w:rsidRPr="00023EC5" w14:paraId="367AD7D4" w14:textId="77777777" w:rsidTr="003861FE">
        <w:tc>
          <w:tcPr>
            <w:tcW w:w="2500" w:type="pct"/>
            <w:tcMar>
              <w:top w:w="75" w:type="dxa"/>
              <w:bottom w:w="75" w:type="dxa"/>
            </w:tcMar>
            <w:vAlign w:val="center"/>
          </w:tcPr>
          <w:p w14:paraId="23AEC9FE" w14:textId="77777777" w:rsidR="007E5A64" w:rsidRPr="00023EC5" w:rsidRDefault="007E5A64" w:rsidP="003861FE">
            <w:pPr>
              <w:rPr>
                <w:rFonts w:ascii="Arial" w:hAnsi="Arial" w:cs="Arial"/>
                <w:sz w:val="22"/>
                <w:szCs w:val="22"/>
              </w:rPr>
            </w:pPr>
            <w:r w:rsidRPr="00023EC5">
              <w:rPr>
                <w:rFonts w:ascii="Arial" w:hAnsi="Arial" w:cs="Arial"/>
                <w:position w:val="-2"/>
                <w:sz w:val="22"/>
                <w:szCs w:val="22"/>
              </w:rPr>
              <w:t> </w:t>
            </w: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14:paraId="0387CCB9" w14:textId="77777777" w:rsidR="007E5A64" w:rsidRPr="00023EC5" w:rsidRDefault="007E5A64" w:rsidP="003861FE">
            <w:pPr>
              <w:rPr>
                <w:rFonts w:ascii="Arial" w:hAnsi="Arial" w:cs="Arial"/>
                <w:sz w:val="22"/>
                <w:szCs w:val="22"/>
              </w:rPr>
            </w:pPr>
          </w:p>
          <w:p w14:paraId="0BC59892" w14:textId="77777777" w:rsidR="007E5A64" w:rsidRPr="00023EC5" w:rsidRDefault="007E5A64" w:rsidP="003861F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3EC5">
              <w:rPr>
                <w:rFonts w:ascii="Arial" w:hAnsi="Arial" w:cs="Arial"/>
                <w:position w:val="-2"/>
                <w:sz w:val="22"/>
                <w:szCs w:val="22"/>
              </w:rPr>
              <w:t>(</w:t>
            </w:r>
            <w:proofErr w:type="spellStart"/>
            <w:r w:rsidRPr="00023EC5">
              <w:rPr>
                <w:rFonts w:ascii="Arial" w:hAnsi="Arial" w:cs="Arial"/>
                <w:position w:val="-2"/>
                <w:sz w:val="22"/>
                <w:szCs w:val="22"/>
              </w:rPr>
              <w:t>podpis</w:t>
            </w:r>
            <w:proofErr w:type="spellEnd"/>
            <w:r w:rsidRPr="00023EC5">
              <w:rPr>
                <w:rFonts w:ascii="Arial" w:hAnsi="Arial" w:cs="Arial"/>
                <w:position w:val="-2"/>
                <w:sz w:val="22"/>
                <w:szCs w:val="22"/>
              </w:rPr>
              <w:t>)</w:t>
            </w:r>
          </w:p>
        </w:tc>
      </w:tr>
    </w:tbl>
    <w:p w14:paraId="21B6C219" w14:textId="77777777" w:rsidR="007E5A64" w:rsidRPr="00023EC5" w:rsidRDefault="007E5A64" w:rsidP="007E5A64">
      <w:pPr>
        <w:spacing w:before="225" w:after="225"/>
        <w:jc w:val="both"/>
        <w:rPr>
          <w:rFonts w:ascii="Arial" w:hAnsi="Arial" w:cs="Arial"/>
          <w:sz w:val="22"/>
          <w:szCs w:val="22"/>
        </w:rPr>
      </w:pPr>
      <w:r w:rsidRPr="00023EC5">
        <w:rPr>
          <w:rFonts w:ascii="Arial" w:hAnsi="Arial" w:cs="Arial"/>
          <w:sz w:val="22"/>
          <w:szCs w:val="22"/>
        </w:rPr>
        <w:t> </w:t>
      </w:r>
    </w:p>
    <w:p w14:paraId="7B410A00" w14:textId="77777777" w:rsidR="007E5A64" w:rsidRPr="00023EC5" w:rsidRDefault="007E5A64" w:rsidP="007E5A64">
      <w:pPr>
        <w:rPr>
          <w:rFonts w:ascii="Arial" w:hAnsi="Arial" w:cs="Arial"/>
          <w:sz w:val="22"/>
          <w:szCs w:val="22"/>
        </w:rPr>
        <w:sectPr w:rsidR="007E5A64" w:rsidRPr="00023EC5" w:rsidSect="003861FE">
          <w:footerReference w:type="default" r:id="rId12"/>
          <w:pgSz w:w="11906" w:h="16838"/>
          <w:pgMar w:top="1418" w:right="1418" w:bottom="1418" w:left="1418" w:header="567" w:footer="596" w:gutter="0"/>
          <w:cols w:space="708"/>
          <w:docGrid w:linePitch="360"/>
        </w:sectPr>
      </w:pPr>
    </w:p>
    <w:p w14:paraId="078E9A74" w14:textId="22F2B9CE" w:rsidR="004E1090" w:rsidRDefault="004E1090" w:rsidP="004E1090">
      <w:pPr>
        <w:jc w:val="right"/>
        <w:rPr>
          <w:rFonts w:ascii="Arial" w:hAnsi="Arial" w:cs="Arial"/>
          <w:sz w:val="22"/>
          <w:szCs w:val="22"/>
        </w:rPr>
      </w:pPr>
      <w:proofErr w:type="spellStart"/>
      <w:r w:rsidRPr="00D162AA">
        <w:rPr>
          <w:rFonts w:ascii="Arial" w:hAnsi="Arial" w:cs="Arial"/>
          <w:sz w:val="22"/>
          <w:szCs w:val="22"/>
        </w:rPr>
        <w:lastRenderedPageBreak/>
        <w:t>Obrazec</w:t>
      </w:r>
      <w:proofErr w:type="spellEnd"/>
      <w:r w:rsidRPr="00D162AA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62AA">
        <w:rPr>
          <w:rFonts w:ascii="Arial" w:hAnsi="Arial" w:cs="Arial"/>
          <w:sz w:val="22"/>
          <w:szCs w:val="22"/>
        </w:rPr>
        <w:t>št</w:t>
      </w:r>
      <w:proofErr w:type="spellEnd"/>
      <w:r w:rsidRPr="00D162AA">
        <w:rPr>
          <w:rFonts w:ascii="Arial" w:hAnsi="Arial" w:cs="Arial"/>
          <w:sz w:val="22"/>
          <w:szCs w:val="22"/>
        </w:rPr>
        <w:t xml:space="preserve">: </w:t>
      </w:r>
      <w:r>
        <w:rPr>
          <w:rFonts w:ascii="Arial" w:hAnsi="Arial" w:cs="Arial"/>
          <w:sz w:val="22"/>
          <w:szCs w:val="22"/>
        </w:rPr>
        <w:t>6</w:t>
      </w:r>
    </w:p>
    <w:p w14:paraId="04C8055F" w14:textId="77777777" w:rsidR="004E1090" w:rsidRPr="00D162AA" w:rsidRDefault="004E1090" w:rsidP="004E1090">
      <w:pPr>
        <w:jc w:val="right"/>
        <w:rPr>
          <w:rFonts w:ascii="Arial" w:hAnsi="Arial" w:cs="Arial"/>
          <w:sz w:val="22"/>
          <w:szCs w:val="22"/>
        </w:rPr>
      </w:pPr>
    </w:p>
    <w:p w14:paraId="0882CDF4" w14:textId="77777777" w:rsidR="004E1090" w:rsidRPr="00D162AA" w:rsidRDefault="004E1090" w:rsidP="004E1090">
      <w:pPr>
        <w:spacing w:after="120"/>
        <w:jc w:val="center"/>
        <w:rPr>
          <w:rFonts w:ascii="Arial" w:hAnsi="Arial" w:cs="Arial"/>
          <w:b/>
          <w:bCs/>
          <w:sz w:val="22"/>
          <w:szCs w:val="22"/>
        </w:rPr>
      </w:pPr>
      <w:r w:rsidRPr="00D162AA">
        <w:rPr>
          <w:rFonts w:ascii="Arial" w:hAnsi="Arial" w:cs="Arial"/>
          <w:b/>
          <w:bCs/>
          <w:sz w:val="22"/>
          <w:szCs w:val="22"/>
        </w:rPr>
        <w:t>IZJAVA ZASTOPNIKA PODIZVAJALCA V ZVEZI Z IZPOLNJEVANJEM OBVEZNIH POGOJEV ZA PODIZVAJALCE</w:t>
      </w:r>
    </w:p>
    <w:p w14:paraId="1D23C536" w14:textId="77777777" w:rsidR="004E1090" w:rsidRPr="00D162AA" w:rsidRDefault="004E1090" w:rsidP="004E1090">
      <w:pPr>
        <w:spacing w:after="120"/>
        <w:jc w:val="center"/>
        <w:rPr>
          <w:rFonts w:ascii="Arial" w:hAnsi="Arial" w:cs="Arial"/>
          <w:b/>
          <w:bCs/>
        </w:rPr>
      </w:pPr>
    </w:p>
    <w:p w14:paraId="00516B9B" w14:textId="77777777" w:rsidR="004E1090" w:rsidRPr="00D162AA" w:rsidRDefault="004E1090" w:rsidP="004E1090">
      <w:pPr>
        <w:spacing w:before="225" w:after="225"/>
        <w:jc w:val="both"/>
        <w:rPr>
          <w:rFonts w:ascii="Arial" w:hAnsi="Arial" w:cs="Arial"/>
          <w:sz w:val="22"/>
          <w:szCs w:val="22"/>
        </w:rPr>
      </w:pPr>
      <w:r w:rsidRPr="00D162AA">
        <w:rPr>
          <w:rFonts w:ascii="Arial" w:hAnsi="Arial" w:cs="Arial"/>
          <w:color w:val="000000"/>
          <w:sz w:val="22"/>
          <w:szCs w:val="22"/>
        </w:rPr>
        <w:t xml:space="preserve">Pod </w:t>
      </w:r>
      <w:proofErr w:type="spellStart"/>
      <w:r w:rsidRPr="00D162AA">
        <w:rPr>
          <w:rFonts w:ascii="Arial" w:hAnsi="Arial" w:cs="Arial"/>
          <w:color w:val="000000"/>
          <w:sz w:val="22"/>
          <w:szCs w:val="22"/>
        </w:rPr>
        <w:t>kazensko</w:t>
      </w:r>
      <w:proofErr w:type="spellEnd"/>
      <w:r w:rsidRPr="00D162AA">
        <w:rPr>
          <w:rFonts w:ascii="Arial" w:hAnsi="Arial" w:cs="Arial"/>
          <w:color w:val="000000"/>
          <w:sz w:val="22"/>
          <w:szCs w:val="22"/>
        </w:rPr>
        <w:t xml:space="preserve"> in </w:t>
      </w:r>
      <w:proofErr w:type="spellStart"/>
      <w:r w:rsidRPr="00D162AA">
        <w:rPr>
          <w:rFonts w:ascii="Arial" w:hAnsi="Arial" w:cs="Arial"/>
          <w:color w:val="000000"/>
          <w:sz w:val="22"/>
          <w:szCs w:val="22"/>
        </w:rPr>
        <w:t>materialno</w:t>
      </w:r>
      <w:proofErr w:type="spellEnd"/>
      <w:r w:rsidRPr="00D162AA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D162AA">
        <w:rPr>
          <w:rFonts w:ascii="Arial" w:hAnsi="Arial" w:cs="Arial"/>
          <w:color w:val="000000"/>
          <w:sz w:val="22"/>
          <w:szCs w:val="22"/>
        </w:rPr>
        <w:t>odgovornostjo</w:t>
      </w:r>
      <w:proofErr w:type="spellEnd"/>
      <w:r w:rsidRPr="00D162AA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D162AA">
        <w:rPr>
          <w:rFonts w:ascii="Arial" w:hAnsi="Arial" w:cs="Arial"/>
          <w:color w:val="000000"/>
          <w:sz w:val="22"/>
          <w:szCs w:val="22"/>
        </w:rPr>
        <w:t>izjavljamo</w:t>
      </w:r>
      <w:proofErr w:type="spellEnd"/>
      <w:r w:rsidRPr="00D162AA">
        <w:rPr>
          <w:rFonts w:ascii="Arial" w:hAnsi="Arial" w:cs="Arial"/>
          <w:color w:val="000000"/>
          <w:sz w:val="22"/>
          <w:szCs w:val="22"/>
        </w:rPr>
        <w:t xml:space="preserve">, da </w:t>
      </w:r>
      <w:proofErr w:type="spellStart"/>
      <w:r w:rsidRPr="00D162AA">
        <w:rPr>
          <w:rFonts w:ascii="Arial" w:hAnsi="Arial" w:cs="Arial"/>
          <w:color w:val="000000"/>
          <w:sz w:val="22"/>
          <w:szCs w:val="22"/>
        </w:rPr>
        <w:t>naša</w:t>
      </w:r>
      <w:proofErr w:type="spellEnd"/>
      <w:r w:rsidRPr="00D162AA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D162AA">
        <w:rPr>
          <w:rFonts w:ascii="Arial" w:hAnsi="Arial" w:cs="Arial"/>
          <w:color w:val="000000"/>
          <w:sz w:val="22"/>
          <w:szCs w:val="22"/>
        </w:rPr>
        <w:t>družba</w:t>
      </w:r>
      <w:proofErr w:type="spellEnd"/>
      <w:r w:rsidRPr="00D162AA">
        <w:rPr>
          <w:rFonts w:ascii="Arial" w:hAnsi="Arial" w:cs="Arial"/>
          <w:color w:val="000000"/>
          <w:sz w:val="22"/>
          <w:szCs w:val="22"/>
        </w:rPr>
        <w:t>, </w:t>
      </w:r>
      <w:r w:rsidRPr="00D162AA">
        <w:rPr>
          <w:rFonts w:ascii="Arial" w:hAnsi="Arial" w:cs="Arial"/>
          <w:color w:val="000000"/>
          <w:sz w:val="22"/>
          <w:szCs w:val="22"/>
          <w:u w:val="single"/>
        </w:rPr>
        <w:t>_______________</w:t>
      </w:r>
      <w:r w:rsidRPr="00D162AA">
        <w:rPr>
          <w:rFonts w:ascii="Arial" w:hAnsi="Arial" w:cs="Arial"/>
          <w:color w:val="000000"/>
          <w:sz w:val="22"/>
          <w:szCs w:val="22"/>
        </w:rPr>
        <w:t>(</w:t>
      </w:r>
      <w:proofErr w:type="spellStart"/>
      <w:r w:rsidRPr="00D162AA">
        <w:rPr>
          <w:rFonts w:ascii="Arial" w:hAnsi="Arial" w:cs="Arial"/>
          <w:color w:val="000000"/>
          <w:sz w:val="22"/>
          <w:szCs w:val="22"/>
        </w:rPr>
        <w:t>Firma</w:t>
      </w:r>
      <w:proofErr w:type="spellEnd"/>
      <w:r w:rsidRPr="00D162AA">
        <w:rPr>
          <w:rFonts w:ascii="Arial" w:hAnsi="Arial" w:cs="Arial"/>
          <w:color w:val="000000"/>
          <w:sz w:val="22"/>
          <w:szCs w:val="22"/>
        </w:rPr>
        <w:t>), </w:t>
      </w:r>
      <w:r w:rsidRPr="00D162AA">
        <w:rPr>
          <w:rFonts w:ascii="Arial" w:hAnsi="Arial" w:cs="Arial"/>
          <w:color w:val="000000"/>
          <w:sz w:val="22"/>
          <w:szCs w:val="22"/>
          <w:u w:val="single"/>
        </w:rPr>
        <w:t>_________________</w:t>
      </w:r>
      <w:r w:rsidRPr="00D162AA">
        <w:rPr>
          <w:rFonts w:ascii="Arial" w:hAnsi="Arial" w:cs="Arial"/>
          <w:color w:val="000000"/>
          <w:sz w:val="22"/>
          <w:szCs w:val="22"/>
        </w:rPr>
        <w:t xml:space="preserve">(Naslov), </w:t>
      </w:r>
      <w:proofErr w:type="spellStart"/>
      <w:r w:rsidRPr="00D162AA">
        <w:rPr>
          <w:rFonts w:ascii="Arial" w:hAnsi="Arial" w:cs="Arial"/>
          <w:color w:val="000000"/>
          <w:sz w:val="22"/>
          <w:szCs w:val="22"/>
        </w:rPr>
        <w:t>matična</w:t>
      </w:r>
      <w:proofErr w:type="spellEnd"/>
      <w:r w:rsidRPr="00D162AA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D162AA">
        <w:rPr>
          <w:rFonts w:ascii="Arial" w:hAnsi="Arial" w:cs="Arial"/>
          <w:color w:val="000000"/>
          <w:sz w:val="22"/>
          <w:szCs w:val="22"/>
        </w:rPr>
        <w:t>številka</w:t>
      </w:r>
      <w:proofErr w:type="spellEnd"/>
      <w:r w:rsidRPr="00D162AA">
        <w:rPr>
          <w:rFonts w:ascii="Arial" w:hAnsi="Arial" w:cs="Arial"/>
          <w:color w:val="000000"/>
          <w:sz w:val="22"/>
          <w:szCs w:val="22"/>
        </w:rPr>
        <w:t>: </w:t>
      </w:r>
      <w:r w:rsidRPr="00D162AA">
        <w:rPr>
          <w:rFonts w:ascii="Arial" w:hAnsi="Arial" w:cs="Arial"/>
          <w:color w:val="000000"/>
          <w:sz w:val="22"/>
          <w:szCs w:val="22"/>
          <w:u w:val="single"/>
        </w:rPr>
        <w:t>_______________</w:t>
      </w:r>
      <w:r w:rsidRPr="00D162AA">
        <w:rPr>
          <w:rFonts w:ascii="Arial" w:hAnsi="Arial" w:cs="Arial"/>
          <w:color w:val="000000"/>
          <w:sz w:val="22"/>
          <w:szCs w:val="22"/>
        </w:rPr>
        <w:t> </w:t>
      </w:r>
      <w:proofErr w:type="spellStart"/>
      <w:r w:rsidRPr="00D162AA">
        <w:rPr>
          <w:rFonts w:ascii="Arial" w:hAnsi="Arial" w:cs="Arial"/>
          <w:color w:val="000000"/>
          <w:sz w:val="22"/>
          <w:szCs w:val="22"/>
        </w:rPr>
        <w:t>ni</w:t>
      </w:r>
      <w:proofErr w:type="spellEnd"/>
      <w:r w:rsidRPr="00D162AA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D162AA">
        <w:rPr>
          <w:rFonts w:ascii="Arial" w:hAnsi="Arial" w:cs="Arial"/>
          <w:color w:val="000000"/>
          <w:sz w:val="22"/>
          <w:szCs w:val="22"/>
        </w:rPr>
        <w:t>bila</w:t>
      </w:r>
      <w:proofErr w:type="spellEnd"/>
      <w:r w:rsidRPr="00D162AA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D162AA">
        <w:rPr>
          <w:rFonts w:ascii="Arial" w:hAnsi="Arial" w:cs="Arial"/>
          <w:color w:val="000000"/>
          <w:sz w:val="22"/>
          <w:szCs w:val="22"/>
        </w:rPr>
        <w:t>pravnomočno</w:t>
      </w:r>
      <w:proofErr w:type="spellEnd"/>
      <w:r w:rsidRPr="00D162AA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D162AA">
        <w:rPr>
          <w:rFonts w:ascii="Arial" w:hAnsi="Arial" w:cs="Arial"/>
          <w:color w:val="000000"/>
          <w:sz w:val="22"/>
          <w:szCs w:val="22"/>
        </w:rPr>
        <w:t>obsojena</w:t>
      </w:r>
      <w:proofErr w:type="spellEnd"/>
      <w:r w:rsidRPr="00D162AA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D162AA">
        <w:rPr>
          <w:rFonts w:ascii="Arial" w:hAnsi="Arial" w:cs="Arial"/>
          <w:color w:val="000000"/>
          <w:sz w:val="22"/>
          <w:szCs w:val="22"/>
        </w:rPr>
        <w:t>zaradi</w:t>
      </w:r>
      <w:proofErr w:type="spellEnd"/>
      <w:r w:rsidRPr="00D162AA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D162AA">
        <w:rPr>
          <w:rFonts w:ascii="Arial" w:hAnsi="Arial" w:cs="Arial"/>
          <w:color w:val="000000"/>
          <w:sz w:val="22"/>
          <w:szCs w:val="22"/>
        </w:rPr>
        <w:t>kaznivih</w:t>
      </w:r>
      <w:proofErr w:type="spellEnd"/>
      <w:r w:rsidRPr="00D162AA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D162AA">
        <w:rPr>
          <w:rFonts w:ascii="Arial" w:hAnsi="Arial" w:cs="Arial"/>
          <w:color w:val="000000"/>
          <w:sz w:val="22"/>
          <w:szCs w:val="22"/>
        </w:rPr>
        <w:t>dejanj</w:t>
      </w:r>
      <w:proofErr w:type="spellEnd"/>
      <w:r w:rsidRPr="00D162AA">
        <w:rPr>
          <w:rFonts w:ascii="Arial" w:hAnsi="Arial" w:cs="Arial"/>
          <w:color w:val="000000"/>
          <w:sz w:val="22"/>
          <w:szCs w:val="22"/>
        </w:rPr>
        <w:t xml:space="preserve">, ki so </w:t>
      </w:r>
      <w:proofErr w:type="spellStart"/>
      <w:r w:rsidRPr="00D162AA">
        <w:rPr>
          <w:rFonts w:ascii="Arial" w:hAnsi="Arial" w:cs="Arial"/>
          <w:color w:val="000000"/>
          <w:sz w:val="22"/>
          <w:szCs w:val="22"/>
        </w:rPr>
        <w:t>našteta</w:t>
      </w:r>
      <w:proofErr w:type="spellEnd"/>
      <w:r w:rsidRPr="00D162AA">
        <w:rPr>
          <w:rFonts w:ascii="Arial" w:hAnsi="Arial" w:cs="Arial"/>
          <w:color w:val="000000"/>
          <w:sz w:val="22"/>
          <w:szCs w:val="22"/>
        </w:rPr>
        <w:t xml:space="preserve"> v </w:t>
      </w:r>
      <w:proofErr w:type="spellStart"/>
      <w:r w:rsidRPr="00D162AA">
        <w:rPr>
          <w:rFonts w:ascii="Arial" w:hAnsi="Arial" w:cs="Arial"/>
          <w:color w:val="000000"/>
          <w:sz w:val="22"/>
          <w:szCs w:val="22"/>
        </w:rPr>
        <w:t>prvem</w:t>
      </w:r>
      <w:proofErr w:type="spellEnd"/>
      <w:r w:rsidRPr="00D162AA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D162AA">
        <w:rPr>
          <w:rFonts w:ascii="Arial" w:hAnsi="Arial" w:cs="Arial"/>
          <w:color w:val="000000"/>
          <w:sz w:val="22"/>
          <w:szCs w:val="22"/>
        </w:rPr>
        <w:t>odstavku</w:t>
      </w:r>
      <w:proofErr w:type="spellEnd"/>
      <w:r w:rsidRPr="00D162AA">
        <w:rPr>
          <w:rFonts w:ascii="Arial" w:hAnsi="Arial" w:cs="Arial"/>
          <w:color w:val="000000"/>
          <w:sz w:val="22"/>
          <w:szCs w:val="22"/>
        </w:rPr>
        <w:t xml:space="preserve"> 75. </w:t>
      </w:r>
      <w:proofErr w:type="spellStart"/>
      <w:r w:rsidRPr="00D162AA">
        <w:rPr>
          <w:rFonts w:ascii="Arial" w:hAnsi="Arial" w:cs="Arial"/>
          <w:color w:val="000000"/>
          <w:sz w:val="22"/>
          <w:szCs w:val="22"/>
        </w:rPr>
        <w:t>člena</w:t>
      </w:r>
      <w:proofErr w:type="spellEnd"/>
      <w:r w:rsidRPr="00D162AA">
        <w:rPr>
          <w:rFonts w:ascii="Arial" w:hAnsi="Arial" w:cs="Arial"/>
          <w:color w:val="000000"/>
          <w:sz w:val="22"/>
          <w:szCs w:val="22"/>
        </w:rPr>
        <w:t xml:space="preserve"> ZJN-3.</w:t>
      </w:r>
    </w:p>
    <w:p w14:paraId="4E99DB9F" w14:textId="77777777" w:rsidR="004E1090" w:rsidRPr="00D162AA" w:rsidRDefault="004E1090" w:rsidP="004E1090">
      <w:pPr>
        <w:spacing w:before="225" w:after="225"/>
        <w:jc w:val="both"/>
        <w:rPr>
          <w:rFonts w:ascii="Arial" w:hAnsi="Arial" w:cs="Arial"/>
          <w:sz w:val="22"/>
          <w:szCs w:val="22"/>
        </w:rPr>
      </w:pPr>
      <w:proofErr w:type="spellStart"/>
      <w:r w:rsidRPr="00D162AA">
        <w:rPr>
          <w:rFonts w:ascii="Arial" w:hAnsi="Arial" w:cs="Arial"/>
          <w:color w:val="000000"/>
          <w:sz w:val="22"/>
          <w:szCs w:val="22"/>
        </w:rPr>
        <w:t>Obenem</w:t>
      </w:r>
      <w:proofErr w:type="spellEnd"/>
      <w:r w:rsidRPr="00D162AA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D162AA">
        <w:rPr>
          <w:rFonts w:ascii="Arial" w:hAnsi="Arial" w:cs="Arial"/>
          <w:color w:val="000000"/>
          <w:sz w:val="22"/>
          <w:szCs w:val="22"/>
        </w:rPr>
        <w:t>izjavljamo</w:t>
      </w:r>
      <w:proofErr w:type="spellEnd"/>
      <w:r w:rsidRPr="00D162AA">
        <w:rPr>
          <w:rFonts w:ascii="Arial" w:hAnsi="Arial" w:cs="Arial"/>
          <w:color w:val="000000"/>
          <w:sz w:val="22"/>
          <w:szCs w:val="22"/>
        </w:rPr>
        <w:t>, da:</w:t>
      </w:r>
    </w:p>
    <w:tbl>
      <w:tblPr>
        <w:tblStyle w:val="NormalTablePHPDOCX"/>
        <w:tblW w:w="0" w:type="auto"/>
        <w:tblInd w:w="108" w:type="dxa"/>
        <w:tblLook w:val="04A0" w:firstRow="1" w:lastRow="0" w:firstColumn="1" w:lastColumn="0" w:noHBand="0" w:noVBand="1"/>
      </w:tblPr>
      <w:tblGrid>
        <w:gridCol w:w="8962"/>
      </w:tblGrid>
      <w:tr w:rsidR="004E1090" w:rsidRPr="00D162AA" w14:paraId="1A3F435F" w14:textId="77777777" w:rsidTr="00B15ADB">
        <w:tc>
          <w:tcPr>
            <w:tcW w:w="0" w:type="auto"/>
            <w:tcMar>
              <w:top w:w="0" w:type="auto"/>
              <w:bottom w:w="0" w:type="auto"/>
            </w:tcMar>
          </w:tcPr>
          <w:p w14:paraId="7F8B3315" w14:textId="77777777" w:rsidR="004E1090" w:rsidRPr="00D162AA" w:rsidRDefault="004E1090" w:rsidP="004E1090">
            <w:pPr>
              <w:numPr>
                <w:ilvl w:val="0"/>
                <w:numId w:val="62"/>
              </w:num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 xml:space="preserve">v </w:t>
            </w:r>
            <w:proofErr w:type="spellStart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>skladu</w:t>
            </w:r>
            <w:proofErr w:type="spellEnd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 xml:space="preserve"> s </w:t>
            </w:r>
            <w:proofErr w:type="spellStart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>predpisi</w:t>
            </w:r>
            <w:proofErr w:type="spellEnd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>države</w:t>
            </w:r>
            <w:proofErr w:type="spellEnd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 xml:space="preserve">, v </w:t>
            </w:r>
            <w:proofErr w:type="spellStart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>kateri</w:t>
            </w:r>
            <w:proofErr w:type="spellEnd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>imamo</w:t>
            </w:r>
            <w:proofErr w:type="spellEnd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>sedež</w:t>
            </w:r>
            <w:proofErr w:type="spellEnd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>nimamo</w:t>
            </w:r>
            <w:proofErr w:type="spellEnd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>zapadlih</w:t>
            </w:r>
            <w:proofErr w:type="spellEnd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>neplačanih</w:t>
            </w:r>
            <w:proofErr w:type="spellEnd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>obveznih</w:t>
            </w:r>
            <w:proofErr w:type="spellEnd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>dajatev</w:t>
            </w:r>
            <w:proofErr w:type="spellEnd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 xml:space="preserve"> in </w:t>
            </w:r>
            <w:proofErr w:type="spellStart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>drugih</w:t>
            </w:r>
            <w:proofErr w:type="spellEnd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>denarnih</w:t>
            </w:r>
            <w:proofErr w:type="spellEnd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>nedavčnih</w:t>
            </w:r>
            <w:proofErr w:type="spellEnd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>obveznosti</w:t>
            </w:r>
            <w:proofErr w:type="spellEnd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 xml:space="preserve"> v </w:t>
            </w:r>
            <w:proofErr w:type="spellStart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>skladu</w:t>
            </w:r>
            <w:proofErr w:type="spellEnd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 xml:space="preserve"> z </w:t>
            </w:r>
            <w:proofErr w:type="spellStart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>zakonom</w:t>
            </w:r>
            <w:proofErr w:type="spellEnd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 xml:space="preserve">, ki </w:t>
            </w:r>
            <w:proofErr w:type="spellStart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>ureja</w:t>
            </w:r>
            <w:proofErr w:type="spellEnd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>finančno</w:t>
            </w:r>
            <w:proofErr w:type="spellEnd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>upravo</w:t>
            </w:r>
            <w:proofErr w:type="spellEnd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 xml:space="preserve">, ki </w:t>
            </w:r>
            <w:proofErr w:type="spellStart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>jih</w:t>
            </w:r>
            <w:proofErr w:type="spellEnd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>pobira</w:t>
            </w:r>
            <w:proofErr w:type="spellEnd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>davčni</w:t>
            </w:r>
            <w:proofErr w:type="spellEnd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 xml:space="preserve"> organ v </w:t>
            </w:r>
            <w:proofErr w:type="spellStart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>skladu</w:t>
            </w:r>
            <w:proofErr w:type="spellEnd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 xml:space="preserve"> s </w:t>
            </w:r>
            <w:proofErr w:type="spellStart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>predpisi</w:t>
            </w:r>
            <w:proofErr w:type="spellEnd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>države</w:t>
            </w:r>
            <w:proofErr w:type="spellEnd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 xml:space="preserve">, v </w:t>
            </w:r>
            <w:proofErr w:type="spellStart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>vrednosti</w:t>
            </w:r>
            <w:proofErr w:type="spellEnd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 xml:space="preserve"> 50 EUR </w:t>
            </w:r>
            <w:proofErr w:type="spellStart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>ali</w:t>
            </w:r>
            <w:proofErr w:type="spellEnd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>več</w:t>
            </w:r>
            <w:proofErr w:type="spellEnd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>,</w:t>
            </w:r>
          </w:p>
          <w:p w14:paraId="1A33B06E" w14:textId="77777777" w:rsidR="004E1090" w:rsidRPr="00D162AA" w:rsidRDefault="004E1090" w:rsidP="004E1090">
            <w:pPr>
              <w:numPr>
                <w:ilvl w:val="0"/>
                <w:numId w:val="62"/>
              </w:num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proofErr w:type="spellStart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>nimamo</w:t>
            </w:r>
            <w:proofErr w:type="spellEnd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>nepredloženih</w:t>
            </w:r>
            <w:proofErr w:type="spellEnd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>obračunov</w:t>
            </w:r>
            <w:proofErr w:type="spellEnd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>davčnih</w:t>
            </w:r>
            <w:proofErr w:type="spellEnd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>odtegljajev</w:t>
            </w:r>
            <w:proofErr w:type="spellEnd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 xml:space="preserve"> za </w:t>
            </w:r>
            <w:proofErr w:type="spellStart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>dohodke</w:t>
            </w:r>
            <w:proofErr w:type="spellEnd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>iz</w:t>
            </w:r>
            <w:proofErr w:type="spellEnd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>delovnega</w:t>
            </w:r>
            <w:proofErr w:type="spellEnd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>razmerja</w:t>
            </w:r>
            <w:proofErr w:type="spellEnd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 xml:space="preserve"> za </w:t>
            </w:r>
            <w:proofErr w:type="spellStart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>obdobje</w:t>
            </w:r>
            <w:proofErr w:type="spellEnd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>zadnjih</w:t>
            </w:r>
            <w:proofErr w:type="spellEnd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>petih</w:t>
            </w:r>
            <w:proofErr w:type="spellEnd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 xml:space="preserve"> let do </w:t>
            </w:r>
            <w:proofErr w:type="spellStart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>dne</w:t>
            </w:r>
            <w:proofErr w:type="spellEnd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>oddaje</w:t>
            </w:r>
            <w:proofErr w:type="spellEnd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>ponudbe</w:t>
            </w:r>
            <w:proofErr w:type="spellEnd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>ali</w:t>
            </w:r>
            <w:proofErr w:type="spellEnd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>prijave</w:t>
            </w:r>
            <w:proofErr w:type="spellEnd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>,</w:t>
            </w:r>
          </w:p>
          <w:p w14:paraId="4C0432EB" w14:textId="77777777" w:rsidR="004E1090" w:rsidRPr="00D162AA" w:rsidRDefault="004E1090" w:rsidP="004E1090">
            <w:pPr>
              <w:numPr>
                <w:ilvl w:val="0"/>
                <w:numId w:val="62"/>
              </w:num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proofErr w:type="spellStart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>nismo</w:t>
            </w:r>
            <w:proofErr w:type="spellEnd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>izločeni</w:t>
            </w:r>
            <w:proofErr w:type="spellEnd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>iz</w:t>
            </w:r>
            <w:proofErr w:type="spellEnd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>postopkov</w:t>
            </w:r>
            <w:proofErr w:type="spellEnd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>oddaje</w:t>
            </w:r>
            <w:proofErr w:type="spellEnd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>javnih</w:t>
            </w:r>
            <w:proofErr w:type="spellEnd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>naročil</w:t>
            </w:r>
            <w:proofErr w:type="spellEnd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>zaradi</w:t>
            </w:r>
            <w:proofErr w:type="spellEnd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>uvrstitve</w:t>
            </w:r>
            <w:proofErr w:type="spellEnd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 xml:space="preserve"> v </w:t>
            </w:r>
            <w:proofErr w:type="spellStart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>evidenco</w:t>
            </w:r>
            <w:proofErr w:type="spellEnd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>gospodarskih</w:t>
            </w:r>
            <w:proofErr w:type="spellEnd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>subjektov</w:t>
            </w:r>
            <w:proofErr w:type="spellEnd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 xml:space="preserve"> z </w:t>
            </w:r>
            <w:proofErr w:type="spellStart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>izrečenimi</w:t>
            </w:r>
            <w:proofErr w:type="spellEnd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>stranskimi</w:t>
            </w:r>
            <w:proofErr w:type="spellEnd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>sankcijami</w:t>
            </w:r>
            <w:proofErr w:type="spellEnd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>izločitve</w:t>
            </w:r>
            <w:proofErr w:type="spellEnd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>iz</w:t>
            </w:r>
            <w:proofErr w:type="spellEnd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>postopkov</w:t>
            </w:r>
            <w:proofErr w:type="spellEnd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>oddaje</w:t>
            </w:r>
            <w:proofErr w:type="spellEnd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>javnih</w:t>
            </w:r>
            <w:proofErr w:type="spellEnd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>naročil</w:t>
            </w:r>
            <w:proofErr w:type="spellEnd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>,</w:t>
            </w:r>
          </w:p>
          <w:p w14:paraId="58223BBC" w14:textId="77777777" w:rsidR="004E1090" w:rsidRPr="00D162AA" w:rsidRDefault="004E1090" w:rsidP="004E1090">
            <w:pPr>
              <w:numPr>
                <w:ilvl w:val="0"/>
                <w:numId w:val="62"/>
              </w:num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proofErr w:type="spellStart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>nam</w:t>
            </w:r>
            <w:proofErr w:type="spellEnd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 xml:space="preserve"> v </w:t>
            </w:r>
            <w:proofErr w:type="spellStart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>zadnjih</w:t>
            </w:r>
            <w:proofErr w:type="spellEnd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>treh</w:t>
            </w:r>
            <w:proofErr w:type="spellEnd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>letih</w:t>
            </w:r>
            <w:proofErr w:type="spellEnd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 xml:space="preserve"> pred </w:t>
            </w:r>
            <w:proofErr w:type="spellStart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>potekom</w:t>
            </w:r>
            <w:proofErr w:type="spellEnd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>roka</w:t>
            </w:r>
            <w:proofErr w:type="spellEnd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 xml:space="preserve"> za </w:t>
            </w:r>
            <w:proofErr w:type="spellStart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>oddajo</w:t>
            </w:r>
            <w:proofErr w:type="spellEnd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>ponudb</w:t>
            </w:r>
            <w:proofErr w:type="spellEnd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>ni</w:t>
            </w:r>
            <w:proofErr w:type="spellEnd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>bila</w:t>
            </w:r>
            <w:proofErr w:type="spellEnd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 xml:space="preserve"> s </w:t>
            </w:r>
            <w:proofErr w:type="spellStart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>pravnomočno</w:t>
            </w:r>
            <w:proofErr w:type="spellEnd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>odločbo</w:t>
            </w:r>
            <w:proofErr w:type="spellEnd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>ali</w:t>
            </w:r>
            <w:proofErr w:type="spellEnd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>več</w:t>
            </w:r>
            <w:proofErr w:type="spellEnd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>pravnomočnimi</w:t>
            </w:r>
            <w:proofErr w:type="spellEnd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>odločbami</w:t>
            </w:r>
            <w:proofErr w:type="spellEnd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>pristojnega</w:t>
            </w:r>
            <w:proofErr w:type="spellEnd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 xml:space="preserve"> organa </w:t>
            </w:r>
            <w:proofErr w:type="spellStart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>Republike</w:t>
            </w:r>
            <w:proofErr w:type="spellEnd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>Slovenije</w:t>
            </w:r>
            <w:proofErr w:type="spellEnd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>ali</w:t>
            </w:r>
            <w:proofErr w:type="spellEnd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>druge</w:t>
            </w:r>
            <w:proofErr w:type="spellEnd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>države</w:t>
            </w:r>
            <w:proofErr w:type="spellEnd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>članice</w:t>
            </w:r>
            <w:proofErr w:type="spellEnd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>ali</w:t>
            </w:r>
            <w:proofErr w:type="spellEnd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>tretje</w:t>
            </w:r>
            <w:proofErr w:type="spellEnd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>države</w:t>
            </w:r>
            <w:proofErr w:type="spellEnd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>dvakrat</w:t>
            </w:r>
            <w:proofErr w:type="spellEnd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>izrečena</w:t>
            </w:r>
            <w:proofErr w:type="spellEnd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>globa</w:t>
            </w:r>
            <w:proofErr w:type="spellEnd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>zaradi</w:t>
            </w:r>
            <w:proofErr w:type="spellEnd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>prekrška</w:t>
            </w:r>
            <w:proofErr w:type="spellEnd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 xml:space="preserve"> v </w:t>
            </w:r>
            <w:proofErr w:type="spellStart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>zvezi</w:t>
            </w:r>
            <w:proofErr w:type="spellEnd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 xml:space="preserve"> s </w:t>
            </w:r>
            <w:proofErr w:type="spellStart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>plačili</w:t>
            </w:r>
            <w:proofErr w:type="spellEnd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 xml:space="preserve"> za </w:t>
            </w:r>
            <w:proofErr w:type="spellStart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>delo</w:t>
            </w:r>
            <w:proofErr w:type="spellEnd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>delovnim</w:t>
            </w:r>
            <w:proofErr w:type="spellEnd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>časom</w:t>
            </w:r>
            <w:proofErr w:type="spellEnd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>počitki</w:t>
            </w:r>
            <w:proofErr w:type="spellEnd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>opravljanjem</w:t>
            </w:r>
            <w:proofErr w:type="spellEnd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 xml:space="preserve"> dela </w:t>
            </w:r>
            <w:proofErr w:type="spellStart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>na</w:t>
            </w:r>
            <w:proofErr w:type="spellEnd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>podlagi</w:t>
            </w:r>
            <w:proofErr w:type="spellEnd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>pogodb</w:t>
            </w:r>
            <w:proofErr w:type="spellEnd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>civilnega</w:t>
            </w:r>
            <w:proofErr w:type="spellEnd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>prava</w:t>
            </w:r>
            <w:proofErr w:type="spellEnd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>kljub</w:t>
            </w:r>
            <w:proofErr w:type="spellEnd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>obstoju</w:t>
            </w:r>
            <w:proofErr w:type="spellEnd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>elementov</w:t>
            </w:r>
            <w:proofErr w:type="spellEnd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>delovnega</w:t>
            </w:r>
            <w:proofErr w:type="spellEnd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>razmerja</w:t>
            </w:r>
            <w:proofErr w:type="spellEnd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>ali</w:t>
            </w:r>
            <w:proofErr w:type="spellEnd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 xml:space="preserve"> v </w:t>
            </w:r>
            <w:proofErr w:type="spellStart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>zvezi</w:t>
            </w:r>
            <w:proofErr w:type="spellEnd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 xml:space="preserve"> z </w:t>
            </w:r>
            <w:proofErr w:type="spellStart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>zaposlovanjem</w:t>
            </w:r>
            <w:proofErr w:type="spellEnd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>na</w:t>
            </w:r>
            <w:proofErr w:type="spellEnd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>črno</w:t>
            </w:r>
            <w:proofErr w:type="spellEnd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>;</w:t>
            </w:r>
          </w:p>
          <w:p w14:paraId="345A7763" w14:textId="77777777" w:rsidR="004E1090" w:rsidRPr="00D162AA" w:rsidRDefault="004E1090" w:rsidP="004E1090">
            <w:pPr>
              <w:numPr>
                <w:ilvl w:val="0"/>
                <w:numId w:val="62"/>
              </w:num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proofErr w:type="spellStart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>smo</w:t>
            </w:r>
            <w:proofErr w:type="spellEnd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>vpisani</w:t>
            </w:r>
            <w:proofErr w:type="spellEnd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 xml:space="preserve"> v </w:t>
            </w:r>
            <w:proofErr w:type="spellStart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>poklicni</w:t>
            </w:r>
            <w:proofErr w:type="spellEnd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>oziroma</w:t>
            </w:r>
            <w:proofErr w:type="spellEnd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>poslovni</w:t>
            </w:r>
            <w:proofErr w:type="spellEnd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 xml:space="preserve"> register v </w:t>
            </w:r>
            <w:proofErr w:type="spellStart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>državi</w:t>
            </w:r>
            <w:proofErr w:type="spellEnd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>sedeža</w:t>
            </w:r>
            <w:proofErr w:type="spellEnd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>,</w:t>
            </w:r>
          </w:p>
          <w:p w14:paraId="0DA2CD83" w14:textId="77777777" w:rsidR="004E1090" w:rsidRPr="00D162AA" w:rsidRDefault="004E1090" w:rsidP="004E1090">
            <w:pPr>
              <w:numPr>
                <w:ilvl w:val="0"/>
                <w:numId w:val="62"/>
              </w:num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proofErr w:type="spellStart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>lahko</w:t>
            </w:r>
            <w:proofErr w:type="spellEnd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>naročnik</w:t>
            </w:r>
            <w:proofErr w:type="spellEnd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>sam</w:t>
            </w:r>
            <w:proofErr w:type="spellEnd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>pridobi</w:t>
            </w:r>
            <w:proofErr w:type="spellEnd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>potrdila</w:t>
            </w:r>
            <w:proofErr w:type="spellEnd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 xml:space="preserve">, ki se </w:t>
            </w:r>
            <w:proofErr w:type="spellStart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>nanašajo</w:t>
            </w:r>
            <w:proofErr w:type="spellEnd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>na</w:t>
            </w:r>
            <w:proofErr w:type="spellEnd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>zgoraj</w:t>
            </w:r>
            <w:proofErr w:type="spellEnd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>navedeno</w:t>
            </w:r>
            <w:proofErr w:type="spellEnd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>iz</w:t>
            </w:r>
            <w:proofErr w:type="spellEnd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>uradnih</w:t>
            </w:r>
            <w:proofErr w:type="spellEnd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>evidenc</w:t>
            </w:r>
            <w:proofErr w:type="spellEnd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 xml:space="preserve">, ki </w:t>
            </w:r>
            <w:proofErr w:type="spellStart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>jih</w:t>
            </w:r>
            <w:proofErr w:type="spellEnd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>vodijo</w:t>
            </w:r>
            <w:proofErr w:type="spellEnd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>državni</w:t>
            </w:r>
            <w:proofErr w:type="spellEnd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>organi</w:t>
            </w:r>
            <w:proofErr w:type="spellEnd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>organi</w:t>
            </w:r>
            <w:proofErr w:type="spellEnd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>lokalnih</w:t>
            </w:r>
            <w:proofErr w:type="spellEnd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>skupnosti</w:t>
            </w:r>
            <w:proofErr w:type="spellEnd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>ali</w:t>
            </w:r>
            <w:proofErr w:type="spellEnd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>nosilci</w:t>
            </w:r>
            <w:proofErr w:type="spellEnd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>javnih</w:t>
            </w:r>
            <w:proofErr w:type="spellEnd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>pooblastil</w:t>
            </w:r>
            <w:proofErr w:type="spellEnd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>predvsem</w:t>
            </w:r>
            <w:proofErr w:type="spellEnd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>potrdila</w:t>
            </w:r>
            <w:proofErr w:type="spellEnd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>iz</w:t>
            </w:r>
            <w:proofErr w:type="spellEnd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>Kazenske</w:t>
            </w:r>
            <w:proofErr w:type="spellEnd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 xml:space="preserve"> evidence in evidence o </w:t>
            </w:r>
            <w:proofErr w:type="spellStart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>izdanih</w:t>
            </w:r>
            <w:proofErr w:type="spellEnd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>odločbah</w:t>
            </w:r>
            <w:proofErr w:type="spellEnd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 xml:space="preserve"> o </w:t>
            </w:r>
            <w:proofErr w:type="spellStart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>prekrških</w:t>
            </w:r>
            <w:proofErr w:type="spellEnd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>,</w:t>
            </w:r>
          </w:p>
          <w:p w14:paraId="39B2C513" w14:textId="77777777" w:rsidR="004E1090" w:rsidRPr="00D162AA" w:rsidRDefault="004E1090" w:rsidP="004E1090">
            <w:pPr>
              <w:numPr>
                <w:ilvl w:val="0"/>
                <w:numId w:val="62"/>
              </w:num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proofErr w:type="spellStart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>bomo</w:t>
            </w:r>
            <w:proofErr w:type="spellEnd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 xml:space="preserve">, v </w:t>
            </w:r>
            <w:proofErr w:type="spellStart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>kolikor</w:t>
            </w:r>
            <w:proofErr w:type="spellEnd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>bo</w:t>
            </w:r>
            <w:proofErr w:type="spellEnd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>naročnik</w:t>
            </w:r>
            <w:proofErr w:type="spellEnd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>zahteval</w:t>
            </w:r>
            <w:proofErr w:type="spellEnd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 xml:space="preserve">, v </w:t>
            </w:r>
            <w:proofErr w:type="spellStart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>postavljenem</w:t>
            </w:r>
            <w:proofErr w:type="spellEnd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>roku</w:t>
            </w:r>
            <w:proofErr w:type="spellEnd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>naročniku</w:t>
            </w:r>
            <w:proofErr w:type="spellEnd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>izročili</w:t>
            </w:r>
            <w:proofErr w:type="spellEnd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>ustrezna</w:t>
            </w:r>
            <w:proofErr w:type="spellEnd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>potrdila</w:t>
            </w:r>
            <w:proofErr w:type="spellEnd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 xml:space="preserve">, ki se </w:t>
            </w:r>
            <w:proofErr w:type="spellStart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>nanašajo</w:t>
            </w:r>
            <w:proofErr w:type="spellEnd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>na</w:t>
            </w:r>
            <w:proofErr w:type="spellEnd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>zgoraj</w:t>
            </w:r>
            <w:proofErr w:type="spellEnd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>navedeno</w:t>
            </w:r>
            <w:proofErr w:type="spellEnd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 xml:space="preserve">, in se ne </w:t>
            </w:r>
            <w:proofErr w:type="spellStart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>vodijo</w:t>
            </w:r>
            <w:proofErr w:type="spellEnd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 xml:space="preserve"> v </w:t>
            </w:r>
            <w:proofErr w:type="spellStart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>uradnih</w:t>
            </w:r>
            <w:proofErr w:type="spellEnd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>evidencah</w:t>
            </w:r>
            <w:proofErr w:type="spellEnd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 xml:space="preserve">, ki </w:t>
            </w:r>
            <w:proofErr w:type="spellStart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>jih</w:t>
            </w:r>
            <w:proofErr w:type="spellEnd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>vodijo</w:t>
            </w:r>
            <w:proofErr w:type="spellEnd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>državni</w:t>
            </w:r>
            <w:proofErr w:type="spellEnd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>organi</w:t>
            </w:r>
            <w:proofErr w:type="spellEnd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>organi</w:t>
            </w:r>
            <w:proofErr w:type="spellEnd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>lokalnih</w:t>
            </w:r>
            <w:proofErr w:type="spellEnd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>skupnosti</w:t>
            </w:r>
            <w:proofErr w:type="spellEnd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>ali</w:t>
            </w:r>
            <w:proofErr w:type="spellEnd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>nosilci</w:t>
            </w:r>
            <w:proofErr w:type="spellEnd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>javnih</w:t>
            </w:r>
            <w:proofErr w:type="spellEnd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>pooblastil</w:t>
            </w:r>
            <w:proofErr w:type="spellEnd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>.</w:t>
            </w:r>
          </w:p>
        </w:tc>
      </w:tr>
    </w:tbl>
    <w:p w14:paraId="08084258" w14:textId="77777777" w:rsidR="004E1090" w:rsidRPr="00D162AA" w:rsidRDefault="004E1090" w:rsidP="004E1090">
      <w:pPr>
        <w:spacing w:before="225" w:after="225"/>
        <w:jc w:val="both"/>
        <w:rPr>
          <w:rFonts w:ascii="Arial" w:hAnsi="Arial" w:cs="Arial"/>
          <w:sz w:val="22"/>
          <w:szCs w:val="22"/>
        </w:rPr>
      </w:pPr>
      <w:r w:rsidRPr="00D162AA">
        <w:rPr>
          <w:rFonts w:ascii="Arial" w:hAnsi="Arial" w:cs="Arial"/>
          <w:color w:val="000000"/>
          <w:sz w:val="22"/>
          <w:szCs w:val="22"/>
          <w:u w:val="single"/>
        </w:rPr>
        <w:t xml:space="preserve">S </w:t>
      </w:r>
      <w:proofErr w:type="spellStart"/>
      <w:r w:rsidRPr="00D162AA">
        <w:rPr>
          <w:rFonts w:ascii="Arial" w:hAnsi="Arial" w:cs="Arial"/>
          <w:color w:val="000000"/>
          <w:sz w:val="22"/>
          <w:szCs w:val="22"/>
          <w:u w:val="single"/>
        </w:rPr>
        <w:t>podpisom</w:t>
      </w:r>
      <w:proofErr w:type="spellEnd"/>
      <w:r w:rsidRPr="00D162AA">
        <w:rPr>
          <w:rFonts w:ascii="Arial" w:hAnsi="Arial" w:cs="Arial"/>
          <w:color w:val="000000"/>
          <w:sz w:val="22"/>
          <w:szCs w:val="22"/>
          <w:u w:val="single"/>
        </w:rPr>
        <w:t xml:space="preserve"> </w:t>
      </w:r>
      <w:proofErr w:type="spellStart"/>
      <w:r w:rsidRPr="00D162AA">
        <w:rPr>
          <w:rFonts w:ascii="Arial" w:hAnsi="Arial" w:cs="Arial"/>
          <w:color w:val="000000"/>
          <w:sz w:val="22"/>
          <w:szCs w:val="22"/>
          <w:u w:val="single"/>
        </w:rPr>
        <w:t>te</w:t>
      </w:r>
      <w:proofErr w:type="spellEnd"/>
      <w:r w:rsidRPr="00D162AA">
        <w:rPr>
          <w:rFonts w:ascii="Arial" w:hAnsi="Arial" w:cs="Arial"/>
          <w:color w:val="000000"/>
          <w:sz w:val="22"/>
          <w:szCs w:val="22"/>
          <w:u w:val="single"/>
        </w:rPr>
        <w:t xml:space="preserve"> </w:t>
      </w:r>
      <w:proofErr w:type="spellStart"/>
      <w:r w:rsidRPr="00D162AA">
        <w:rPr>
          <w:rFonts w:ascii="Arial" w:hAnsi="Arial" w:cs="Arial"/>
          <w:color w:val="000000"/>
          <w:sz w:val="22"/>
          <w:szCs w:val="22"/>
          <w:u w:val="single"/>
        </w:rPr>
        <w:t>izjave</w:t>
      </w:r>
      <w:proofErr w:type="spellEnd"/>
      <w:r w:rsidRPr="00D162AA">
        <w:rPr>
          <w:rFonts w:ascii="Arial" w:hAnsi="Arial" w:cs="Arial"/>
          <w:color w:val="000000"/>
          <w:sz w:val="22"/>
          <w:szCs w:val="22"/>
          <w:u w:val="single"/>
        </w:rPr>
        <w:t xml:space="preserve"> </w:t>
      </w:r>
      <w:proofErr w:type="spellStart"/>
      <w:r w:rsidRPr="00D162AA">
        <w:rPr>
          <w:rFonts w:ascii="Arial" w:hAnsi="Arial" w:cs="Arial"/>
          <w:color w:val="000000"/>
          <w:sz w:val="22"/>
          <w:szCs w:val="22"/>
          <w:u w:val="single"/>
        </w:rPr>
        <w:t>izjavljamo</w:t>
      </w:r>
      <w:proofErr w:type="spellEnd"/>
      <w:r w:rsidRPr="00D162AA">
        <w:rPr>
          <w:rFonts w:ascii="Arial" w:hAnsi="Arial" w:cs="Arial"/>
          <w:color w:val="000000"/>
          <w:sz w:val="22"/>
          <w:szCs w:val="22"/>
          <w:u w:val="single"/>
        </w:rPr>
        <w:t xml:space="preserve">, da </w:t>
      </w:r>
      <w:proofErr w:type="spellStart"/>
      <w:r w:rsidRPr="00D162AA">
        <w:rPr>
          <w:rFonts w:ascii="Arial" w:hAnsi="Arial" w:cs="Arial"/>
          <w:color w:val="000000"/>
          <w:sz w:val="22"/>
          <w:szCs w:val="22"/>
          <w:u w:val="single"/>
        </w:rPr>
        <w:t>izpolnjujemo</w:t>
      </w:r>
      <w:proofErr w:type="spellEnd"/>
      <w:r w:rsidRPr="00D162AA">
        <w:rPr>
          <w:rFonts w:ascii="Arial" w:hAnsi="Arial" w:cs="Arial"/>
          <w:color w:val="000000"/>
          <w:sz w:val="22"/>
          <w:szCs w:val="22"/>
          <w:u w:val="single"/>
        </w:rPr>
        <w:t xml:space="preserve"> </w:t>
      </w:r>
      <w:proofErr w:type="spellStart"/>
      <w:r w:rsidRPr="00D162AA">
        <w:rPr>
          <w:rFonts w:ascii="Arial" w:hAnsi="Arial" w:cs="Arial"/>
          <w:color w:val="000000"/>
          <w:sz w:val="22"/>
          <w:szCs w:val="22"/>
          <w:u w:val="single"/>
        </w:rPr>
        <w:t>vse</w:t>
      </w:r>
      <w:proofErr w:type="spellEnd"/>
      <w:r w:rsidRPr="00D162AA">
        <w:rPr>
          <w:rFonts w:ascii="Arial" w:hAnsi="Arial" w:cs="Arial"/>
          <w:color w:val="000000"/>
          <w:sz w:val="22"/>
          <w:szCs w:val="22"/>
          <w:u w:val="single"/>
        </w:rPr>
        <w:t xml:space="preserve"> </w:t>
      </w:r>
      <w:proofErr w:type="spellStart"/>
      <w:r w:rsidRPr="00D162AA">
        <w:rPr>
          <w:rFonts w:ascii="Arial" w:hAnsi="Arial" w:cs="Arial"/>
          <w:color w:val="000000"/>
          <w:sz w:val="22"/>
          <w:szCs w:val="22"/>
          <w:u w:val="single"/>
        </w:rPr>
        <w:t>pogoje</w:t>
      </w:r>
      <w:proofErr w:type="spellEnd"/>
      <w:r w:rsidRPr="00D162AA">
        <w:rPr>
          <w:rFonts w:ascii="Arial" w:hAnsi="Arial" w:cs="Arial"/>
          <w:color w:val="000000"/>
          <w:sz w:val="22"/>
          <w:szCs w:val="22"/>
          <w:u w:val="single"/>
        </w:rPr>
        <w:t xml:space="preserve"> </w:t>
      </w:r>
      <w:proofErr w:type="spellStart"/>
      <w:r w:rsidRPr="00D162AA">
        <w:rPr>
          <w:rFonts w:ascii="Arial" w:hAnsi="Arial" w:cs="Arial"/>
          <w:color w:val="000000"/>
          <w:sz w:val="22"/>
          <w:szCs w:val="22"/>
          <w:u w:val="single"/>
        </w:rPr>
        <w:t>iz</w:t>
      </w:r>
      <w:proofErr w:type="spellEnd"/>
      <w:r w:rsidRPr="00D162AA">
        <w:rPr>
          <w:rFonts w:ascii="Arial" w:hAnsi="Arial" w:cs="Arial"/>
          <w:color w:val="000000"/>
          <w:sz w:val="22"/>
          <w:szCs w:val="22"/>
          <w:u w:val="single"/>
        </w:rPr>
        <w:t xml:space="preserve"> </w:t>
      </w:r>
      <w:proofErr w:type="spellStart"/>
      <w:r w:rsidRPr="00D162AA">
        <w:rPr>
          <w:rFonts w:ascii="Arial" w:hAnsi="Arial" w:cs="Arial"/>
          <w:color w:val="000000"/>
          <w:sz w:val="22"/>
          <w:szCs w:val="22"/>
          <w:u w:val="single"/>
        </w:rPr>
        <w:t>razpisne</w:t>
      </w:r>
      <w:proofErr w:type="spellEnd"/>
      <w:r w:rsidRPr="00D162AA">
        <w:rPr>
          <w:rFonts w:ascii="Arial" w:hAnsi="Arial" w:cs="Arial"/>
          <w:color w:val="000000"/>
          <w:sz w:val="22"/>
          <w:szCs w:val="22"/>
          <w:u w:val="single"/>
        </w:rPr>
        <w:t xml:space="preserve"> </w:t>
      </w:r>
      <w:proofErr w:type="spellStart"/>
      <w:r w:rsidRPr="00D162AA">
        <w:rPr>
          <w:rFonts w:ascii="Arial" w:hAnsi="Arial" w:cs="Arial"/>
          <w:color w:val="000000"/>
          <w:sz w:val="22"/>
          <w:szCs w:val="22"/>
          <w:u w:val="single"/>
        </w:rPr>
        <w:t>dokumentacije</w:t>
      </w:r>
      <w:proofErr w:type="spellEnd"/>
      <w:r w:rsidRPr="00D162AA">
        <w:rPr>
          <w:rFonts w:ascii="Arial" w:hAnsi="Arial" w:cs="Arial"/>
          <w:color w:val="000000"/>
          <w:sz w:val="22"/>
          <w:szCs w:val="22"/>
          <w:u w:val="single"/>
        </w:rPr>
        <w:t xml:space="preserve">, za </w:t>
      </w:r>
      <w:proofErr w:type="spellStart"/>
      <w:r w:rsidRPr="00D162AA">
        <w:rPr>
          <w:rFonts w:ascii="Arial" w:hAnsi="Arial" w:cs="Arial"/>
          <w:color w:val="000000"/>
          <w:sz w:val="22"/>
          <w:szCs w:val="22"/>
          <w:u w:val="single"/>
        </w:rPr>
        <w:t>katere</w:t>
      </w:r>
      <w:proofErr w:type="spellEnd"/>
      <w:r w:rsidRPr="00D162AA">
        <w:rPr>
          <w:rFonts w:ascii="Arial" w:hAnsi="Arial" w:cs="Arial"/>
          <w:color w:val="000000"/>
          <w:sz w:val="22"/>
          <w:szCs w:val="22"/>
          <w:u w:val="single"/>
        </w:rPr>
        <w:t xml:space="preserve"> je </w:t>
      </w:r>
      <w:proofErr w:type="spellStart"/>
      <w:r w:rsidRPr="00D162AA">
        <w:rPr>
          <w:rFonts w:ascii="Arial" w:hAnsi="Arial" w:cs="Arial"/>
          <w:color w:val="000000"/>
          <w:sz w:val="22"/>
          <w:szCs w:val="22"/>
          <w:u w:val="single"/>
        </w:rPr>
        <w:t>navedeno</w:t>
      </w:r>
      <w:proofErr w:type="spellEnd"/>
      <w:r w:rsidRPr="00D162AA">
        <w:rPr>
          <w:rFonts w:ascii="Arial" w:hAnsi="Arial" w:cs="Arial"/>
          <w:color w:val="000000"/>
          <w:sz w:val="22"/>
          <w:szCs w:val="22"/>
          <w:u w:val="single"/>
        </w:rPr>
        <w:t xml:space="preserve">, da se </w:t>
      </w:r>
      <w:proofErr w:type="spellStart"/>
      <w:r w:rsidRPr="00D162AA">
        <w:rPr>
          <w:rFonts w:ascii="Arial" w:hAnsi="Arial" w:cs="Arial"/>
          <w:color w:val="000000"/>
          <w:sz w:val="22"/>
          <w:szCs w:val="22"/>
          <w:u w:val="single"/>
        </w:rPr>
        <w:t>izpolnjevanje</w:t>
      </w:r>
      <w:proofErr w:type="spellEnd"/>
      <w:r w:rsidRPr="00D162AA">
        <w:rPr>
          <w:rFonts w:ascii="Arial" w:hAnsi="Arial" w:cs="Arial"/>
          <w:color w:val="000000"/>
          <w:sz w:val="22"/>
          <w:szCs w:val="22"/>
          <w:u w:val="single"/>
        </w:rPr>
        <w:t xml:space="preserve"> </w:t>
      </w:r>
      <w:proofErr w:type="spellStart"/>
      <w:r w:rsidRPr="00D162AA">
        <w:rPr>
          <w:rFonts w:ascii="Arial" w:hAnsi="Arial" w:cs="Arial"/>
          <w:color w:val="000000"/>
          <w:sz w:val="22"/>
          <w:szCs w:val="22"/>
          <w:u w:val="single"/>
        </w:rPr>
        <w:t>izkazuje</w:t>
      </w:r>
      <w:proofErr w:type="spellEnd"/>
      <w:r w:rsidRPr="00D162AA">
        <w:rPr>
          <w:rFonts w:ascii="Arial" w:hAnsi="Arial" w:cs="Arial"/>
          <w:color w:val="000000"/>
          <w:sz w:val="22"/>
          <w:szCs w:val="22"/>
          <w:u w:val="single"/>
        </w:rPr>
        <w:t xml:space="preserve"> s </w:t>
      </w:r>
      <w:proofErr w:type="spellStart"/>
      <w:r w:rsidRPr="00D162AA">
        <w:rPr>
          <w:rFonts w:ascii="Arial" w:hAnsi="Arial" w:cs="Arial"/>
          <w:color w:val="000000"/>
          <w:sz w:val="22"/>
          <w:szCs w:val="22"/>
          <w:u w:val="single"/>
        </w:rPr>
        <w:t>podpisom</w:t>
      </w:r>
      <w:proofErr w:type="spellEnd"/>
      <w:r w:rsidRPr="00D162AA">
        <w:rPr>
          <w:rFonts w:ascii="Arial" w:hAnsi="Arial" w:cs="Arial"/>
          <w:color w:val="000000"/>
          <w:sz w:val="22"/>
          <w:szCs w:val="22"/>
          <w:u w:val="single"/>
        </w:rPr>
        <w:t xml:space="preserve"> </w:t>
      </w:r>
      <w:proofErr w:type="spellStart"/>
      <w:r w:rsidRPr="00D162AA">
        <w:rPr>
          <w:rFonts w:ascii="Arial" w:hAnsi="Arial" w:cs="Arial"/>
          <w:color w:val="000000"/>
          <w:sz w:val="22"/>
          <w:szCs w:val="22"/>
          <w:u w:val="single"/>
        </w:rPr>
        <w:t>te</w:t>
      </w:r>
      <w:proofErr w:type="spellEnd"/>
      <w:r w:rsidRPr="00D162AA">
        <w:rPr>
          <w:rFonts w:ascii="Arial" w:hAnsi="Arial" w:cs="Arial"/>
          <w:color w:val="000000"/>
          <w:sz w:val="22"/>
          <w:szCs w:val="22"/>
          <w:u w:val="single"/>
        </w:rPr>
        <w:t xml:space="preserve"> </w:t>
      </w:r>
      <w:proofErr w:type="spellStart"/>
      <w:r w:rsidRPr="00D162AA">
        <w:rPr>
          <w:rFonts w:ascii="Arial" w:hAnsi="Arial" w:cs="Arial"/>
          <w:color w:val="000000"/>
          <w:sz w:val="22"/>
          <w:szCs w:val="22"/>
          <w:u w:val="single"/>
        </w:rPr>
        <w:t>izjave</w:t>
      </w:r>
      <w:proofErr w:type="spellEnd"/>
      <w:r w:rsidRPr="00D162AA">
        <w:rPr>
          <w:rFonts w:ascii="Arial" w:hAnsi="Arial" w:cs="Arial"/>
          <w:color w:val="000000"/>
          <w:sz w:val="22"/>
          <w:szCs w:val="22"/>
          <w:u w:val="single"/>
        </w:rPr>
        <w:t>!</w:t>
      </w:r>
    </w:p>
    <w:p w14:paraId="3FE5F19A" w14:textId="77777777" w:rsidR="004E1090" w:rsidRPr="00D162AA" w:rsidRDefault="004E1090" w:rsidP="004E1090">
      <w:pPr>
        <w:spacing w:before="225" w:after="225"/>
        <w:jc w:val="both"/>
        <w:rPr>
          <w:rFonts w:ascii="Arial" w:hAnsi="Arial" w:cs="Arial"/>
          <w:sz w:val="22"/>
          <w:szCs w:val="22"/>
        </w:rPr>
      </w:pPr>
      <w:r w:rsidRPr="00D162AA">
        <w:rPr>
          <w:rFonts w:ascii="Arial" w:hAnsi="Arial" w:cs="Arial"/>
          <w:color w:val="000000"/>
          <w:sz w:val="22"/>
          <w:szCs w:val="22"/>
        </w:rPr>
        <w:t> </w:t>
      </w:r>
    </w:p>
    <w:tbl>
      <w:tblPr>
        <w:tblStyle w:val="NormalTablePHPDOCX"/>
        <w:tblW w:w="5000" w:type="pct"/>
        <w:tblInd w:w="108" w:type="dxa"/>
        <w:tblLook w:val="04A0" w:firstRow="1" w:lastRow="0" w:firstColumn="1" w:lastColumn="0" w:noHBand="0" w:noVBand="1"/>
      </w:tblPr>
      <w:tblGrid>
        <w:gridCol w:w="4535"/>
        <w:gridCol w:w="4535"/>
      </w:tblGrid>
      <w:tr w:rsidR="004E1090" w:rsidRPr="00D162AA" w14:paraId="7ED1E55E" w14:textId="77777777" w:rsidTr="00B15ADB">
        <w:tc>
          <w:tcPr>
            <w:tcW w:w="2500" w:type="pct"/>
            <w:tcMar>
              <w:top w:w="75" w:type="dxa"/>
              <w:bottom w:w="75" w:type="dxa"/>
            </w:tcMar>
            <w:vAlign w:val="center"/>
          </w:tcPr>
          <w:p w14:paraId="73726D4B" w14:textId="77777777" w:rsidR="004E1090" w:rsidRPr="00D162AA" w:rsidRDefault="004E1090" w:rsidP="00B15ADB">
            <w:pPr>
              <w:rPr>
                <w:rFonts w:ascii="Arial" w:hAnsi="Arial" w:cs="Arial"/>
                <w:sz w:val="22"/>
                <w:szCs w:val="22"/>
              </w:rPr>
            </w:pPr>
            <w:r w:rsidRPr="00D162AA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>Kraj in datum:</w:t>
            </w: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14:paraId="07D7D9F9" w14:textId="77777777" w:rsidR="004E1090" w:rsidRPr="00D162AA" w:rsidRDefault="004E1090" w:rsidP="00B15ADB">
            <w:pPr>
              <w:rPr>
                <w:rFonts w:ascii="Arial" w:hAnsi="Arial" w:cs="Arial"/>
                <w:sz w:val="22"/>
                <w:szCs w:val="22"/>
              </w:rPr>
            </w:pPr>
            <w:r w:rsidRPr="00D162AA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 xml:space="preserve">Ime in </w:t>
            </w:r>
            <w:proofErr w:type="spellStart"/>
            <w:r w:rsidRPr="00D162AA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>priimek</w:t>
            </w:r>
            <w:proofErr w:type="spellEnd"/>
            <w:r w:rsidRPr="00D162AA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>: _____________________</w:t>
            </w:r>
          </w:p>
        </w:tc>
      </w:tr>
      <w:tr w:rsidR="004E1090" w:rsidRPr="00D162AA" w14:paraId="619A3A12" w14:textId="77777777" w:rsidTr="00B15ADB">
        <w:tc>
          <w:tcPr>
            <w:tcW w:w="2500" w:type="pct"/>
            <w:tcMar>
              <w:top w:w="75" w:type="dxa"/>
              <w:bottom w:w="75" w:type="dxa"/>
            </w:tcMar>
            <w:vAlign w:val="center"/>
          </w:tcPr>
          <w:p w14:paraId="55594507" w14:textId="77777777" w:rsidR="004E1090" w:rsidRPr="00D162AA" w:rsidRDefault="004E1090" w:rsidP="00B15ADB">
            <w:pPr>
              <w:rPr>
                <w:rFonts w:ascii="Arial" w:hAnsi="Arial" w:cs="Arial"/>
                <w:sz w:val="22"/>
                <w:szCs w:val="22"/>
              </w:rPr>
            </w:pPr>
            <w:r w:rsidRPr="00D162AA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> </w:t>
            </w: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14:paraId="5CB9FD60" w14:textId="77777777" w:rsidR="004E1090" w:rsidRPr="00D162AA" w:rsidRDefault="004E1090" w:rsidP="00B15A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663A31ED" w14:textId="77777777" w:rsidR="004E1090" w:rsidRPr="00D162AA" w:rsidRDefault="004E1090" w:rsidP="00B15AD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162AA">
              <w:rPr>
                <w:rFonts w:ascii="Arial" w:hAnsi="Arial" w:cs="Arial"/>
                <w:color w:val="A9A9A9"/>
                <w:position w:val="-2"/>
                <w:sz w:val="22"/>
                <w:szCs w:val="22"/>
              </w:rPr>
              <w:t>(</w:t>
            </w:r>
            <w:proofErr w:type="spellStart"/>
            <w:r w:rsidRPr="00D162AA">
              <w:rPr>
                <w:rFonts w:ascii="Arial" w:hAnsi="Arial" w:cs="Arial"/>
                <w:color w:val="A9A9A9"/>
                <w:position w:val="-2"/>
                <w:sz w:val="22"/>
                <w:szCs w:val="22"/>
              </w:rPr>
              <w:t>žig</w:t>
            </w:r>
            <w:proofErr w:type="spellEnd"/>
            <w:r w:rsidRPr="00D162AA">
              <w:rPr>
                <w:rFonts w:ascii="Arial" w:hAnsi="Arial" w:cs="Arial"/>
                <w:color w:val="A9A9A9"/>
                <w:position w:val="-2"/>
                <w:sz w:val="22"/>
                <w:szCs w:val="22"/>
              </w:rPr>
              <w:t xml:space="preserve"> in </w:t>
            </w:r>
            <w:proofErr w:type="spellStart"/>
            <w:r w:rsidRPr="00D162AA">
              <w:rPr>
                <w:rFonts w:ascii="Arial" w:hAnsi="Arial" w:cs="Arial"/>
                <w:color w:val="A9A9A9"/>
                <w:position w:val="-2"/>
                <w:sz w:val="22"/>
                <w:szCs w:val="22"/>
              </w:rPr>
              <w:t>podpis</w:t>
            </w:r>
            <w:proofErr w:type="spellEnd"/>
            <w:r w:rsidRPr="00D162AA">
              <w:rPr>
                <w:rFonts w:ascii="Arial" w:hAnsi="Arial" w:cs="Arial"/>
                <w:color w:val="A9A9A9"/>
                <w:position w:val="-2"/>
                <w:sz w:val="22"/>
                <w:szCs w:val="22"/>
              </w:rPr>
              <w:t>)</w:t>
            </w:r>
          </w:p>
        </w:tc>
      </w:tr>
    </w:tbl>
    <w:p w14:paraId="74B2B0BC" w14:textId="77777777" w:rsidR="004E1090" w:rsidRPr="00D162AA" w:rsidRDefault="004E1090" w:rsidP="004E1090">
      <w:pPr>
        <w:spacing w:before="225" w:after="225"/>
        <w:jc w:val="both"/>
        <w:rPr>
          <w:rFonts w:ascii="Arial" w:hAnsi="Arial" w:cs="Arial"/>
          <w:sz w:val="22"/>
          <w:szCs w:val="22"/>
        </w:rPr>
      </w:pPr>
      <w:r w:rsidRPr="00D162AA">
        <w:rPr>
          <w:rFonts w:ascii="Arial" w:hAnsi="Arial" w:cs="Arial"/>
          <w:color w:val="000000"/>
          <w:sz w:val="22"/>
          <w:szCs w:val="22"/>
        </w:rPr>
        <w:t> </w:t>
      </w:r>
    </w:p>
    <w:p w14:paraId="0633013B" w14:textId="77777777" w:rsidR="004E1090" w:rsidRPr="00D162AA" w:rsidRDefault="004E1090" w:rsidP="004E1090">
      <w:pPr>
        <w:spacing w:before="525" w:after="225"/>
        <w:jc w:val="both"/>
        <w:rPr>
          <w:rFonts w:ascii="Arial" w:hAnsi="Arial" w:cs="Arial"/>
          <w:sz w:val="22"/>
          <w:szCs w:val="22"/>
        </w:rPr>
      </w:pPr>
      <w:r w:rsidRPr="00D162AA">
        <w:rPr>
          <w:rFonts w:ascii="Arial" w:hAnsi="Arial" w:cs="Arial"/>
          <w:color w:val="000000"/>
          <w:sz w:val="22"/>
          <w:szCs w:val="22"/>
        </w:rPr>
        <w:t> </w:t>
      </w:r>
    </w:p>
    <w:p w14:paraId="6DC2DB52" w14:textId="77777777" w:rsidR="004E1090" w:rsidRPr="00D162AA" w:rsidRDefault="004E1090" w:rsidP="004E1090">
      <w:pPr>
        <w:rPr>
          <w:rFonts w:ascii="Arial" w:hAnsi="Arial" w:cs="Arial"/>
          <w:sz w:val="22"/>
          <w:szCs w:val="22"/>
        </w:rPr>
        <w:sectPr w:rsidR="004E1090" w:rsidRPr="00D162AA" w:rsidSect="004E1090">
          <w:footerReference w:type="default" r:id="rId13"/>
          <w:pgSz w:w="11906" w:h="16838"/>
          <w:pgMar w:top="1418" w:right="1418" w:bottom="1418" w:left="1418" w:header="567" w:footer="596" w:gutter="0"/>
          <w:cols w:space="708"/>
          <w:docGrid w:linePitch="360"/>
        </w:sectPr>
      </w:pPr>
    </w:p>
    <w:p w14:paraId="6764BD0B" w14:textId="1DE900E8" w:rsidR="004E1090" w:rsidRPr="00D162AA" w:rsidRDefault="004E1090" w:rsidP="004E1090">
      <w:pPr>
        <w:jc w:val="right"/>
        <w:rPr>
          <w:rFonts w:ascii="Arial" w:hAnsi="Arial" w:cs="Arial"/>
          <w:sz w:val="22"/>
          <w:szCs w:val="22"/>
        </w:rPr>
      </w:pPr>
      <w:proofErr w:type="spellStart"/>
      <w:r w:rsidRPr="00D162AA">
        <w:rPr>
          <w:rFonts w:ascii="Arial" w:hAnsi="Arial" w:cs="Arial"/>
          <w:sz w:val="22"/>
          <w:szCs w:val="22"/>
        </w:rPr>
        <w:lastRenderedPageBreak/>
        <w:t>Obrazec</w:t>
      </w:r>
      <w:proofErr w:type="spellEnd"/>
      <w:r w:rsidRPr="00D162AA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62AA">
        <w:rPr>
          <w:rFonts w:ascii="Arial" w:hAnsi="Arial" w:cs="Arial"/>
          <w:sz w:val="22"/>
          <w:szCs w:val="22"/>
        </w:rPr>
        <w:t>št</w:t>
      </w:r>
      <w:proofErr w:type="spellEnd"/>
      <w:r w:rsidRPr="00D162AA">
        <w:rPr>
          <w:rFonts w:ascii="Arial" w:hAnsi="Arial" w:cs="Arial"/>
          <w:sz w:val="22"/>
          <w:szCs w:val="22"/>
        </w:rPr>
        <w:t xml:space="preserve">: </w:t>
      </w:r>
      <w:r>
        <w:rPr>
          <w:rFonts w:ascii="Arial" w:hAnsi="Arial" w:cs="Arial"/>
          <w:sz w:val="22"/>
          <w:szCs w:val="22"/>
        </w:rPr>
        <w:t>7</w:t>
      </w:r>
    </w:p>
    <w:p w14:paraId="1EB52A30" w14:textId="77777777" w:rsidR="004E1090" w:rsidRDefault="004E1090" w:rsidP="004E1090">
      <w:pPr>
        <w:spacing w:after="120"/>
        <w:rPr>
          <w:rFonts w:ascii="Arial" w:hAnsi="Arial" w:cs="Arial"/>
          <w:b/>
          <w:sz w:val="22"/>
          <w:szCs w:val="22"/>
          <w:lang w:val="de-DE" w:eastAsia="sl-SI"/>
        </w:rPr>
      </w:pPr>
    </w:p>
    <w:p w14:paraId="27202917" w14:textId="77777777" w:rsidR="004E1090" w:rsidRDefault="004E1090" w:rsidP="004E1090">
      <w:pPr>
        <w:spacing w:after="120"/>
        <w:jc w:val="center"/>
        <w:rPr>
          <w:rFonts w:ascii="Arial" w:hAnsi="Arial" w:cs="Arial"/>
          <w:b/>
          <w:sz w:val="22"/>
          <w:szCs w:val="22"/>
          <w:lang w:val="de-DE" w:eastAsia="sl-SI"/>
        </w:rPr>
      </w:pPr>
      <w:r w:rsidRPr="00D162AA">
        <w:rPr>
          <w:rFonts w:ascii="Arial" w:hAnsi="Arial" w:cs="Arial"/>
          <w:b/>
          <w:sz w:val="22"/>
          <w:szCs w:val="22"/>
          <w:lang w:val="de-DE" w:eastAsia="sl-SI"/>
        </w:rPr>
        <w:t>IZJAVA PODIZVAJALCA</w:t>
      </w:r>
    </w:p>
    <w:p w14:paraId="17D50CEF" w14:textId="77777777" w:rsidR="004E1090" w:rsidRDefault="004E1090" w:rsidP="004E1090">
      <w:pPr>
        <w:spacing w:after="120"/>
        <w:rPr>
          <w:rFonts w:ascii="Arial" w:hAnsi="Arial" w:cs="Arial"/>
          <w:b/>
          <w:sz w:val="22"/>
          <w:szCs w:val="22"/>
          <w:lang w:val="de-DE" w:eastAsia="sl-SI"/>
        </w:rPr>
      </w:pPr>
    </w:p>
    <w:p w14:paraId="635DDB6E" w14:textId="77777777" w:rsidR="004E1090" w:rsidRPr="00D162AA" w:rsidRDefault="004E1090" w:rsidP="004E1090">
      <w:pPr>
        <w:spacing w:after="120"/>
        <w:rPr>
          <w:rFonts w:ascii="Arial" w:hAnsi="Arial" w:cs="Arial"/>
          <w:sz w:val="22"/>
          <w:szCs w:val="22"/>
        </w:rPr>
      </w:pPr>
    </w:p>
    <w:p w14:paraId="22B7E40E" w14:textId="663F0B12" w:rsidR="004E1090" w:rsidRPr="00D162AA" w:rsidRDefault="004E1090" w:rsidP="004E1090">
      <w:pPr>
        <w:spacing w:before="225" w:after="225"/>
        <w:jc w:val="both"/>
        <w:rPr>
          <w:rFonts w:ascii="Arial" w:hAnsi="Arial" w:cs="Arial"/>
          <w:sz w:val="22"/>
          <w:szCs w:val="22"/>
        </w:rPr>
      </w:pPr>
      <w:r w:rsidRPr="00D162AA">
        <w:rPr>
          <w:rFonts w:ascii="Arial" w:hAnsi="Arial" w:cs="Arial"/>
          <w:color w:val="000000"/>
          <w:sz w:val="22"/>
          <w:szCs w:val="22"/>
        </w:rPr>
        <w:t xml:space="preserve">V </w:t>
      </w:r>
      <w:proofErr w:type="spellStart"/>
      <w:r w:rsidRPr="00D162AA">
        <w:rPr>
          <w:rFonts w:ascii="Arial" w:hAnsi="Arial" w:cs="Arial"/>
          <w:color w:val="000000"/>
          <w:sz w:val="22"/>
          <w:szCs w:val="22"/>
        </w:rPr>
        <w:t>zvezi</w:t>
      </w:r>
      <w:proofErr w:type="spellEnd"/>
      <w:r w:rsidRPr="00D162AA">
        <w:rPr>
          <w:rFonts w:ascii="Arial" w:hAnsi="Arial" w:cs="Arial"/>
          <w:color w:val="000000"/>
          <w:sz w:val="22"/>
          <w:szCs w:val="22"/>
        </w:rPr>
        <w:t xml:space="preserve"> z </w:t>
      </w:r>
      <w:proofErr w:type="spellStart"/>
      <w:r w:rsidRPr="00D162AA">
        <w:rPr>
          <w:rFonts w:ascii="Arial" w:hAnsi="Arial" w:cs="Arial"/>
          <w:color w:val="000000"/>
          <w:sz w:val="22"/>
          <w:szCs w:val="22"/>
        </w:rPr>
        <w:t>javnim</w:t>
      </w:r>
      <w:proofErr w:type="spellEnd"/>
      <w:r w:rsidRPr="00D162AA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D162AA">
        <w:rPr>
          <w:rFonts w:ascii="Arial" w:hAnsi="Arial" w:cs="Arial"/>
          <w:color w:val="000000"/>
          <w:sz w:val="22"/>
          <w:szCs w:val="22"/>
        </w:rPr>
        <w:t>naročilom</w:t>
      </w:r>
      <w:proofErr w:type="spellEnd"/>
      <w:r w:rsidRPr="00D162AA">
        <w:rPr>
          <w:rFonts w:ascii="Arial" w:hAnsi="Arial" w:cs="Arial"/>
          <w:color w:val="000000"/>
          <w:sz w:val="22"/>
          <w:szCs w:val="22"/>
        </w:rPr>
        <w:t xml:space="preserve"> </w:t>
      </w:r>
      <w:r w:rsidRPr="00D162AA">
        <w:rPr>
          <w:rFonts w:ascii="Arial" w:hAnsi="Arial" w:cs="Arial"/>
          <w:b/>
          <w:bCs/>
          <w:color w:val="000000"/>
          <w:sz w:val="22"/>
          <w:szCs w:val="22"/>
        </w:rPr>
        <w:t>»</w:t>
      </w:r>
      <w:r>
        <w:rPr>
          <w:rFonts w:ascii="Arial" w:hAnsi="Arial" w:cs="Arial"/>
          <w:b/>
          <w:bCs/>
          <w:color w:val="000000"/>
          <w:sz w:val="22"/>
          <w:szCs w:val="22"/>
        </w:rPr>
        <w:t>NAKUP AVTONOMNEGA AGROROBOTA</w:t>
      </w:r>
      <w:r w:rsidRPr="00D162AA">
        <w:rPr>
          <w:rFonts w:ascii="Arial" w:hAnsi="Arial" w:cs="Arial"/>
          <w:b/>
          <w:bCs/>
          <w:color w:val="000000"/>
          <w:sz w:val="22"/>
          <w:szCs w:val="22"/>
        </w:rPr>
        <w:t>«,</w:t>
      </w:r>
    </w:p>
    <w:p w14:paraId="03B49F71" w14:textId="77777777" w:rsidR="004E1090" w:rsidRPr="00D162AA" w:rsidRDefault="004E1090" w:rsidP="004E1090">
      <w:pPr>
        <w:spacing w:before="225" w:after="225"/>
        <w:jc w:val="both"/>
        <w:rPr>
          <w:rFonts w:ascii="Arial" w:hAnsi="Arial" w:cs="Arial"/>
          <w:sz w:val="22"/>
          <w:szCs w:val="22"/>
        </w:rPr>
      </w:pPr>
      <w:proofErr w:type="spellStart"/>
      <w:r w:rsidRPr="00D162AA">
        <w:rPr>
          <w:rFonts w:ascii="Arial" w:hAnsi="Arial" w:cs="Arial"/>
          <w:color w:val="000000"/>
          <w:sz w:val="22"/>
          <w:szCs w:val="22"/>
        </w:rPr>
        <w:t>izjavljamo</w:t>
      </w:r>
      <w:proofErr w:type="spellEnd"/>
      <w:r w:rsidRPr="00D162AA">
        <w:rPr>
          <w:rFonts w:ascii="Arial" w:hAnsi="Arial" w:cs="Arial"/>
          <w:color w:val="000000"/>
          <w:sz w:val="22"/>
          <w:szCs w:val="22"/>
        </w:rPr>
        <w:t xml:space="preserve">, da </w:t>
      </w:r>
      <w:proofErr w:type="spellStart"/>
      <w:r w:rsidRPr="00D162AA">
        <w:rPr>
          <w:rFonts w:ascii="Arial" w:hAnsi="Arial" w:cs="Arial"/>
          <w:color w:val="000000"/>
          <w:sz w:val="22"/>
          <w:szCs w:val="22"/>
        </w:rPr>
        <w:t>bomo</w:t>
      </w:r>
      <w:proofErr w:type="spellEnd"/>
      <w:r w:rsidRPr="00D162AA">
        <w:rPr>
          <w:rFonts w:ascii="Arial" w:hAnsi="Arial" w:cs="Arial"/>
          <w:color w:val="000000"/>
          <w:sz w:val="22"/>
          <w:szCs w:val="22"/>
        </w:rPr>
        <w:t xml:space="preserve"> v </w:t>
      </w:r>
      <w:proofErr w:type="spellStart"/>
      <w:r w:rsidRPr="00D162AA">
        <w:rPr>
          <w:rFonts w:ascii="Arial" w:hAnsi="Arial" w:cs="Arial"/>
          <w:color w:val="000000"/>
          <w:sz w:val="22"/>
          <w:szCs w:val="22"/>
        </w:rPr>
        <w:t>primeru</w:t>
      </w:r>
      <w:proofErr w:type="spellEnd"/>
      <w:r w:rsidRPr="00D162AA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D162AA">
        <w:rPr>
          <w:rFonts w:ascii="Arial" w:hAnsi="Arial" w:cs="Arial"/>
          <w:color w:val="000000"/>
          <w:sz w:val="22"/>
          <w:szCs w:val="22"/>
        </w:rPr>
        <w:t>izbire</w:t>
      </w:r>
      <w:proofErr w:type="spellEnd"/>
      <w:r w:rsidRPr="00D162AA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D162AA">
        <w:rPr>
          <w:rFonts w:ascii="Arial" w:hAnsi="Arial" w:cs="Arial"/>
          <w:color w:val="000000"/>
          <w:sz w:val="22"/>
          <w:szCs w:val="22"/>
        </w:rPr>
        <w:t>gospodarskega</w:t>
      </w:r>
      <w:proofErr w:type="spellEnd"/>
      <w:r w:rsidRPr="00D162AA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D162AA">
        <w:rPr>
          <w:rFonts w:ascii="Arial" w:hAnsi="Arial" w:cs="Arial"/>
          <w:color w:val="000000"/>
          <w:sz w:val="22"/>
          <w:szCs w:val="22"/>
        </w:rPr>
        <w:t>subjekta</w:t>
      </w:r>
      <w:proofErr w:type="spellEnd"/>
      <w:r w:rsidRPr="00D162AA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D162AA">
        <w:rPr>
          <w:rFonts w:ascii="Arial" w:hAnsi="Arial" w:cs="Arial"/>
          <w:color w:val="000000"/>
          <w:sz w:val="22"/>
          <w:szCs w:val="22"/>
        </w:rPr>
        <w:t>sodelovali</w:t>
      </w:r>
      <w:proofErr w:type="spellEnd"/>
      <w:r w:rsidRPr="00D162AA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D162AA">
        <w:rPr>
          <w:rFonts w:ascii="Arial" w:hAnsi="Arial" w:cs="Arial"/>
          <w:color w:val="000000"/>
          <w:sz w:val="22"/>
          <w:szCs w:val="22"/>
        </w:rPr>
        <w:t>pri</w:t>
      </w:r>
      <w:proofErr w:type="spellEnd"/>
      <w:r w:rsidRPr="00D162AA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D162AA">
        <w:rPr>
          <w:rFonts w:ascii="Arial" w:hAnsi="Arial" w:cs="Arial"/>
          <w:color w:val="000000"/>
          <w:sz w:val="22"/>
          <w:szCs w:val="22"/>
        </w:rPr>
        <w:t>izvedbi</w:t>
      </w:r>
      <w:proofErr w:type="spellEnd"/>
      <w:r w:rsidRPr="00D162AA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D162AA">
        <w:rPr>
          <w:rFonts w:ascii="Arial" w:hAnsi="Arial" w:cs="Arial"/>
          <w:color w:val="000000"/>
          <w:sz w:val="22"/>
          <w:szCs w:val="22"/>
        </w:rPr>
        <w:t>predmeta</w:t>
      </w:r>
      <w:proofErr w:type="spellEnd"/>
      <w:r w:rsidRPr="00D162AA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D162AA">
        <w:rPr>
          <w:rFonts w:ascii="Arial" w:hAnsi="Arial" w:cs="Arial"/>
          <w:color w:val="000000"/>
          <w:sz w:val="22"/>
          <w:szCs w:val="22"/>
        </w:rPr>
        <w:t>javnega</w:t>
      </w:r>
      <w:proofErr w:type="spellEnd"/>
      <w:r w:rsidRPr="00D162AA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D162AA">
        <w:rPr>
          <w:rFonts w:ascii="Arial" w:hAnsi="Arial" w:cs="Arial"/>
          <w:color w:val="000000"/>
          <w:sz w:val="22"/>
          <w:szCs w:val="22"/>
        </w:rPr>
        <w:t>naročila</w:t>
      </w:r>
      <w:proofErr w:type="spellEnd"/>
      <w:r w:rsidRPr="00D162AA">
        <w:rPr>
          <w:rFonts w:ascii="Arial" w:hAnsi="Arial" w:cs="Arial"/>
          <w:color w:val="000000"/>
          <w:sz w:val="22"/>
          <w:szCs w:val="22"/>
        </w:rPr>
        <w:t xml:space="preserve"> z deli v </w:t>
      </w:r>
      <w:proofErr w:type="spellStart"/>
      <w:r w:rsidRPr="00D162AA">
        <w:rPr>
          <w:rFonts w:ascii="Arial" w:hAnsi="Arial" w:cs="Arial"/>
          <w:color w:val="000000"/>
          <w:sz w:val="22"/>
          <w:szCs w:val="22"/>
        </w:rPr>
        <w:t>vrednosti</w:t>
      </w:r>
      <w:proofErr w:type="spellEnd"/>
      <w:r w:rsidRPr="00D162AA">
        <w:rPr>
          <w:rFonts w:ascii="Arial" w:hAnsi="Arial" w:cs="Arial"/>
          <w:color w:val="000000"/>
          <w:sz w:val="22"/>
          <w:szCs w:val="22"/>
        </w:rPr>
        <w:t xml:space="preserve"> _______________ EUR v </w:t>
      </w:r>
      <w:proofErr w:type="spellStart"/>
      <w:r w:rsidRPr="00D162AA">
        <w:rPr>
          <w:rFonts w:ascii="Arial" w:hAnsi="Arial" w:cs="Arial"/>
          <w:color w:val="000000"/>
          <w:sz w:val="22"/>
          <w:szCs w:val="22"/>
        </w:rPr>
        <w:t>skladu</w:t>
      </w:r>
      <w:proofErr w:type="spellEnd"/>
      <w:r w:rsidRPr="00D162AA">
        <w:rPr>
          <w:rFonts w:ascii="Arial" w:hAnsi="Arial" w:cs="Arial"/>
          <w:color w:val="000000"/>
          <w:sz w:val="22"/>
          <w:szCs w:val="22"/>
        </w:rPr>
        <w:t xml:space="preserve"> z </w:t>
      </w:r>
      <w:proofErr w:type="spellStart"/>
      <w:r w:rsidRPr="00D162AA">
        <w:rPr>
          <w:rFonts w:ascii="Arial" w:hAnsi="Arial" w:cs="Arial"/>
          <w:color w:val="000000"/>
          <w:sz w:val="22"/>
          <w:szCs w:val="22"/>
        </w:rPr>
        <w:t>razpisnimi</w:t>
      </w:r>
      <w:proofErr w:type="spellEnd"/>
      <w:r w:rsidRPr="00D162AA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D162AA">
        <w:rPr>
          <w:rFonts w:ascii="Arial" w:hAnsi="Arial" w:cs="Arial"/>
          <w:color w:val="000000"/>
          <w:sz w:val="22"/>
          <w:szCs w:val="22"/>
        </w:rPr>
        <w:t>pogoji</w:t>
      </w:r>
      <w:proofErr w:type="spellEnd"/>
      <w:r w:rsidRPr="00D162AA">
        <w:rPr>
          <w:rFonts w:ascii="Arial" w:hAnsi="Arial" w:cs="Arial"/>
          <w:color w:val="000000"/>
          <w:sz w:val="22"/>
          <w:szCs w:val="22"/>
        </w:rPr>
        <w:t>.</w:t>
      </w:r>
    </w:p>
    <w:p w14:paraId="435567ED" w14:textId="77777777" w:rsidR="004E1090" w:rsidRPr="00D162AA" w:rsidRDefault="004E1090" w:rsidP="004E1090">
      <w:pPr>
        <w:spacing w:before="225" w:after="225"/>
        <w:jc w:val="both"/>
        <w:rPr>
          <w:rFonts w:ascii="Arial" w:hAnsi="Arial" w:cs="Arial"/>
          <w:sz w:val="22"/>
          <w:szCs w:val="22"/>
        </w:rPr>
      </w:pPr>
      <w:proofErr w:type="spellStart"/>
      <w:r w:rsidRPr="00D162AA">
        <w:rPr>
          <w:rFonts w:ascii="Arial" w:hAnsi="Arial" w:cs="Arial"/>
          <w:color w:val="000000"/>
          <w:sz w:val="22"/>
          <w:szCs w:val="22"/>
        </w:rPr>
        <w:t>Izjavljamo</w:t>
      </w:r>
      <w:proofErr w:type="spellEnd"/>
      <w:r w:rsidRPr="00D162AA">
        <w:rPr>
          <w:rFonts w:ascii="Arial" w:hAnsi="Arial" w:cs="Arial"/>
          <w:color w:val="000000"/>
          <w:sz w:val="22"/>
          <w:szCs w:val="22"/>
        </w:rPr>
        <w:t xml:space="preserve"> (</w:t>
      </w:r>
      <w:proofErr w:type="spellStart"/>
      <w:r w:rsidRPr="00D162AA">
        <w:rPr>
          <w:rFonts w:ascii="Arial" w:hAnsi="Arial" w:cs="Arial"/>
          <w:color w:val="000000"/>
          <w:sz w:val="22"/>
          <w:szCs w:val="22"/>
        </w:rPr>
        <w:t>ustrezno</w:t>
      </w:r>
      <w:proofErr w:type="spellEnd"/>
      <w:r w:rsidRPr="00D162AA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D162AA">
        <w:rPr>
          <w:rFonts w:ascii="Arial" w:hAnsi="Arial" w:cs="Arial"/>
          <w:color w:val="000000"/>
          <w:sz w:val="22"/>
          <w:szCs w:val="22"/>
        </w:rPr>
        <w:t>označi</w:t>
      </w:r>
      <w:proofErr w:type="spellEnd"/>
      <w:r w:rsidRPr="00D162AA">
        <w:rPr>
          <w:rFonts w:ascii="Arial" w:hAnsi="Arial" w:cs="Arial"/>
          <w:color w:val="000000"/>
          <w:sz w:val="22"/>
          <w:szCs w:val="22"/>
        </w:rPr>
        <w:t>):</w:t>
      </w:r>
    </w:p>
    <w:p w14:paraId="3E80B994" w14:textId="77777777" w:rsidR="004E1090" w:rsidRPr="00D162AA" w:rsidRDefault="004E1090" w:rsidP="004E1090">
      <w:pPr>
        <w:spacing w:before="225" w:after="225"/>
        <w:jc w:val="both"/>
        <w:rPr>
          <w:rFonts w:ascii="Arial" w:hAnsi="Arial" w:cs="Arial"/>
          <w:sz w:val="22"/>
          <w:szCs w:val="22"/>
        </w:rPr>
      </w:pPr>
      <w:r w:rsidRPr="00D162AA">
        <w:rPr>
          <w:rFonts w:ascii="Arial" w:hAnsi="Arial" w:cs="Arial"/>
          <w:color w:val="000000"/>
          <w:sz w:val="22"/>
          <w:szCs w:val="22"/>
        </w:rPr>
        <w:t xml:space="preserve">[   ] DA </w:t>
      </w:r>
      <w:proofErr w:type="spellStart"/>
      <w:r w:rsidRPr="00D162AA">
        <w:rPr>
          <w:rFonts w:ascii="Arial" w:hAnsi="Arial" w:cs="Arial"/>
          <w:color w:val="000000"/>
          <w:sz w:val="22"/>
          <w:szCs w:val="22"/>
        </w:rPr>
        <w:t>zahtevamo</w:t>
      </w:r>
      <w:proofErr w:type="spellEnd"/>
      <w:r w:rsidRPr="00D162AA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D162AA">
        <w:rPr>
          <w:rFonts w:ascii="Arial" w:hAnsi="Arial" w:cs="Arial"/>
          <w:color w:val="000000"/>
          <w:sz w:val="22"/>
          <w:szCs w:val="22"/>
        </w:rPr>
        <w:t>izvedbo</w:t>
      </w:r>
      <w:proofErr w:type="spellEnd"/>
      <w:r w:rsidRPr="00D162AA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D162AA">
        <w:rPr>
          <w:rFonts w:ascii="Arial" w:hAnsi="Arial" w:cs="Arial"/>
          <w:color w:val="000000"/>
          <w:sz w:val="22"/>
          <w:szCs w:val="22"/>
        </w:rPr>
        <w:t>neposrednih</w:t>
      </w:r>
      <w:proofErr w:type="spellEnd"/>
      <w:r w:rsidRPr="00D162AA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D162AA">
        <w:rPr>
          <w:rFonts w:ascii="Arial" w:hAnsi="Arial" w:cs="Arial"/>
          <w:color w:val="000000"/>
          <w:sz w:val="22"/>
          <w:szCs w:val="22"/>
        </w:rPr>
        <w:t>plačil</w:t>
      </w:r>
      <w:proofErr w:type="spellEnd"/>
      <w:r w:rsidRPr="00D162AA">
        <w:rPr>
          <w:rFonts w:ascii="Arial" w:hAnsi="Arial" w:cs="Arial"/>
          <w:color w:val="000000"/>
          <w:sz w:val="22"/>
          <w:szCs w:val="22"/>
        </w:rPr>
        <w:t xml:space="preserve">, in </w:t>
      </w:r>
      <w:proofErr w:type="spellStart"/>
      <w:r w:rsidRPr="00D162AA">
        <w:rPr>
          <w:rFonts w:ascii="Arial" w:hAnsi="Arial" w:cs="Arial"/>
          <w:color w:val="000000"/>
          <w:sz w:val="22"/>
          <w:szCs w:val="22"/>
        </w:rPr>
        <w:t>zato</w:t>
      </w:r>
      <w:proofErr w:type="spellEnd"/>
      <w:r w:rsidRPr="00D162AA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D162AA">
        <w:rPr>
          <w:rFonts w:ascii="Arial" w:hAnsi="Arial" w:cs="Arial"/>
          <w:color w:val="000000"/>
          <w:sz w:val="22"/>
          <w:szCs w:val="22"/>
        </w:rPr>
        <w:t>podajamo</w:t>
      </w:r>
      <w:proofErr w:type="spellEnd"/>
      <w:r w:rsidRPr="00D162AA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D162AA">
        <w:rPr>
          <w:rFonts w:ascii="Arial" w:hAnsi="Arial" w:cs="Arial"/>
          <w:color w:val="000000"/>
          <w:sz w:val="22"/>
          <w:szCs w:val="22"/>
        </w:rPr>
        <w:t>soglasje</w:t>
      </w:r>
      <w:proofErr w:type="spellEnd"/>
      <w:r w:rsidRPr="00D162AA">
        <w:rPr>
          <w:rFonts w:ascii="Arial" w:hAnsi="Arial" w:cs="Arial"/>
          <w:color w:val="000000"/>
          <w:sz w:val="22"/>
          <w:szCs w:val="22"/>
        </w:rPr>
        <w:t xml:space="preserve">, da </w:t>
      </w:r>
      <w:proofErr w:type="spellStart"/>
      <w:r w:rsidRPr="00D162AA">
        <w:rPr>
          <w:rFonts w:ascii="Arial" w:hAnsi="Arial" w:cs="Arial"/>
          <w:color w:val="000000"/>
          <w:sz w:val="22"/>
          <w:szCs w:val="22"/>
        </w:rPr>
        <w:t>sme</w:t>
      </w:r>
      <w:proofErr w:type="spellEnd"/>
      <w:r w:rsidRPr="00D162AA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D162AA">
        <w:rPr>
          <w:rFonts w:ascii="Arial" w:hAnsi="Arial" w:cs="Arial"/>
          <w:color w:val="000000"/>
          <w:sz w:val="22"/>
          <w:szCs w:val="22"/>
        </w:rPr>
        <w:t>naročnik</w:t>
      </w:r>
      <w:proofErr w:type="spellEnd"/>
      <w:r w:rsidRPr="00D162AA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D162AA">
        <w:rPr>
          <w:rFonts w:ascii="Arial" w:hAnsi="Arial" w:cs="Arial"/>
          <w:color w:val="000000"/>
          <w:sz w:val="22"/>
          <w:szCs w:val="22"/>
        </w:rPr>
        <w:t>namesto</w:t>
      </w:r>
      <w:proofErr w:type="spellEnd"/>
      <w:r w:rsidRPr="00D162AA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D162AA">
        <w:rPr>
          <w:rFonts w:ascii="Arial" w:hAnsi="Arial" w:cs="Arial"/>
          <w:color w:val="000000"/>
          <w:sz w:val="22"/>
          <w:szCs w:val="22"/>
        </w:rPr>
        <w:t>glavnega</w:t>
      </w:r>
      <w:proofErr w:type="spellEnd"/>
      <w:r w:rsidRPr="00D162AA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D162AA">
        <w:rPr>
          <w:rFonts w:ascii="Arial" w:hAnsi="Arial" w:cs="Arial"/>
          <w:color w:val="000000"/>
          <w:sz w:val="22"/>
          <w:szCs w:val="22"/>
        </w:rPr>
        <w:t>izvajalca</w:t>
      </w:r>
      <w:proofErr w:type="spellEnd"/>
      <w:r w:rsidRPr="00D162AA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D162AA">
        <w:rPr>
          <w:rFonts w:ascii="Arial" w:hAnsi="Arial" w:cs="Arial"/>
          <w:color w:val="000000"/>
          <w:sz w:val="22"/>
          <w:szCs w:val="22"/>
        </w:rPr>
        <w:t>poravnati</w:t>
      </w:r>
      <w:proofErr w:type="spellEnd"/>
      <w:r w:rsidRPr="00D162AA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D162AA">
        <w:rPr>
          <w:rFonts w:ascii="Arial" w:hAnsi="Arial" w:cs="Arial"/>
          <w:color w:val="000000"/>
          <w:sz w:val="22"/>
          <w:szCs w:val="22"/>
        </w:rPr>
        <w:t>obveznosti</w:t>
      </w:r>
      <w:proofErr w:type="spellEnd"/>
      <w:r w:rsidRPr="00D162AA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D162AA">
        <w:rPr>
          <w:rFonts w:ascii="Arial" w:hAnsi="Arial" w:cs="Arial"/>
          <w:color w:val="000000"/>
          <w:sz w:val="22"/>
          <w:szCs w:val="22"/>
        </w:rPr>
        <w:t>glavnega</w:t>
      </w:r>
      <w:proofErr w:type="spellEnd"/>
      <w:r w:rsidRPr="00D162AA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D162AA">
        <w:rPr>
          <w:rFonts w:ascii="Arial" w:hAnsi="Arial" w:cs="Arial"/>
          <w:color w:val="000000"/>
          <w:sz w:val="22"/>
          <w:szCs w:val="22"/>
        </w:rPr>
        <w:t>izvajalca</w:t>
      </w:r>
      <w:proofErr w:type="spellEnd"/>
      <w:r w:rsidRPr="00D162AA">
        <w:rPr>
          <w:rFonts w:ascii="Arial" w:hAnsi="Arial" w:cs="Arial"/>
          <w:color w:val="000000"/>
          <w:sz w:val="22"/>
          <w:szCs w:val="22"/>
        </w:rPr>
        <w:t xml:space="preserve">, ki </w:t>
      </w:r>
      <w:proofErr w:type="spellStart"/>
      <w:r w:rsidRPr="00D162AA">
        <w:rPr>
          <w:rFonts w:ascii="Arial" w:hAnsi="Arial" w:cs="Arial"/>
          <w:color w:val="000000"/>
          <w:sz w:val="22"/>
          <w:szCs w:val="22"/>
        </w:rPr>
        <w:t>nastanejo</w:t>
      </w:r>
      <w:proofErr w:type="spellEnd"/>
      <w:r w:rsidRPr="00D162AA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D162AA">
        <w:rPr>
          <w:rFonts w:ascii="Arial" w:hAnsi="Arial" w:cs="Arial"/>
          <w:color w:val="000000"/>
          <w:sz w:val="22"/>
          <w:szCs w:val="22"/>
        </w:rPr>
        <w:t>pri</w:t>
      </w:r>
      <w:proofErr w:type="spellEnd"/>
      <w:r w:rsidRPr="00D162AA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D162AA">
        <w:rPr>
          <w:rFonts w:ascii="Arial" w:hAnsi="Arial" w:cs="Arial"/>
          <w:color w:val="000000"/>
          <w:sz w:val="22"/>
          <w:szCs w:val="22"/>
        </w:rPr>
        <w:t>izvajanju</w:t>
      </w:r>
      <w:proofErr w:type="spellEnd"/>
      <w:r w:rsidRPr="00D162AA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D162AA">
        <w:rPr>
          <w:rFonts w:ascii="Arial" w:hAnsi="Arial" w:cs="Arial"/>
          <w:color w:val="000000"/>
          <w:sz w:val="22"/>
          <w:szCs w:val="22"/>
        </w:rPr>
        <w:t>javnega</w:t>
      </w:r>
      <w:proofErr w:type="spellEnd"/>
      <w:r w:rsidRPr="00D162AA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D162AA">
        <w:rPr>
          <w:rFonts w:ascii="Arial" w:hAnsi="Arial" w:cs="Arial"/>
          <w:color w:val="000000"/>
          <w:sz w:val="22"/>
          <w:szCs w:val="22"/>
        </w:rPr>
        <w:t>naročila</w:t>
      </w:r>
      <w:proofErr w:type="spellEnd"/>
      <w:r w:rsidRPr="00D162AA">
        <w:rPr>
          <w:rFonts w:ascii="Arial" w:hAnsi="Arial" w:cs="Arial"/>
          <w:color w:val="000000"/>
          <w:sz w:val="22"/>
          <w:szCs w:val="22"/>
        </w:rPr>
        <w:t xml:space="preserve"> do </w:t>
      </w:r>
      <w:proofErr w:type="spellStart"/>
      <w:r w:rsidRPr="00D162AA">
        <w:rPr>
          <w:rFonts w:ascii="Arial" w:hAnsi="Arial" w:cs="Arial"/>
          <w:color w:val="000000"/>
          <w:sz w:val="22"/>
          <w:szCs w:val="22"/>
        </w:rPr>
        <w:t>nas</w:t>
      </w:r>
      <w:proofErr w:type="spellEnd"/>
      <w:r w:rsidRPr="00D162AA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D162AA">
        <w:rPr>
          <w:rFonts w:ascii="Arial" w:hAnsi="Arial" w:cs="Arial"/>
          <w:color w:val="000000"/>
          <w:sz w:val="22"/>
          <w:szCs w:val="22"/>
        </w:rPr>
        <w:t>kot</w:t>
      </w:r>
      <w:proofErr w:type="spellEnd"/>
      <w:r w:rsidRPr="00D162AA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D162AA">
        <w:rPr>
          <w:rFonts w:ascii="Arial" w:hAnsi="Arial" w:cs="Arial"/>
          <w:color w:val="000000"/>
          <w:sz w:val="22"/>
          <w:szCs w:val="22"/>
        </w:rPr>
        <w:t>podizvajalca</w:t>
      </w:r>
      <w:proofErr w:type="spellEnd"/>
      <w:r w:rsidRPr="00D162AA">
        <w:rPr>
          <w:rFonts w:ascii="Arial" w:hAnsi="Arial" w:cs="Arial"/>
          <w:color w:val="000000"/>
          <w:sz w:val="22"/>
          <w:szCs w:val="22"/>
        </w:rPr>
        <w:t>.</w:t>
      </w:r>
    </w:p>
    <w:p w14:paraId="6B5C2B5E" w14:textId="77777777" w:rsidR="004E1090" w:rsidRPr="00D162AA" w:rsidRDefault="004E1090" w:rsidP="004E1090">
      <w:pPr>
        <w:spacing w:before="225" w:after="225"/>
        <w:jc w:val="both"/>
        <w:rPr>
          <w:rFonts w:ascii="Arial" w:hAnsi="Arial" w:cs="Arial"/>
          <w:sz w:val="22"/>
          <w:szCs w:val="22"/>
        </w:rPr>
      </w:pPr>
      <w:r w:rsidRPr="00D162AA">
        <w:rPr>
          <w:rFonts w:ascii="Arial" w:hAnsi="Arial" w:cs="Arial"/>
          <w:color w:val="000000"/>
          <w:sz w:val="22"/>
          <w:szCs w:val="22"/>
        </w:rPr>
        <w:t xml:space="preserve">[ </w:t>
      </w:r>
      <w:proofErr w:type="gramStart"/>
      <w:r w:rsidRPr="00D162AA">
        <w:rPr>
          <w:rFonts w:ascii="Arial" w:hAnsi="Arial" w:cs="Arial"/>
          <w:color w:val="000000"/>
          <w:sz w:val="22"/>
          <w:szCs w:val="22"/>
        </w:rPr>
        <w:t>  ]</w:t>
      </w:r>
      <w:proofErr w:type="gramEnd"/>
      <w:r w:rsidRPr="00D162AA">
        <w:rPr>
          <w:rFonts w:ascii="Arial" w:hAnsi="Arial" w:cs="Arial"/>
          <w:color w:val="000000"/>
          <w:sz w:val="22"/>
          <w:szCs w:val="22"/>
        </w:rPr>
        <w:t xml:space="preserve"> NE </w:t>
      </w:r>
      <w:proofErr w:type="spellStart"/>
      <w:r w:rsidRPr="00D162AA">
        <w:rPr>
          <w:rFonts w:ascii="Arial" w:hAnsi="Arial" w:cs="Arial"/>
          <w:color w:val="000000"/>
          <w:sz w:val="22"/>
          <w:szCs w:val="22"/>
        </w:rPr>
        <w:t>zahtevamo</w:t>
      </w:r>
      <w:proofErr w:type="spellEnd"/>
      <w:r w:rsidRPr="00D162AA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D162AA">
        <w:rPr>
          <w:rFonts w:ascii="Arial" w:hAnsi="Arial" w:cs="Arial"/>
          <w:color w:val="000000"/>
          <w:sz w:val="22"/>
          <w:szCs w:val="22"/>
        </w:rPr>
        <w:t>izvedbe</w:t>
      </w:r>
      <w:proofErr w:type="spellEnd"/>
      <w:r w:rsidRPr="00D162AA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D162AA">
        <w:rPr>
          <w:rFonts w:ascii="Arial" w:hAnsi="Arial" w:cs="Arial"/>
          <w:color w:val="000000"/>
          <w:sz w:val="22"/>
          <w:szCs w:val="22"/>
        </w:rPr>
        <w:t>neposrednih</w:t>
      </w:r>
      <w:proofErr w:type="spellEnd"/>
      <w:r w:rsidRPr="00D162AA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D162AA">
        <w:rPr>
          <w:rFonts w:ascii="Arial" w:hAnsi="Arial" w:cs="Arial"/>
          <w:color w:val="000000"/>
          <w:sz w:val="22"/>
          <w:szCs w:val="22"/>
        </w:rPr>
        <w:t>plačil</w:t>
      </w:r>
      <w:proofErr w:type="spellEnd"/>
      <w:r w:rsidRPr="00D162AA">
        <w:rPr>
          <w:rFonts w:ascii="Arial" w:hAnsi="Arial" w:cs="Arial"/>
          <w:color w:val="000000"/>
          <w:sz w:val="22"/>
          <w:szCs w:val="22"/>
        </w:rPr>
        <w:t>.</w:t>
      </w:r>
    </w:p>
    <w:p w14:paraId="49F8B5BA" w14:textId="77777777" w:rsidR="004E1090" w:rsidRPr="00D162AA" w:rsidRDefault="004E1090" w:rsidP="004E1090">
      <w:pPr>
        <w:spacing w:before="225" w:after="225"/>
        <w:jc w:val="both"/>
        <w:rPr>
          <w:rFonts w:ascii="Arial" w:hAnsi="Arial" w:cs="Arial"/>
          <w:sz w:val="22"/>
          <w:szCs w:val="22"/>
        </w:rPr>
      </w:pPr>
      <w:r w:rsidRPr="00D162AA">
        <w:rPr>
          <w:rFonts w:ascii="Arial" w:hAnsi="Arial" w:cs="Arial"/>
          <w:color w:val="000000"/>
          <w:sz w:val="22"/>
          <w:szCs w:val="22"/>
        </w:rPr>
        <w:t> </w:t>
      </w:r>
    </w:p>
    <w:p w14:paraId="65606EB8" w14:textId="77777777" w:rsidR="004E1090" w:rsidRPr="00D162AA" w:rsidRDefault="004E1090" w:rsidP="004E1090">
      <w:pPr>
        <w:spacing w:before="225" w:after="225"/>
        <w:jc w:val="both"/>
        <w:rPr>
          <w:rFonts w:ascii="Arial" w:hAnsi="Arial" w:cs="Arial"/>
          <w:sz w:val="22"/>
          <w:szCs w:val="22"/>
        </w:rPr>
      </w:pPr>
      <w:r w:rsidRPr="00D162AA">
        <w:rPr>
          <w:rFonts w:ascii="Arial" w:hAnsi="Arial" w:cs="Arial"/>
          <w:color w:val="000000"/>
          <w:sz w:val="22"/>
          <w:szCs w:val="22"/>
        </w:rPr>
        <w:t> </w:t>
      </w:r>
    </w:p>
    <w:tbl>
      <w:tblPr>
        <w:tblStyle w:val="NormalTablePHPDOCX"/>
        <w:tblW w:w="5000" w:type="pct"/>
        <w:tblInd w:w="108" w:type="dxa"/>
        <w:tblLook w:val="04A0" w:firstRow="1" w:lastRow="0" w:firstColumn="1" w:lastColumn="0" w:noHBand="0" w:noVBand="1"/>
      </w:tblPr>
      <w:tblGrid>
        <w:gridCol w:w="4535"/>
        <w:gridCol w:w="4535"/>
      </w:tblGrid>
      <w:tr w:rsidR="004E1090" w:rsidRPr="00D162AA" w14:paraId="7EBBC804" w14:textId="77777777" w:rsidTr="00B15ADB">
        <w:tc>
          <w:tcPr>
            <w:tcW w:w="2500" w:type="pct"/>
            <w:tcMar>
              <w:top w:w="75" w:type="dxa"/>
              <w:bottom w:w="75" w:type="dxa"/>
            </w:tcMar>
            <w:vAlign w:val="center"/>
          </w:tcPr>
          <w:p w14:paraId="3F8473FE" w14:textId="77777777" w:rsidR="004E1090" w:rsidRPr="00D162AA" w:rsidRDefault="004E1090" w:rsidP="00B15ADB">
            <w:pPr>
              <w:rPr>
                <w:rFonts w:ascii="Arial" w:hAnsi="Arial" w:cs="Arial"/>
                <w:sz w:val="22"/>
                <w:szCs w:val="22"/>
              </w:rPr>
            </w:pPr>
            <w:r w:rsidRPr="00D162AA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>Kraj in datum:</w:t>
            </w: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14:paraId="5762A75F" w14:textId="77777777" w:rsidR="004E1090" w:rsidRPr="00D162AA" w:rsidRDefault="004E1090" w:rsidP="00B15ADB">
            <w:pPr>
              <w:rPr>
                <w:rFonts w:ascii="Arial" w:hAnsi="Arial" w:cs="Arial"/>
                <w:sz w:val="22"/>
                <w:szCs w:val="22"/>
              </w:rPr>
            </w:pPr>
            <w:r w:rsidRPr="00D162AA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 xml:space="preserve">Ime in </w:t>
            </w:r>
            <w:proofErr w:type="spellStart"/>
            <w:r w:rsidRPr="00D162AA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>priimek</w:t>
            </w:r>
            <w:proofErr w:type="spellEnd"/>
            <w:r w:rsidRPr="00D162AA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>: _____________________</w:t>
            </w:r>
          </w:p>
        </w:tc>
      </w:tr>
      <w:tr w:rsidR="004E1090" w:rsidRPr="00D162AA" w14:paraId="26D9A8E8" w14:textId="77777777" w:rsidTr="00B15ADB">
        <w:tc>
          <w:tcPr>
            <w:tcW w:w="2500" w:type="pct"/>
            <w:tcMar>
              <w:top w:w="75" w:type="dxa"/>
              <w:bottom w:w="75" w:type="dxa"/>
            </w:tcMar>
            <w:vAlign w:val="center"/>
          </w:tcPr>
          <w:p w14:paraId="04F53FDC" w14:textId="77777777" w:rsidR="004E1090" w:rsidRPr="00D162AA" w:rsidRDefault="004E1090" w:rsidP="00B15ADB">
            <w:pPr>
              <w:rPr>
                <w:rFonts w:ascii="Arial" w:hAnsi="Arial" w:cs="Arial"/>
                <w:sz w:val="22"/>
                <w:szCs w:val="22"/>
              </w:rPr>
            </w:pPr>
            <w:r w:rsidRPr="00D162AA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> </w:t>
            </w: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14:paraId="4F9F9EE2" w14:textId="77777777" w:rsidR="004E1090" w:rsidRPr="00D162AA" w:rsidRDefault="004E1090" w:rsidP="00B15A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399F1447" w14:textId="77777777" w:rsidR="004E1090" w:rsidRPr="00D162AA" w:rsidRDefault="004E1090" w:rsidP="00B15AD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162AA">
              <w:rPr>
                <w:rFonts w:ascii="Arial" w:hAnsi="Arial" w:cs="Arial"/>
                <w:color w:val="A9A9A9"/>
                <w:position w:val="-2"/>
                <w:sz w:val="22"/>
                <w:szCs w:val="22"/>
              </w:rPr>
              <w:t>(</w:t>
            </w:r>
            <w:proofErr w:type="spellStart"/>
            <w:r w:rsidRPr="00D162AA">
              <w:rPr>
                <w:rFonts w:ascii="Arial" w:hAnsi="Arial" w:cs="Arial"/>
                <w:color w:val="A9A9A9"/>
                <w:position w:val="-2"/>
                <w:sz w:val="22"/>
                <w:szCs w:val="22"/>
              </w:rPr>
              <w:t>žig</w:t>
            </w:r>
            <w:proofErr w:type="spellEnd"/>
            <w:r w:rsidRPr="00D162AA">
              <w:rPr>
                <w:rFonts w:ascii="Arial" w:hAnsi="Arial" w:cs="Arial"/>
                <w:color w:val="A9A9A9"/>
                <w:position w:val="-2"/>
                <w:sz w:val="22"/>
                <w:szCs w:val="22"/>
              </w:rPr>
              <w:t xml:space="preserve"> in </w:t>
            </w:r>
            <w:proofErr w:type="spellStart"/>
            <w:r w:rsidRPr="00D162AA">
              <w:rPr>
                <w:rFonts w:ascii="Arial" w:hAnsi="Arial" w:cs="Arial"/>
                <w:color w:val="A9A9A9"/>
                <w:position w:val="-2"/>
                <w:sz w:val="22"/>
                <w:szCs w:val="22"/>
              </w:rPr>
              <w:t>podpis</w:t>
            </w:r>
            <w:proofErr w:type="spellEnd"/>
            <w:r w:rsidRPr="00D162AA">
              <w:rPr>
                <w:rFonts w:ascii="Arial" w:hAnsi="Arial" w:cs="Arial"/>
                <w:color w:val="A9A9A9"/>
                <w:position w:val="-2"/>
                <w:sz w:val="22"/>
                <w:szCs w:val="22"/>
              </w:rPr>
              <w:t>)</w:t>
            </w:r>
          </w:p>
        </w:tc>
      </w:tr>
    </w:tbl>
    <w:p w14:paraId="0731A034" w14:textId="77777777" w:rsidR="004E1090" w:rsidRPr="00D162AA" w:rsidRDefault="004E1090" w:rsidP="004E1090">
      <w:pPr>
        <w:spacing w:before="225" w:after="225"/>
        <w:jc w:val="both"/>
        <w:rPr>
          <w:rFonts w:ascii="Arial" w:hAnsi="Arial" w:cs="Arial"/>
          <w:sz w:val="22"/>
          <w:szCs w:val="22"/>
        </w:rPr>
      </w:pPr>
      <w:r w:rsidRPr="00D162AA">
        <w:rPr>
          <w:rFonts w:ascii="Arial" w:hAnsi="Arial" w:cs="Arial"/>
          <w:color w:val="000000"/>
          <w:sz w:val="22"/>
          <w:szCs w:val="22"/>
        </w:rPr>
        <w:t> </w:t>
      </w:r>
    </w:p>
    <w:p w14:paraId="15DBAF27" w14:textId="77777777" w:rsidR="004E1090" w:rsidRPr="00D162AA" w:rsidRDefault="004E1090" w:rsidP="004E1090">
      <w:pPr>
        <w:spacing w:before="225" w:after="225"/>
        <w:jc w:val="both"/>
        <w:rPr>
          <w:rFonts w:ascii="Arial" w:hAnsi="Arial" w:cs="Arial"/>
          <w:sz w:val="22"/>
          <w:szCs w:val="22"/>
        </w:rPr>
      </w:pPr>
      <w:r w:rsidRPr="00D162AA">
        <w:rPr>
          <w:rFonts w:ascii="Arial" w:hAnsi="Arial" w:cs="Arial"/>
          <w:color w:val="000000"/>
          <w:sz w:val="22"/>
          <w:szCs w:val="22"/>
        </w:rPr>
        <w:t> </w:t>
      </w:r>
    </w:p>
    <w:p w14:paraId="27DB30DA" w14:textId="77777777" w:rsidR="004E1090" w:rsidRPr="00D162AA" w:rsidRDefault="004E1090" w:rsidP="004E1090">
      <w:pPr>
        <w:spacing w:before="225" w:after="225"/>
        <w:jc w:val="both"/>
        <w:rPr>
          <w:rFonts w:ascii="Arial" w:hAnsi="Arial" w:cs="Arial"/>
          <w:sz w:val="22"/>
          <w:szCs w:val="22"/>
        </w:rPr>
      </w:pPr>
      <w:r w:rsidRPr="00D162AA">
        <w:rPr>
          <w:rFonts w:ascii="Arial" w:hAnsi="Arial" w:cs="Arial"/>
          <w:color w:val="000000"/>
          <w:sz w:val="22"/>
          <w:szCs w:val="22"/>
        </w:rPr>
        <w:t> </w:t>
      </w:r>
    </w:p>
    <w:p w14:paraId="1EEDF230" w14:textId="77777777" w:rsidR="004E1090" w:rsidRPr="00D162AA" w:rsidRDefault="004E1090" w:rsidP="004E1090">
      <w:pPr>
        <w:spacing w:before="225" w:after="225"/>
        <w:jc w:val="both"/>
        <w:rPr>
          <w:rFonts w:ascii="Arial" w:hAnsi="Arial" w:cs="Arial"/>
          <w:sz w:val="22"/>
          <w:szCs w:val="22"/>
        </w:rPr>
      </w:pPr>
      <w:proofErr w:type="spellStart"/>
      <w:r w:rsidRPr="00D162AA">
        <w:rPr>
          <w:rFonts w:ascii="Arial" w:hAnsi="Arial" w:cs="Arial"/>
          <w:b/>
          <w:bCs/>
          <w:i/>
          <w:iCs/>
          <w:color w:val="000000"/>
          <w:sz w:val="22"/>
          <w:szCs w:val="22"/>
          <w:u w:val="single"/>
        </w:rPr>
        <w:t>Opomba</w:t>
      </w:r>
      <w:proofErr w:type="spellEnd"/>
      <w:r w:rsidRPr="00D162AA">
        <w:rPr>
          <w:rFonts w:ascii="Arial" w:hAnsi="Arial" w:cs="Arial"/>
          <w:b/>
          <w:bCs/>
          <w:i/>
          <w:iCs/>
          <w:color w:val="000000"/>
          <w:sz w:val="22"/>
          <w:szCs w:val="22"/>
          <w:u w:val="single"/>
        </w:rPr>
        <w:t>:</w:t>
      </w:r>
    </w:p>
    <w:p w14:paraId="2970F0DC" w14:textId="77777777" w:rsidR="004E1090" w:rsidRPr="00D162AA" w:rsidRDefault="004E1090" w:rsidP="004E1090">
      <w:pPr>
        <w:spacing w:before="225" w:after="225"/>
        <w:jc w:val="both"/>
        <w:rPr>
          <w:rFonts w:ascii="Arial" w:hAnsi="Arial" w:cs="Arial"/>
          <w:sz w:val="22"/>
          <w:szCs w:val="22"/>
        </w:rPr>
      </w:pPr>
      <w:r w:rsidRPr="00D162AA">
        <w:rPr>
          <w:rFonts w:ascii="Arial" w:hAnsi="Arial" w:cs="Arial"/>
          <w:i/>
          <w:iCs/>
          <w:color w:val="000000"/>
          <w:sz w:val="22"/>
          <w:szCs w:val="22"/>
        </w:rPr>
        <w:t xml:space="preserve">V </w:t>
      </w:r>
      <w:proofErr w:type="spellStart"/>
      <w:r w:rsidRPr="00D162AA">
        <w:rPr>
          <w:rFonts w:ascii="Arial" w:hAnsi="Arial" w:cs="Arial"/>
          <w:i/>
          <w:iCs/>
          <w:color w:val="000000"/>
          <w:sz w:val="22"/>
          <w:szCs w:val="22"/>
        </w:rPr>
        <w:t>primeru</w:t>
      </w:r>
      <w:proofErr w:type="spellEnd"/>
      <w:r w:rsidRPr="00D162AA">
        <w:rPr>
          <w:rFonts w:ascii="Arial" w:hAnsi="Arial" w:cs="Arial"/>
          <w:i/>
          <w:iCs/>
          <w:color w:val="000000"/>
          <w:sz w:val="22"/>
          <w:szCs w:val="22"/>
        </w:rPr>
        <w:t xml:space="preserve"> </w:t>
      </w:r>
      <w:proofErr w:type="spellStart"/>
      <w:r w:rsidRPr="00D162AA">
        <w:rPr>
          <w:rFonts w:ascii="Arial" w:hAnsi="Arial" w:cs="Arial"/>
          <w:i/>
          <w:iCs/>
          <w:color w:val="000000"/>
          <w:sz w:val="22"/>
          <w:szCs w:val="22"/>
        </w:rPr>
        <w:t>večjega</w:t>
      </w:r>
      <w:proofErr w:type="spellEnd"/>
      <w:r w:rsidRPr="00D162AA">
        <w:rPr>
          <w:rFonts w:ascii="Arial" w:hAnsi="Arial" w:cs="Arial"/>
          <w:i/>
          <w:iCs/>
          <w:color w:val="000000"/>
          <w:sz w:val="22"/>
          <w:szCs w:val="22"/>
        </w:rPr>
        <w:t xml:space="preserve"> </w:t>
      </w:r>
      <w:proofErr w:type="spellStart"/>
      <w:r w:rsidRPr="00D162AA">
        <w:rPr>
          <w:rFonts w:ascii="Arial" w:hAnsi="Arial" w:cs="Arial"/>
          <w:i/>
          <w:iCs/>
          <w:color w:val="000000"/>
          <w:sz w:val="22"/>
          <w:szCs w:val="22"/>
        </w:rPr>
        <w:t>števila</w:t>
      </w:r>
      <w:proofErr w:type="spellEnd"/>
      <w:r w:rsidRPr="00D162AA">
        <w:rPr>
          <w:rFonts w:ascii="Arial" w:hAnsi="Arial" w:cs="Arial"/>
          <w:i/>
          <w:iCs/>
          <w:color w:val="000000"/>
          <w:sz w:val="22"/>
          <w:szCs w:val="22"/>
        </w:rPr>
        <w:t xml:space="preserve"> </w:t>
      </w:r>
      <w:proofErr w:type="spellStart"/>
      <w:r w:rsidRPr="00D162AA">
        <w:rPr>
          <w:rFonts w:ascii="Arial" w:hAnsi="Arial" w:cs="Arial"/>
          <w:i/>
          <w:iCs/>
          <w:color w:val="000000"/>
          <w:sz w:val="22"/>
          <w:szCs w:val="22"/>
        </w:rPr>
        <w:t>podizvajalcev</w:t>
      </w:r>
      <w:proofErr w:type="spellEnd"/>
      <w:r w:rsidRPr="00D162AA">
        <w:rPr>
          <w:rFonts w:ascii="Arial" w:hAnsi="Arial" w:cs="Arial"/>
          <w:i/>
          <w:iCs/>
          <w:color w:val="000000"/>
          <w:sz w:val="22"/>
          <w:szCs w:val="22"/>
        </w:rPr>
        <w:t xml:space="preserve"> se </w:t>
      </w:r>
      <w:proofErr w:type="spellStart"/>
      <w:r w:rsidRPr="00D162AA">
        <w:rPr>
          <w:rFonts w:ascii="Arial" w:hAnsi="Arial" w:cs="Arial"/>
          <w:i/>
          <w:iCs/>
          <w:color w:val="000000"/>
          <w:sz w:val="22"/>
          <w:szCs w:val="22"/>
        </w:rPr>
        <w:t>obrazec</w:t>
      </w:r>
      <w:proofErr w:type="spellEnd"/>
      <w:r w:rsidRPr="00D162AA">
        <w:rPr>
          <w:rFonts w:ascii="Arial" w:hAnsi="Arial" w:cs="Arial"/>
          <w:i/>
          <w:iCs/>
          <w:color w:val="000000"/>
          <w:sz w:val="22"/>
          <w:szCs w:val="22"/>
        </w:rPr>
        <w:t xml:space="preserve"> </w:t>
      </w:r>
      <w:proofErr w:type="spellStart"/>
      <w:r w:rsidRPr="00D162AA">
        <w:rPr>
          <w:rFonts w:ascii="Arial" w:hAnsi="Arial" w:cs="Arial"/>
          <w:i/>
          <w:iCs/>
          <w:color w:val="000000"/>
          <w:sz w:val="22"/>
          <w:szCs w:val="22"/>
        </w:rPr>
        <w:t>fotokopira</w:t>
      </w:r>
      <w:proofErr w:type="spellEnd"/>
      <w:r w:rsidRPr="00D162AA">
        <w:rPr>
          <w:rFonts w:ascii="Arial" w:hAnsi="Arial" w:cs="Arial"/>
          <w:i/>
          <w:iCs/>
          <w:color w:val="000000"/>
          <w:sz w:val="22"/>
          <w:szCs w:val="22"/>
        </w:rPr>
        <w:t>.</w:t>
      </w:r>
    </w:p>
    <w:p w14:paraId="6CD4DE18" w14:textId="77777777" w:rsidR="004E1090" w:rsidRPr="00D162AA" w:rsidRDefault="004E1090" w:rsidP="004E1090">
      <w:pPr>
        <w:rPr>
          <w:rFonts w:ascii="Arial" w:hAnsi="Arial" w:cs="Arial"/>
          <w:sz w:val="22"/>
          <w:szCs w:val="22"/>
        </w:rPr>
        <w:sectPr w:rsidR="004E1090" w:rsidRPr="00D162AA" w:rsidSect="004E1090">
          <w:footerReference w:type="default" r:id="rId14"/>
          <w:pgSz w:w="11906" w:h="16838"/>
          <w:pgMar w:top="1418" w:right="1418" w:bottom="1418" w:left="1418" w:header="567" w:footer="596" w:gutter="0"/>
          <w:cols w:space="708"/>
          <w:docGrid w:linePitch="360"/>
        </w:sectPr>
      </w:pPr>
    </w:p>
    <w:p w14:paraId="3D592512" w14:textId="479D8919" w:rsidR="004E1090" w:rsidRPr="00D162AA" w:rsidRDefault="004E1090" w:rsidP="004E1090">
      <w:pPr>
        <w:jc w:val="right"/>
        <w:rPr>
          <w:rFonts w:ascii="Arial" w:hAnsi="Arial" w:cs="Arial"/>
          <w:sz w:val="22"/>
          <w:szCs w:val="22"/>
        </w:rPr>
      </w:pPr>
      <w:proofErr w:type="spellStart"/>
      <w:r w:rsidRPr="00D162AA">
        <w:rPr>
          <w:rFonts w:ascii="Arial" w:hAnsi="Arial" w:cs="Arial"/>
          <w:sz w:val="22"/>
          <w:szCs w:val="22"/>
        </w:rPr>
        <w:lastRenderedPageBreak/>
        <w:t>Obrazec</w:t>
      </w:r>
      <w:proofErr w:type="spellEnd"/>
      <w:r w:rsidRPr="00D162AA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62AA">
        <w:rPr>
          <w:rFonts w:ascii="Arial" w:hAnsi="Arial" w:cs="Arial"/>
          <w:sz w:val="22"/>
          <w:szCs w:val="22"/>
        </w:rPr>
        <w:t>št</w:t>
      </w:r>
      <w:proofErr w:type="spellEnd"/>
      <w:r w:rsidRPr="00D162AA">
        <w:rPr>
          <w:rFonts w:ascii="Arial" w:hAnsi="Arial" w:cs="Arial"/>
          <w:sz w:val="22"/>
          <w:szCs w:val="22"/>
        </w:rPr>
        <w:t xml:space="preserve">: </w:t>
      </w:r>
      <w:r>
        <w:rPr>
          <w:rFonts w:ascii="Arial" w:hAnsi="Arial" w:cs="Arial"/>
          <w:sz w:val="22"/>
          <w:szCs w:val="22"/>
        </w:rPr>
        <w:t>8</w:t>
      </w:r>
    </w:p>
    <w:p w14:paraId="1FF00207" w14:textId="77777777" w:rsidR="004E1090" w:rsidRPr="00D162AA" w:rsidRDefault="004E1090" w:rsidP="004E1090">
      <w:pPr>
        <w:rPr>
          <w:rFonts w:ascii="Arial" w:hAnsi="Arial" w:cs="Arial"/>
          <w:sz w:val="22"/>
          <w:szCs w:val="22"/>
        </w:rPr>
      </w:pPr>
    </w:p>
    <w:p w14:paraId="558A7BE4" w14:textId="77777777" w:rsidR="004E1090" w:rsidRPr="00D162AA" w:rsidRDefault="004E1090" w:rsidP="004E1090">
      <w:pPr>
        <w:spacing w:after="120"/>
        <w:jc w:val="center"/>
        <w:rPr>
          <w:rFonts w:ascii="Arial" w:hAnsi="Arial" w:cs="Arial"/>
          <w:b/>
          <w:bCs/>
          <w:sz w:val="22"/>
          <w:szCs w:val="22"/>
        </w:rPr>
      </w:pPr>
      <w:r w:rsidRPr="00D162AA">
        <w:rPr>
          <w:rFonts w:ascii="Arial" w:hAnsi="Arial" w:cs="Arial"/>
          <w:b/>
          <w:bCs/>
          <w:sz w:val="22"/>
          <w:szCs w:val="22"/>
        </w:rPr>
        <w:t>IZJAVA O NASTOPU S PODIZVAJALCI</w:t>
      </w:r>
    </w:p>
    <w:p w14:paraId="3CBFC041" w14:textId="77777777" w:rsidR="004E1090" w:rsidRDefault="004E1090" w:rsidP="004E1090">
      <w:pPr>
        <w:spacing w:after="120"/>
        <w:rPr>
          <w:rFonts w:ascii="Arial" w:hAnsi="Arial" w:cs="Arial"/>
          <w:sz w:val="22"/>
          <w:szCs w:val="22"/>
        </w:rPr>
      </w:pPr>
    </w:p>
    <w:p w14:paraId="233F6311" w14:textId="4BBC0D45" w:rsidR="004E1090" w:rsidRPr="00D162AA" w:rsidRDefault="004E1090" w:rsidP="004E1090">
      <w:pPr>
        <w:spacing w:before="225" w:after="225"/>
        <w:jc w:val="both"/>
        <w:rPr>
          <w:rFonts w:ascii="Arial" w:hAnsi="Arial" w:cs="Arial"/>
          <w:sz w:val="22"/>
          <w:szCs w:val="22"/>
        </w:rPr>
      </w:pPr>
      <w:r w:rsidRPr="00D162AA">
        <w:rPr>
          <w:rFonts w:ascii="Arial" w:hAnsi="Arial" w:cs="Arial"/>
          <w:color w:val="000000"/>
          <w:sz w:val="22"/>
          <w:szCs w:val="22"/>
        </w:rPr>
        <w:t xml:space="preserve">Pri </w:t>
      </w:r>
      <w:proofErr w:type="spellStart"/>
      <w:r w:rsidRPr="00D162AA">
        <w:rPr>
          <w:rFonts w:ascii="Arial" w:hAnsi="Arial" w:cs="Arial"/>
          <w:color w:val="000000"/>
          <w:sz w:val="22"/>
          <w:szCs w:val="22"/>
        </w:rPr>
        <w:t>izvedbi</w:t>
      </w:r>
      <w:proofErr w:type="spellEnd"/>
      <w:r w:rsidRPr="00D162AA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D162AA">
        <w:rPr>
          <w:rFonts w:ascii="Arial" w:hAnsi="Arial" w:cs="Arial"/>
          <w:color w:val="000000"/>
          <w:sz w:val="22"/>
          <w:szCs w:val="22"/>
        </w:rPr>
        <w:t>javnega</w:t>
      </w:r>
      <w:proofErr w:type="spellEnd"/>
      <w:r w:rsidRPr="00D162AA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D162AA">
        <w:rPr>
          <w:rFonts w:ascii="Arial" w:hAnsi="Arial" w:cs="Arial"/>
          <w:color w:val="000000"/>
          <w:sz w:val="22"/>
          <w:szCs w:val="22"/>
        </w:rPr>
        <w:t>naročila</w:t>
      </w:r>
      <w:proofErr w:type="spellEnd"/>
      <w:r w:rsidRPr="00D162AA">
        <w:rPr>
          <w:rFonts w:ascii="Arial" w:hAnsi="Arial" w:cs="Arial"/>
          <w:color w:val="000000"/>
          <w:sz w:val="22"/>
          <w:szCs w:val="22"/>
        </w:rPr>
        <w:t xml:space="preserve"> </w:t>
      </w:r>
      <w:r w:rsidRPr="00D162AA">
        <w:rPr>
          <w:rFonts w:ascii="Arial" w:hAnsi="Arial" w:cs="Arial"/>
          <w:b/>
          <w:bCs/>
          <w:color w:val="000000"/>
          <w:sz w:val="22"/>
          <w:szCs w:val="22"/>
        </w:rPr>
        <w:t>»</w:t>
      </w:r>
      <w:r>
        <w:rPr>
          <w:rFonts w:ascii="Arial" w:hAnsi="Arial" w:cs="Arial"/>
          <w:b/>
          <w:bCs/>
          <w:color w:val="000000"/>
          <w:sz w:val="22"/>
          <w:szCs w:val="22"/>
        </w:rPr>
        <w:t>NAKUP AVTONOMNEGA AGROROBOTA</w:t>
      </w:r>
      <w:r w:rsidRPr="00D162AA">
        <w:rPr>
          <w:rFonts w:ascii="Arial" w:hAnsi="Arial" w:cs="Arial"/>
          <w:b/>
          <w:bCs/>
          <w:color w:val="000000"/>
          <w:sz w:val="22"/>
          <w:szCs w:val="22"/>
        </w:rPr>
        <w:t>«</w:t>
      </w:r>
      <w:r w:rsidRPr="00D162AA">
        <w:rPr>
          <w:rFonts w:ascii="Arial" w:hAnsi="Arial" w:cs="Arial"/>
          <w:color w:val="000000"/>
          <w:sz w:val="22"/>
          <w:szCs w:val="22"/>
        </w:rPr>
        <w:t>,</w:t>
      </w:r>
    </w:p>
    <w:p w14:paraId="51C85AC4" w14:textId="77777777" w:rsidR="004E1090" w:rsidRPr="00D162AA" w:rsidRDefault="004E1090" w:rsidP="004E1090">
      <w:pPr>
        <w:spacing w:before="225" w:after="225"/>
        <w:jc w:val="both"/>
        <w:rPr>
          <w:rFonts w:ascii="Arial" w:hAnsi="Arial" w:cs="Arial"/>
          <w:sz w:val="22"/>
          <w:szCs w:val="22"/>
        </w:rPr>
      </w:pPr>
      <w:proofErr w:type="spellStart"/>
      <w:r w:rsidRPr="00D162AA">
        <w:rPr>
          <w:rFonts w:ascii="Arial" w:hAnsi="Arial" w:cs="Arial"/>
          <w:color w:val="000000"/>
          <w:sz w:val="22"/>
          <w:szCs w:val="22"/>
        </w:rPr>
        <w:t>izjavljamo</w:t>
      </w:r>
      <w:proofErr w:type="spellEnd"/>
      <w:r w:rsidRPr="00D162AA">
        <w:rPr>
          <w:rFonts w:ascii="Arial" w:hAnsi="Arial" w:cs="Arial"/>
          <w:color w:val="000000"/>
          <w:sz w:val="22"/>
          <w:szCs w:val="22"/>
        </w:rPr>
        <w:t>, da (</w:t>
      </w:r>
      <w:proofErr w:type="spellStart"/>
      <w:r w:rsidRPr="00D162AA">
        <w:rPr>
          <w:rFonts w:ascii="Arial" w:hAnsi="Arial" w:cs="Arial"/>
          <w:color w:val="000000"/>
          <w:sz w:val="22"/>
          <w:szCs w:val="22"/>
        </w:rPr>
        <w:t>ustrezno</w:t>
      </w:r>
      <w:proofErr w:type="spellEnd"/>
      <w:r w:rsidRPr="00D162AA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D162AA">
        <w:rPr>
          <w:rFonts w:ascii="Arial" w:hAnsi="Arial" w:cs="Arial"/>
          <w:color w:val="000000"/>
          <w:sz w:val="22"/>
          <w:szCs w:val="22"/>
        </w:rPr>
        <w:t>označi</w:t>
      </w:r>
      <w:proofErr w:type="spellEnd"/>
      <w:r w:rsidRPr="00D162AA">
        <w:rPr>
          <w:rFonts w:ascii="Arial" w:hAnsi="Arial" w:cs="Arial"/>
          <w:color w:val="000000"/>
          <w:sz w:val="22"/>
          <w:szCs w:val="22"/>
        </w:rPr>
        <w:t xml:space="preserve"> in </w:t>
      </w:r>
      <w:proofErr w:type="spellStart"/>
      <w:r w:rsidRPr="00D162AA">
        <w:rPr>
          <w:rFonts w:ascii="Arial" w:hAnsi="Arial" w:cs="Arial"/>
          <w:color w:val="000000"/>
          <w:sz w:val="22"/>
          <w:szCs w:val="22"/>
        </w:rPr>
        <w:t>izpolni</w:t>
      </w:r>
      <w:proofErr w:type="spellEnd"/>
      <w:r w:rsidRPr="00D162AA">
        <w:rPr>
          <w:rFonts w:ascii="Arial" w:hAnsi="Arial" w:cs="Arial"/>
          <w:color w:val="000000"/>
          <w:sz w:val="22"/>
          <w:szCs w:val="22"/>
        </w:rPr>
        <w:t>):</w:t>
      </w:r>
    </w:p>
    <w:p w14:paraId="0E4EF802" w14:textId="77777777" w:rsidR="004E1090" w:rsidRPr="00D162AA" w:rsidRDefault="004E1090" w:rsidP="004E1090">
      <w:pPr>
        <w:spacing w:before="225" w:after="225"/>
        <w:jc w:val="both"/>
        <w:rPr>
          <w:rFonts w:ascii="Arial" w:hAnsi="Arial" w:cs="Arial"/>
          <w:sz w:val="22"/>
          <w:szCs w:val="22"/>
        </w:rPr>
      </w:pPr>
      <w:r w:rsidRPr="00D162AA">
        <w:rPr>
          <w:rFonts w:ascii="Arial" w:hAnsi="Arial" w:cs="Arial"/>
          <w:b/>
          <w:bCs/>
          <w:color w:val="000000"/>
          <w:sz w:val="22"/>
          <w:szCs w:val="22"/>
        </w:rPr>
        <w:t xml:space="preserve">[   ] ne </w:t>
      </w:r>
      <w:proofErr w:type="spellStart"/>
      <w:r w:rsidRPr="00D162AA">
        <w:rPr>
          <w:rFonts w:ascii="Arial" w:hAnsi="Arial" w:cs="Arial"/>
          <w:b/>
          <w:bCs/>
          <w:color w:val="000000"/>
          <w:sz w:val="22"/>
          <w:szCs w:val="22"/>
        </w:rPr>
        <w:t>nastopamo</w:t>
      </w:r>
      <w:proofErr w:type="spellEnd"/>
      <w:r w:rsidRPr="00D162AA">
        <w:rPr>
          <w:rFonts w:ascii="Arial" w:hAnsi="Arial" w:cs="Arial"/>
          <w:b/>
          <w:bCs/>
          <w:color w:val="000000"/>
          <w:sz w:val="22"/>
          <w:szCs w:val="22"/>
        </w:rPr>
        <w:t xml:space="preserve"> s </w:t>
      </w:r>
      <w:proofErr w:type="spellStart"/>
      <w:r w:rsidRPr="00D162AA">
        <w:rPr>
          <w:rFonts w:ascii="Arial" w:hAnsi="Arial" w:cs="Arial"/>
          <w:b/>
          <w:bCs/>
          <w:color w:val="000000"/>
          <w:sz w:val="22"/>
          <w:szCs w:val="22"/>
        </w:rPr>
        <w:t>podizvajalci</w:t>
      </w:r>
      <w:proofErr w:type="spellEnd"/>
    </w:p>
    <w:p w14:paraId="068D204C" w14:textId="77777777" w:rsidR="004E1090" w:rsidRPr="00D162AA" w:rsidRDefault="004E1090" w:rsidP="004E1090">
      <w:pPr>
        <w:spacing w:before="225" w:after="225"/>
        <w:jc w:val="both"/>
        <w:rPr>
          <w:rFonts w:ascii="Arial" w:hAnsi="Arial" w:cs="Arial"/>
          <w:sz w:val="22"/>
          <w:szCs w:val="22"/>
        </w:rPr>
      </w:pPr>
      <w:r w:rsidRPr="00D162AA">
        <w:rPr>
          <w:rFonts w:ascii="Arial" w:hAnsi="Arial" w:cs="Arial"/>
          <w:b/>
          <w:bCs/>
          <w:color w:val="000000"/>
          <w:sz w:val="22"/>
          <w:szCs w:val="22"/>
        </w:rPr>
        <w:t xml:space="preserve">[   ] </w:t>
      </w:r>
      <w:proofErr w:type="spellStart"/>
      <w:r w:rsidRPr="00D162AA">
        <w:rPr>
          <w:rFonts w:ascii="Arial" w:hAnsi="Arial" w:cs="Arial"/>
          <w:b/>
          <w:bCs/>
          <w:color w:val="000000"/>
          <w:sz w:val="22"/>
          <w:szCs w:val="22"/>
        </w:rPr>
        <w:t>nastopamo</w:t>
      </w:r>
      <w:proofErr w:type="spellEnd"/>
      <w:r w:rsidRPr="00D162AA">
        <w:rPr>
          <w:rFonts w:ascii="Arial" w:hAnsi="Arial" w:cs="Arial"/>
          <w:b/>
          <w:bCs/>
          <w:color w:val="000000"/>
          <w:sz w:val="22"/>
          <w:szCs w:val="22"/>
        </w:rPr>
        <w:t xml:space="preserve"> z </w:t>
      </w:r>
      <w:proofErr w:type="spellStart"/>
      <w:r w:rsidRPr="00D162AA">
        <w:rPr>
          <w:rFonts w:ascii="Arial" w:hAnsi="Arial" w:cs="Arial"/>
          <w:b/>
          <w:bCs/>
          <w:color w:val="000000"/>
          <w:sz w:val="22"/>
          <w:szCs w:val="22"/>
        </w:rPr>
        <w:t>naslednjimi</w:t>
      </w:r>
      <w:proofErr w:type="spellEnd"/>
      <w:r w:rsidRPr="00D162AA">
        <w:rPr>
          <w:rFonts w:ascii="Arial" w:hAnsi="Arial" w:cs="Arial"/>
          <w:b/>
          <w:bCs/>
          <w:color w:val="000000"/>
          <w:sz w:val="22"/>
          <w:szCs w:val="22"/>
        </w:rPr>
        <w:t xml:space="preserve"> </w:t>
      </w:r>
      <w:proofErr w:type="spellStart"/>
      <w:r w:rsidRPr="00D162AA">
        <w:rPr>
          <w:rFonts w:ascii="Arial" w:hAnsi="Arial" w:cs="Arial"/>
          <w:b/>
          <w:bCs/>
          <w:color w:val="000000"/>
          <w:sz w:val="22"/>
          <w:szCs w:val="22"/>
        </w:rPr>
        <w:t>podizvajalci</w:t>
      </w:r>
      <w:proofErr w:type="spellEnd"/>
      <w:r w:rsidRPr="00D162AA">
        <w:rPr>
          <w:rFonts w:ascii="Arial" w:hAnsi="Arial" w:cs="Arial"/>
          <w:b/>
          <w:bCs/>
          <w:color w:val="000000"/>
          <w:sz w:val="22"/>
          <w:szCs w:val="22"/>
        </w:rPr>
        <w:t>:</w:t>
      </w:r>
    </w:p>
    <w:tbl>
      <w:tblPr>
        <w:tblStyle w:val="TableGridPHPDOCX"/>
        <w:tblW w:w="8430" w:type="dxa"/>
        <w:tblCellSpacing w:w="15" w:type="dxa"/>
        <w:tblInd w:w="155" w:type="dxa"/>
        <w:tblBorders>
          <w:top w:val="outset" w:sz="5" w:space="0" w:color="808080"/>
          <w:left w:val="outset" w:sz="5" w:space="0" w:color="808080"/>
          <w:bottom w:val="outset" w:sz="5" w:space="0" w:color="808080"/>
          <w:right w:val="outset" w:sz="5" w:space="0" w:color="808080"/>
        </w:tblBorders>
        <w:tblLook w:val="04A0" w:firstRow="1" w:lastRow="0" w:firstColumn="1" w:lastColumn="0" w:noHBand="0" w:noVBand="1"/>
      </w:tblPr>
      <w:tblGrid>
        <w:gridCol w:w="2325"/>
        <w:gridCol w:w="6105"/>
      </w:tblGrid>
      <w:tr w:rsidR="004E1090" w:rsidRPr="00D162AA" w14:paraId="78E52A96" w14:textId="77777777" w:rsidTr="00B15ADB">
        <w:trPr>
          <w:tblCellSpacing w:w="15" w:type="dxa"/>
        </w:trPr>
        <w:tc>
          <w:tcPr>
            <w:tcW w:w="1740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shd w:val="clear" w:color="auto" w:fill="D1D1D1"/>
            <w:tcMar>
              <w:top w:w="135" w:type="dxa"/>
              <w:bottom w:w="135" w:type="dxa"/>
            </w:tcMar>
            <w:vAlign w:val="center"/>
          </w:tcPr>
          <w:p w14:paraId="6F1CC698" w14:textId="77777777" w:rsidR="004E1090" w:rsidRPr="00D162AA" w:rsidRDefault="004E1090" w:rsidP="00B15ADB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D162AA">
              <w:rPr>
                <w:rFonts w:ascii="Arial" w:hAnsi="Arial" w:cs="Arial"/>
                <w:b/>
                <w:bCs/>
                <w:color w:val="000000"/>
                <w:position w:val="-2"/>
                <w:sz w:val="22"/>
                <w:szCs w:val="22"/>
                <w:shd w:val="clear" w:color="auto" w:fill="D1D1D1"/>
              </w:rPr>
              <w:t>Podizvajalec</w:t>
            </w:r>
            <w:proofErr w:type="spellEnd"/>
            <w:r w:rsidRPr="00D162AA">
              <w:rPr>
                <w:rFonts w:ascii="Arial" w:hAnsi="Arial" w:cs="Arial"/>
                <w:b/>
                <w:bCs/>
                <w:color w:val="000000"/>
                <w:position w:val="-2"/>
                <w:sz w:val="22"/>
                <w:szCs w:val="22"/>
                <w:shd w:val="clear" w:color="auto" w:fill="D1D1D1"/>
              </w:rPr>
              <w:t xml:space="preserve"> 1 (</w:t>
            </w:r>
            <w:proofErr w:type="spellStart"/>
            <w:r w:rsidRPr="00D162AA">
              <w:rPr>
                <w:rFonts w:ascii="Arial" w:hAnsi="Arial" w:cs="Arial"/>
                <w:b/>
                <w:bCs/>
                <w:color w:val="000000"/>
                <w:position w:val="-2"/>
                <w:sz w:val="22"/>
                <w:szCs w:val="22"/>
                <w:shd w:val="clear" w:color="auto" w:fill="D1D1D1"/>
              </w:rPr>
              <w:t>firma</w:t>
            </w:r>
            <w:proofErr w:type="spellEnd"/>
            <w:r w:rsidRPr="00D162AA">
              <w:rPr>
                <w:rFonts w:ascii="Arial" w:hAnsi="Arial" w:cs="Arial"/>
                <w:b/>
                <w:bCs/>
                <w:color w:val="000000"/>
                <w:position w:val="-2"/>
                <w:sz w:val="22"/>
                <w:szCs w:val="22"/>
                <w:shd w:val="clear" w:color="auto" w:fill="D1D1D1"/>
              </w:rPr>
              <w:t xml:space="preserve">, </w:t>
            </w:r>
            <w:proofErr w:type="spellStart"/>
            <w:r w:rsidRPr="00D162AA">
              <w:rPr>
                <w:rFonts w:ascii="Arial" w:hAnsi="Arial" w:cs="Arial"/>
                <w:b/>
                <w:bCs/>
                <w:color w:val="000000"/>
                <w:position w:val="-2"/>
                <w:sz w:val="22"/>
                <w:szCs w:val="22"/>
                <w:shd w:val="clear" w:color="auto" w:fill="D1D1D1"/>
              </w:rPr>
              <w:t>naslov</w:t>
            </w:r>
            <w:proofErr w:type="spellEnd"/>
            <w:r w:rsidRPr="00D162AA">
              <w:rPr>
                <w:rFonts w:ascii="Arial" w:hAnsi="Arial" w:cs="Arial"/>
                <w:b/>
                <w:bCs/>
                <w:color w:val="000000"/>
                <w:position w:val="-2"/>
                <w:sz w:val="22"/>
                <w:szCs w:val="22"/>
                <w:shd w:val="clear" w:color="auto" w:fill="D1D1D1"/>
              </w:rPr>
              <w:t>):</w:t>
            </w:r>
          </w:p>
        </w:tc>
        <w:tc>
          <w:tcPr>
            <w:tcW w:w="6105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3DFB9DE5" w14:textId="77777777" w:rsidR="004E1090" w:rsidRPr="00D162AA" w:rsidRDefault="004E1090" w:rsidP="00B15ADB">
            <w:pPr>
              <w:rPr>
                <w:rFonts w:ascii="Arial" w:hAnsi="Arial" w:cs="Arial"/>
                <w:sz w:val="22"/>
                <w:szCs w:val="22"/>
              </w:rPr>
            </w:pPr>
            <w:r w:rsidRPr="00D162AA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> </w:t>
            </w:r>
          </w:p>
        </w:tc>
      </w:tr>
      <w:tr w:rsidR="004E1090" w:rsidRPr="00D162AA" w14:paraId="5EDE1233" w14:textId="77777777" w:rsidTr="00B15ADB">
        <w:trPr>
          <w:tblCellSpacing w:w="15" w:type="dxa"/>
        </w:trPr>
        <w:tc>
          <w:tcPr>
            <w:tcW w:w="1740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shd w:val="clear" w:color="auto" w:fill="D1D1D1"/>
            <w:tcMar>
              <w:top w:w="135" w:type="dxa"/>
              <w:bottom w:w="135" w:type="dxa"/>
            </w:tcMar>
            <w:vAlign w:val="center"/>
          </w:tcPr>
          <w:p w14:paraId="0A9FB8E0" w14:textId="77777777" w:rsidR="004E1090" w:rsidRPr="00D162AA" w:rsidRDefault="004E1090" w:rsidP="00B15ADB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D162AA">
              <w:rPr>
                <w:rFonts w:ascii="Arial" w:hAnsi="Arial" w:cs="Arial"/>
                <w:b/>
                <w:bCs/>
                <w:color w:val="000000"/>
                <w:position w:val="-2"/>
                <w:sz w:val="22"/>
                <w:szCs w:val="22"/>
                <w:shd w:val="clear" w:color="auto" w:fill="D1D1D1"/>
              </w:rPr>
              <w:t>VRSTA DEL (</w:t>
            </w:r>
            <w:proofErr w:type="spellStart"/>
            <w:r w:rsidRPr="00D162AA">
              <w:rPr>
                <w:rFonts w:ascii="Arial" w:hAnsi="Arial" w:cs="Arial"/>
                <w:b/>
                <w:bCs/>
                <w:color w:val="000000"/>
                <w:position w:val="-2"/>
                <w:sz w:val="22"/>
                <w:szCs w:val="22"/>
                <w:shd w:val="clear" w:color="auto" w:fill="D1D1D1"/>
              </w:rPr>
              <w:t>predmet</w:t>
            </w:r>
            <w:proofErr w:type="spellEnd"/>
            <w:r w:rsidRPr="00D162AA">
              <w:rPr>
                <w:rFonts w:ascii="Arial" w:hAnsi="Arial" w:cs="Arial"/>
                <w:b/>
                <w:bCs/>
                <w:color w:val="000000"/>
                <w:position w:val="-2"/>
                <w:sz w:val="22"/>
                <w:szCs w:val="22"/>
                <w:shd w:val="clear" w:color="auto" w:fill="D1D1D1"/>
              </w:rPr>
              <w:t xml:space="preserve">, </w:t>
            </w:r>
            <w:proofErr w:type="spellStart"/>
            <w:r w:rsidRPr="00D162AA">
              <w:rPr>
                <w:rFonts w:ascii="Arial" w:hAnsi="Arial" w:cs="Arial"/>
                <w:b/>
                <w:bCs/>
                <w:color w:val="000000"/>
                <w:position w:val="-2"/>
                <w:sz w:val="22"/>
                <w:szCs w:val="22"/>
                <w:shd w:val="clear" w:color="auto" w:fill="D1D1D1"/>
              </w:rPr>
              <w:t>količina</w:t>
            </w:r>
            <w:proofErr w:type="spellEnd"/>
            <w:r w:rsidRPr="00D162AA">
              <w:rPr>
                <w:rFonts w:ascii="Arial" w:hAnsi="Arial" w:cs="Arial"/>
                <w:b/>
                <w:bCs/>
                <w:color w:val="000000"/>
                <w:position w:val="-2"/>
                <w:sz w:val="22"/>
                <w:szCs w:val="22"/>
                <w:shd w:val="clear" w:color="auto" w:fill="D1D1D1"/>
              </w:rPr>
              <w:t>):</w:t>
            </w:r>
          </w:p>
        </w:tc>
        <w:tc>
          <w:tcPr>
            <w:tcW w:w="6105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2C8430EF" w14:textId="77777777" w:rsidR="004E1090" w:rsidRPr="00D162AA" w:rsidRDefault="004E1090" w:rsidP="00B15ADB">
            <w:pPr>
              <w:spacing w:before="135" w:after="135"/>
              <w:jc w:val="both"/>
              <w:textAlignment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D162AA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>Opis</w:t>
            </w:r>
            <w:proofErr w:type="spellEnd"/>
            <w:r w:rsidRPr="00D162AA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 xml:space="preserve"> del, ki </w:t>
            </w:r>
            <w:proofErr w:type="spellStart"/>
            <w:r w:rsidRPr="00D162AA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>jih</w:t>
            </w:r>
            <w:proofErr w:type="spellEnd"/>
            <w:r w:rsidRPr="00D162AA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 xml:space="preserve"> </w:t>
            </w:r>
            <w:proofErr w:type="spellStart"/>
            <w:r w:rsidRPr="00D162AA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>bo</w:t>
            </w:r>
            <w:proofErr w:type="spellEnd"/>
            <w:r w:rsidRPr="00D162AA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 xml:space="preserve"> </w:t>
            </w:r>
            <w:proofErr w:type="spellStart"/>
            <w:r w:rsidRPr="00D162AA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>izvedel</w:t>
            </w:r>
            <w:proofErr w:type="spellEnd"/>
            <w:r w:rsidRPr="00D162AA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 xml:space="preserve"> </w:t>
            </w:r>
            <w:proofErr w:type="spellStart"/>
            <w:r w:rsidRPr="00D162AA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>podizvajalec</w:t>
            </w:r>
            <w:proofErr w:type="spellEnd"/>
            <w:r w:rsidRPr="00D162AA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>:</w:t>
            </w:r>
          </w:p>
          <w:p w14:paraId="66560635" w14:textId="77777777" w:rsidR="004E1090" w:rsidRPr="00D162AA" w:rsidRDefault="004E1090" w:rsidP="00B15ADB">
            <w:pPr>
              <w:spacing w:before="135" w:after="135"/>
              <w:jc w:val="both"/>
              <w:textAlignment w:val="center"/>
              <w:rPr>
                <w:rFonts w:ascii="Arial" w:hAnsi="Arial" w:cs="Arial"/>
                <w:sz w:val="22"/>
                <w:szCs w:val="22"/>
              </w:rPr>
            </w:pPr>
            <w:r w:rsidRPr="00D162AA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> </w:t>
            </w:r>
          </w:p>
          <w:p w14:paraId="0D3900BD" w14:textId="77777777" w:rsidR="004E1090" w:rsidRPr="00D162AA" w:rsidRDefault="004E1090" w:rsidP="00B15ADB">
            <w:pPr>
              <w:spacing w:before="135" w:after="135"/>
              <w:jc w:val="both"/>
              <w:textAlignment w:val="center"/>
              <w:rPr>
                <w:rFonts w:ascii="Arial" w:hAnsi="Arial" w:cs="Arial"/>
                <w:sz w:val="22"/>
                <w:szCs w:val="22"/>
              </w:rPr>
            </w:pPr>
            <w:r w:rsidRPr="00D162AA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 xml:space="preserve">% </w:t>
            </w:r>
            <w:proofErr w:type="spellStart"/>
            <w:r w:rsidRPr="00D162AA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>končne</w:t>
            </w:r>
            <w:proofErr w:type="spellEnd"/>
            <w:r w:rsidRPr="00D162AA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 xml:space="preserve"> </w:t>
            </w:r>
            <w:proofErr w:type="spellStart"/>
            <w:r w:rsidRPr="00D162AA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>ponudbe</w:t>
            </w:r>
            <w:proofErr w:type="spellEnd"/>
            <w:r w:rsidRPr="00D162AA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 xml:space="preserve"> </w:t>
            </w:r>
            <w:proofErr w:type="spellStart"/>
            <w:r w:rsidRPr="00D162AA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>vrednosti</w:t>
            </w:r>
            <w:proofErr w:type="spellEnd"/>
            <w:r w:rsidRPr="00D162AA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 xml:space="preserve">, ki jo </w:t>
            </w:r>
            <w:proofErr w:type="spellStart"/>
            <w:r w:rsidRPr="00D162AA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>bo</w:t>
            </w:r>
            <w:proofErr w:type="spellEnd"/>
            <w:r w:rsidRPr="00D162AA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 xml:space="preserve"> </w:t>
            </w:r>
            <w:proofErr w:type="spellStart"/>
            <w:r w:rsidRPr="00D162AA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>izvedel</w:t>
            </w:r>
            <w:proofErr w:type="spellEnd"/>
            <w:r w:rsidRPr="00D162AA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 xml:space="preserve"> </w:t>
            </w:r>
            <w:proofErr w:type="spellStart"/>
            <w:r w:rsidRPr="00D162AA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>podizvajalec</w:t>
            </w:r>
            <w:proofErr w:type="spellEnd"/>
            <w:r w:rsidRPr="00D162AA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>: ____</w:t>
            </w:r>
          </w:p>
        </w:tc>
      </w:tr>
      <w:tr w:rsidR="004E1090" w:rsidRPr="00D162AA" w14:paraId="6B2622ED" w14:textId="77777777" w:rsidTr="00B15ADB">
        <w:trPr>
          <w:tblCellSpacing w:w="15" w:type="dxa"/>
        </w:trPr>
        <w:tc>
          <w:tcPr>
            <w:tcW w:w="1740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shd w:val="clear" w:color="auto" w:fill="D1D1D1"/>
            <w:tcMar>
              <w:top w:w="135" w:type="dxa"/>
              <w:bottom w:w="135" w:type="dxa"/>
            </w:tcMar>
            <w:vAlign w:val="center"/>
          </w:tcPr>
          <w:p w14:paraId="086D0992" w14:textId="77777777" w:rsidR="004E1090" w:rsidRPr="00D162AA" w:rsidRDefault="004E1090" w:rsidP="00B15ADB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D162AA">
              <w:rPr>
                <w:rFonts w:ascii="Arial" w:hAnsi="Arial" w:cs="Arial"/>
                <w:b/>
                <w:bCs/>
                <w:color w:val="000000"/>
                <w:position w:val="-2"/>
                <w:sz w:val="22"/>
                <w:szCs w:val="22"/>
                <w:shd w:val="clear" w:color="auto" w:fill="D1D1D1"/>
              </w:rPr>
              <w:t>Podizvajalec</w:t>
            </w:r>
            <w:proofErr w:type="spellEnd"/>
            <w:r w:rsidRPr="00D162AA">
              <w:rPr>
                <w:rFonts w:ascii="Arial" w:hAnsi="Arial" w:cs="Arial"/>
                <w:b/>
                <w:bCs/>
                <w:color w:val="000000"/>
                <w:position w:val="-2"/>
                <w:sz w:val="22"/>
                <w:szCs w:val="22"/>
                <w:shd w:val="clear" w:color="auto" w:fill="D1D1D1"/>
              </w:rPr>
              <w:t xml:space="preserve"> 2 (</w:t>
            </w:r>
            <w:proofErr w:type="spellStart"/>
            <w:r w:rsidRPr="00D162AA">
              <w:rPr>
                <w:rFonts w:ascii="Arial" w:hAnsi="Arial" w:cs="Arial"/>
                <w:b/>
                <w:bCs/>
                <w:color w:val="000000"/>
                <w:position w:val="-2"/>
                <w:sz w:val="22"/>
                <w:szCs w:val="22"/>
                <w:shd w:val="clear" w:color="auto" w:fill="D1D1D1"/>
              </w:rPr>
              <w:t>firma</w:t>
            </w:r>
            <w:proofErr w:type="spellEnd"/>
            <w:r w:rsidRPr="00D162AA">
              <w:rPr>
                <w:rFonts w:ascii="Arial" w:hAnsi="Arial" w:cs="Arial"/>
                <w:b/>
                <w:bCs/>
                <w:color w:val="000000"/>
                <w:position w:val="-2"/>
                <w:sz w:val="22"/>
                <w:szCs w:val="22"/>
                <w:shd w:val="clear" w:color="auto" w:fill="D1D1D1"/>
              </w:rPr>
              <w:t xml:space="preserve">, </w:t>
            </w:r>
            <w:proofErr w:type="spellStart"/>
            <w:r w:rsidRPr="00D162AA">
              <w:rPr>
                <w:rFonts w:ascii="Arial" w:hAnsi="Arial" w:cs="Arial"/>
                <w:b/>
                <w:bCs/>
                <w:color w:val="000000"/>
                <w:position w:val="-2"/>
                <w:sz w:val="22"/>
                <w:szCs w:val="22"/>
                <w:shd w:val="clear" w:color="auto" w:fill="D1D1D1"/>
              </w:rPr>
              <w:t>naslov</w:t>
            </w:r>
            <w:proofErr w:type="spellEnd"/>
            <w:r w:rsidRPr="00D162AA">
              <w:rPr>
                <w:rFonts w:ascii="Arial" w:hAnsi="Arial" w:cs="Arial"/>
                <w:b/>
                <w:bCs/>
                <w:color w:val="000000"/>
                <w:position w:val="-2"/>
                <w:sz w:val="22"/>
                <w:szCs w:val="22"/>
                <w:shd w:val="clear" w:color="auto" w:fill="D1D1D1"/>
              </w:rPr>
              <w:t>):</w:t>
            </w:r>
          </w:p>
        </w:tc>
        <w:tc>
          <w:tcPr>
            <w:tcW w:w="6105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5A14CDC0" w14:textId="77777777" w:rsidR="004E1090" w:rsidRPr="00D162AA" w:rsidRDefault="004E1090" w:rsidP="00B15ADB">
            <w:pPr>
              <w:rPr>
                <w:rFonts w:ascii="Arial" w:hAnsi="Arial" w:cs="Arial"/>
                <w:sz w:val="22"/>
                <w:szCs w:val="22"/>
              </w:rPr>
            </w:pPr>
            <w:r w:rsidRPr="00D162AA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> </w:t>
            </w:r>
          </w:p>
        </w:tc>
      </w:tr>
      <w:tr w:rsidR="004E1090" w:rsidRPr="00D162AA" w14:paraId="0A28B44F" w14:textId="77777777" w:rsidTr="00B15ADB">
        <w:trPr>
          <w:tblCellSpacing w:w="15" w:type="dxa"/>
        </w:trPr>
        <w:tc>
          <w:tcPr>
            <w:tcW w:w="1740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shd w:val="clear" w:color="auto" w:fill="D1D1D1"/>
            <w:tcMar>
              <w:top w:w="135" w:type="dxa"/>
              <w:bottom w:w="135" w:type="dxa"/>
            </w:tcMar>
            <w:vAlign w:val="center"/>
          </w:tcPr>
          <w:p w14:paraId="3116D8AE" w14:textId="77777777" w:rsidR="004E1090" w:rsidRPr="00D162AA" w:rsidRDefault="004E1090" w:rsidP="00B15ADB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D162AA">
              <w:rPr>
                <w:rFonts w:ascii="Arial" w:hAnsi="Arial" w:cs="Arial"/>
                <w:b/>
                <w:bCs/>
                <w:color w:val="000000"/>
                <w:position w:val="-2"/>
                <w:sz w:val="22"/>
                <w:szCs w:val="22"/>
                <w:shd w:val="clear" w:color="auto" w:fill="D1D1D1"/>
              </w:rPr>
              <w:t>VRSTA DEL (</w:t>
            </w:r>
            <w:proofErr w:type="spellStart"/>
            <w:r w:rsidRPr="00D162AA">
              <w:rPr>
                <w:rFonts w:ascii="Arial" w:hAnsi="Arial" w:cs="Arial"/>
                <w:b/>
                <w:bCs/>
                <w:color w:val="000000"/>
                <w:position w:val="-2"/>
                <w:sz w:val="22"/>
                <w:szCs w:val="22"/>
                <w:shd w:val="clear" w:color="auto" w:fill="D1D1D1"/>
              </w:rPr>
              <w:t>predmet</w:t>
            </w:r>
            <w:proofErr w:type="spellEnd"/>
            <w:r w:rsidRPr="00D162AA">
              <w:rPr>
                <w:rFonts w:ascii="Arial" w:hAnsi="Arial" w:cs="Arial"/>
                <w:b/>
                <w:bCs/>
                <w:color w:val="000000"/>
                <w:position w:val="-2"/>
                <w:sz w:val="22"/>
                <w:szCs w:val="22"/>
                <w:shd w:val="clear" w:color="auto" w:fill="D1D1D1"/>
              </w:rPr>
              <w:t>, </w:t>
            </w:r>
            <w:proofErr w:type="spellStart"/>
            <w:r w:rsidRPr="00D162AA">
              <w:rPr>
                <w:rFonts w:ascii="Arial" w:hAnsi="Arial" w:cs="Arial"/>
                <w:b/>
                <w:bCs/>
                <w:color w:val="000000"/>
                <w:position w:val="-2"/>
                <w:sz w:val="22"/>
                <w:szCs w:val="22"/>
                <w:shd w:val="clear" w:color="auto" w:fill="D1D1D1"/>
              </w:rPr>
              <w:t>količina</w:t>
            </w:r>
            <w:proofErr w:type="spellEnd"/>
            <w:r w:rsidRPr="00D162AA">
              <w:rPr>
                <w:rFonts w:ascii="Arial" w:hAnsi="Arial" w:cs="Arial"/>
                <w:b/>
                <w:bCs/>
                <w:color w:val="000000"/>
                <w:position w:val="-2"/>
                <w:sz w:val="22"/>
                <w:szCs w:val="22"/>
                <w:shd w:val="clear" w:color="auto" w:fill="D1D1D1"/>
              </w:rPr>
              <w:t>):</w:t>
            </w:r>
          </w:p>
        </w:tc>
        <w:tc>
          <w:tcPr>
            <w:tcW w:w="6105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54836B58" w14:textId="77777777" w:rsidR="004E1090" w:rsidRPr="00D162AA" w:rsidRDefault="004E1090" w:rsidP="00B15ADB">
            <w:pPr>
              <w:spacing w:before="135" w:after="135"/>
              <w:jc w:val="both"/>
              <w:textAlignment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D162AA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>Opis</w:t>
            </w:r>
            <w:proofErr w:type="spellEnd"/>
            <w:r w:rsidRPr="00D162AA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 xml:space="preserve"> del, ki </w:t>
            </w:r>
            <w:proofErr w:type="spellStart"/>
            <w:r w:rsidRPr="00D162AA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>jih</w:t>
            </w:r>
            <w:proofErr w:type="spellEnd"/>
            <w:r w:rsidRPr="00D162AA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 xml:space="preserve"> </w:t>
            </w:r>
            <w:proofErr w:type="spellStart"/>
            <w:r w:rsidRPr="00D162AA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>bo</w:t>
            </w:r>
            <w:proofErr w:type="spellEnd"/>
            <w:r w:rsidRPr="00D162AA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 xml:space="preserve"> </w:t>
            </w:r>
            <w:proofErr w:type="spellStart"/>
            <w:r w:rsidRPr="00D162AA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>izvedel</w:t>
            </w:r>
            <w:proofErr w:type="spellEnd"/>
            <w:r w:rsidRPr="00D162AA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 xml:space="preserve"> </w:t>
            </w:r>
            <w:proofErr w:type="spellStart"/>
            <w:r w:rsidRPr="00D162AA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>podizvajalec</w:t>
            </w:r>
            <w:proofErr w:type="spellEnd"/>
            <w:r w:rsidRPr="00D162AA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>:</w:t>
            </w:r>
          </w:p>
          <w:p w14:paraId="50B9EA88" w14:textId="77777777" w:rsidR="004E1090" w:rsidRPr="00D162AA" w:rsidRDefault="004E1090" w:rsidP="00B15ADB">
            <w:pPr>
              <w:spacing w:before="135" w:after="135"/>
              <w:jc w:val="both"/>
              <w:textAlignment w:val="center"/>
              <w:rPr>
                <w:rFonts w:ascii="Arial" w:hAnsi="Arial" w:cs="Arial"/>
                <w:sz w:val="22"/>
                <w:szCs w:val="22"/>
              </w:rPr>
            </w:pPr>
            <w:r w:rsidRPr="00D162AA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> </w:t>
            </w:r>
          </w:p>
          <w:p w14:paraId="07673BE6" w14:textId="77777777" w:rsidR="004E1090" w:rsidRPr="00D162AA" w:rsidRDefault="004E1090" w:rsidP="00B15ADB">
            <w:pPr>
              <w:spacing w:before="135" w:after="135"/>
              <w:jc w:val="both"/>
              <w:textAlignment w:val="center"/>
              <w:rPr>
                <w:rFonts w:ascii="Arial" w:hAnsi="Arial" w:cs="Arial"/>
                <w:sz w:val="22"/>
                <w:szCs w:val="22"/>
              </w:rPr>
            </w:pPr>
            <w:r w:rsidRPr="00D162AA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 xml:space="preserve">% </w:t>
            </w:r>
            <w:proofErr w:type="spellStart"/>
            <w:r w:rsidRPr="00D162AA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>končne</w:t>
            </w:r>
            <w:proofErr w:type="spellEnd"/>
            <w:r w:rsidRPr="00D162AA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 xml:space="preserve"> </w:t>
            </w:r>
            <w:proofErr w:type="spellStart"/>
            <w:r w:rsidRPr="00D162AA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>ponudbe</w:t>
            </w:r>
            <w:proofErr w:type="spellEnd"/>
            <w:r w:rsidRPr="00D162AA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 xml:space="preserve"> </w:t>
            </w:r>
            <w:proofErr w:type="spellStart"/>
            <w:r w:rsidRPr="00D162AA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>vrednosti</w:t>
            </w:r>
            <w:proofErr w:type="spellEnd"/>
            <w:r w:rsidRPr="00D162AA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 xml:space="preserve">, ki jo </w:t>
            </w:r>
            <w:proofErr w:type="spellStart"/>
            <w:r w:rsidRPr="00D162AA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>bo</w:t>
            </w:r>
            <w:proofErr w:type="spellEnd"/>
            <w:r w:rsidRPr="00D162AA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 xml:space="preserve"> </w:t>
            </w:r>
            <w:proofErr w:type="spellStart"/>
            <w:r w:rsidRPr="00D162AA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>izvedel</w:t>
            </w:r>
            <w:proofErr w:type="spellEnd"/>
            <w:r w:rsidRPr="00D162AA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 xml:space="preserve"> </w:t>
            </w:r>
            <w:proofErr w:type="spellStart"/>
            <w:r w:rsidRPr="00D162AA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>podizvajalec</w:t>
            </w:r>
            <w:proofErr w:type="spellEnd"/>
            <w:r w:rsidRPr="00D162AA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>: ____</w:t>
            </w:r>
          </w:p>
          <w:p w14:paraId="1E71ADE4" w14:textId="77777777" w:rsidR="004E1090" w:rsidRPr="00D162AA" w:rsidRDefault="004E1090" w:rsidP="00B15ADB">
            <w:pPr>
              <w:spacing w:before="135" w:after="135"/>
              <w:jc w:val="both"/>
              <w:textAlignment w:val="center"/>
              <w:rPr>
                <w:rFonts w:ascii="Arial" w:hAnsi="Arial" w:cs="Arial"/>
                <w:sz w:val="22"/>
                <w:szCs w:val="22"/>
              </w:rPr>
            </w:pPr>
            <w:r w:rsidRPr="00D162AA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> </w:t>
            </w:r>
          </w:p>
        </w:tc>
      </w:tr>
    </w:tbl>
    <w:p w14:paraId="569A022E" w14:textId="77777777" w:rsidR="004E1090" w:rsidRPr="00D162AA" w:rsidRDefault="004E1090" w:rsidP="004E1090">
      <w:pPr>
        <w:spacing w:before="225"/>
        <w:jc w:val="both"/>
        <w:rPr>
          <w:rFonts w:ascii="Arial" w:hAnsi="Arial" w:cs="Arial"/>
          <w:sz w:val="22"/>
          <w:szCs w:val="22"/>
        </w:rPr>
      </w:pPr>
      <w:proofErr w:type="spellStart"/>
      <w:r w:rsidRPr="00D162AA">
        <w:rPr>
          <w:rFonts w:ascii="Arial" w:hAnsi="Arial" w:cs="Arial"/>
          <w:color w:val="000000"/>
          <w:sz w:val="22"/>
          <w:szCs w:val="22"/>
        </w:rPr>
        <w:t>Izjavljamo</w:t>
      </w:r>
      <w:proofErr w:type="spellEnd"/>
      <w:r w:rsidRPr="00D162AA">
        <w:rPr>
          <w:rFonts w:ascii="Arial" w:hAnsi="Arial" w:cs="Arial"/>
          <w:color w:val="000000"/>
          <w:sz w:val="22"/>
          <w:szCs w:val="22"/>
        </w:rPr>
        <w:t xml:space="preserve">, da </w:t>
      </w:r>
      <w:proofErr w:type="spellStart"/>
      <w:r w:rsidRPr="00D162AA">
        <w:rPr>
          <w:rFonts w:ascii="Arial" w:hAnsi="Arial" w:cs="Arial"/>
          <w:color w:val="000000"/>
          <w:sz w:val="22"/>
          <w:szCs w:val="22"/>
        </w:rPr>
        <w:t>bomo</w:t>
      </w:r>
      <w:proofErr w:type="spellEnd"/>
      <w:r w:rsidRPr="00D162AA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D162AA">
        <w:rPr>
          <w:rFonts w:ascii="Arial" w:hAnsi="Arial" w:cs="Arial"/>
          <w:color w:val="000000"/>
          <w:sz w:val="22"/>
          <w:szCs w:val="22"/>
        </w:rPr>
        <w:t>ob</w:t>
      </w:r>
      <w:proofErr w:type="spellEnd"/>
      <w:r w:rsidRPr="00D162AA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D162AA">
        <w:rPr>
          <w:rFonts w:ascii="Arial" w:hAnsi="Arial" w:cs="Arial"/>
          <w:color w:val="000000"/>
          <w:sz w:val="22"/>
          <w:szCs w:val="22"/>
        </w:rPr>
        <w:t>morebitni</w:t>
      </w:r>
      <w:proofErr w:type="spellEnd"/>
      <w:r w:rsidRPr="00D162AA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D162AA">
        <w:rPr>
          <w:rFonts w:ascii="Arial" w:hAnsi="Arial" w:cs="Arial"/>
          <w:color w:val="000000"/>
          <w:sz w:val="22"/>
          <w:szCs w:val="22"/>
        </w:rPr>
        <w:t>zamenjavi</w:t>
      </w:r>
      <w:proofErr w:type="spellEnd"/>
      <w:r w:rsidRPr="00D162AA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D162AA">
        <w:rPr>
          <w:rFonts w:ascii="Arial" w:hAnsi="Arial" w:cs="Arial"/>
          <w:color w:val="000000"/>
          <w:sz w:val="22"/>
          <w:szCs w:val="22"/>
        </w:rPr>
        <w:t>podizvajalca</w:t>
      </w:r>
      <w:proofErr w:type="spellEnd"/>
      <w:r w:rsidRPr="00D162AA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D162AA">
        <w:rPr>
          <w:rFonts w:ascii="Arial" w:hAnsi="Arial" w:cs="Arial"/>
          <w:color w:val="000000"/>
          <w:sz w:val="22"/>
          <w:szCs w:val="22"/>
        </w:rPr>
        <w:t>ali</w:t>
      </w:r>
      <w:proofErr w:type="spellEnd"/>
      <w:r w:rsidRPr="00D162AA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D162AA">
        <w:rPr>
          <w:rFonts w:ascii="Arial" w:hAnsi="Arial" w:cs="Arial"/>
          <w:color w:val="000000"/>
          <w:sz w:val="22"/>
          <w:szCs w:val="22"/>
        </w:rPr>
        <w:t>uvedbi</w:t>
      </w:r>
      <w:proofErr w:type="spellEnd"/>
      <w:r w:rsidRPr="00D162AA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D162AA">
        <w:rPr>
          <w:rFonts w:ascii="Arial" w:hAnsi="Arial" w:cs="Arial"/>
          <w:color w:val="000000"/>
          <w:sz w:val="22"/>
          <w:szCs w:val="22"/>
        </w:rPr>
        <w:t>novega</w:t>
      </w:r>
      <w:proofErr w:type="spellEnd"/>
      <w:r w:rsidRPr="00D162AA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D162AA">
        <w:rPr>
          <w:rFonts w:ascii="Arial" w:hAnsi="Arial" w:cs="Arial"/>
          <w:color w:val="000000"/>
          <w:sz w:val="22"/>
          <w:szCs w:val="22"/>
        </w:rPr>
        <w:t>podizvajalca</w:t>
      </w:r>
      <w:proofErr w:type="spellEnd"/>
      <w:r w:rsidRPr="00D162AA">
        <w:rPr>
          <w:rFonts w:ascii="Arial" w:hAnsi="Arial" w:cs="Arial"/>
          <w:color w:val="000000"/>
          <w:sz w:val="22"/>
          <w:szCs w:val="22"/>
        </w:rPr>
        <w:t xml:space="preserve">, ki </w:t>
      </w:r>
      <w:proofErr w:type="spellStart"/>
      <w:r w:rsidRPr="00D162AA">
        <w:rPr>
          <w:rFonts w:ascii="Arial" w:hAnsi="Arial" w:cs="Arial"/>
          <w:color w:val="000000"/>
          <w:sz w:val="22"/>
          <w:szCs w:val="22"/>
        </w:rPr>
        <w:t>ni</w:t>
      </w:r>
      <w:proofErr w:type="spellEnd"/>
      <w:r w:rsidRPr="00D162AA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D162AA">
        <w:rPr>
          <w:rFonts w:ascii="Arial" w:hAnsi="Arial" w:cs="Arial"/>
          <w:color w:val="000000"/>
          <w:sz w:val="22"/>
          <w:szCs w:val="22"/>
        </w:rPr>
        <w:t>priglašen</w:t>
      </w:r>
      <w:proofErr w:type="spellEnd"/>
      <w:r w:rsidRPr="00D162AA">
        <w:rPr>
          <w:rFonts w:ascii="Arial" w:hAnsi="Arial" w:cs="Arial"/>
          <w:color w:val="000000"/>
          <w:sz w:val="22"/>
          <w:szCs w:val="22"/>
        </w:rPr>
        <w:t xml:space="preserve"> v </w:t>
      </w:r>
      <w:proofErr w:type="spellStart"/>
      <w:r w:rsidRPr="00D162AA">
        <w:rPr>
          <w:rFonts w:ascii="Arial" w:hAnsi="Arial" w:cs="Arial"/>
          <w:color w:val="000000"/>
          <w:sz w:val="22"/>
          <w:szCs w:val="22"/>
        </w:rPr>
        <w:t>ponudbeni</w:t>
      </w:r>
      <w:proofErr w:type="spellEnd"/>
      <w:r w:rsidRPr="00D162AA">
        <w:rPr>
          <w:rFonts w:ascii="Arial" w:hAnsi="Arial" w:cs="Arial"/>
          <w:color w:val="000000"/>
          <w:sz w:val="22"/>
          <w:szCs w:val="22"/>
        </w:rPr>
        <w:t>/</w:t>
      </w:r>
      <w:proofErr w:type="spellStart"/>
      <w:r w:rsidRPr="00D162AA">
        <w:rPr>
          <w:rFonts w:ascii="Arial" w:hAnsi="Arial" w:cs="Arial"/>
          <w:color w:val="000000"/>
          <w:sz w:val="22"/>
          <w:szCs w:val="22"/>
        </w:rPr>
        <w:t>prijavni</w:t>
      </w:r>
      <w:proofErr w:type="spellEnd"/>
      <w:r w:rsidRPr="00D162AA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D162AA">
        <w:rPr>
          <w:rFonts w:ascii="Arial" w:hAnsi="Arial" w:cs="Arial"/>
          <w:color w:val="000000"/>
          <w:sz w:val="22"/>
          <w:szCs w:val="22"/>
        </w:rPr>
        <w:t>dokumentaciji</w:t>
      </w:r>
      <w:proofErr w:type="spellEnd"/>
      <w:r w:rsidRPr="00D162AA">
        <w:rPr>
          <w:rFonts w:ascii="Arial" w:hAnsi="Arial" w:cs="Arial"/>
          <w:color w:val="000000"/>
          <w:sz w:val="22"/>
          <w:szCs w:val="22"/>
        </w:rPr>
        <w:t xml:space="preserve">, </w:t>
      </w:r>
      <w:proofErr w:type="spellStart"/>
      <w:r w:rsidRPr="00D162AA">
        <w:rPr>
          <w:rFonts w:ascii="Arial" w:hAnsi="Arial" w:cs="Arial"/>
          <w:color w:val="000000"/>
          <w:sz w:val="22"/>
          <w:szCs w:val="22"/>
        </w:rPr>
        <w:t>predhodno</w:t>
      </w:r>
      <w:proofErr w:type="spellEnd"/>
      <w:r w:rsidRPr="00D162AA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D162AA">
        <w:rPr>
          <w:rFonts w:ascii="Arial" w:hAnsi="Arial" w:cs="Arial"/>
          <w:color w:val="000000"/>
          <w:sz w:val="22"/>
          <w:szCs w:val="22"/>
        </w:rPr>
        <w:t>pridobili</w:t>
      </w:r>
      <w:proofErr w:type="spellEnd"/>
      <w:r w:rsidRPr="00D162AA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D162AA">
        <w:rPr>
          <w:rFonts w:ascii="Arial" w:hAnsi="Arial" w:cs="Arial"/>
          <w:color w:val="000000"/>
          <w:sz w:val="22"/>
          <w:szCs w:val="22"/>
        </w:rPr>
        <w:t>pisno</w:t>
      </w:r>
      <w:proofErr w:type="spellEnd"/>
      <w:r w:rsidRPr="00D162AA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D162AA">
        <w:rPr>
          <w:rFonts w:ascii="Arial" w:hAnsi="Arial" w:cs="Arial"/>
          <w:color w:val="000000"/>
          <w:sz w:val="22"/>
          <w:szCs w:val="22"/>
        </w:rPr>
        <w:t>soglasje</w:t>
      </w:r>
      <w:proofErr w:type="spellEnd"/>
      <w:r w:rsidRPr="00D162AA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D162AA">
        <w:rPr>
          <w:rFonts w:ascii="Arial" w:hAnsi="Arial" w:cs="Arial"/>
          <w:color w:val="000000"/>
          <w:sz w:val="22"/>
          <w:szCs w:val="22"/>
        </w:rPr>
        <w:t>naročnika</w:t>
      </w:r>
      <w:proofErr w:type="spellEnd"/>
      <w:r w:rsidRPr="00D162AA">
        <w:rPr>
          <w:rFonts w:ascii="Arial" w:hAnsi="Arial" w:cs="Arial"/>
          <w:color w:val="000000"/>
          <w:sz w:val="22"/>
          <w:szCs w:val="22"/>
        </w:rPr>
        <w:t>. </w:t>
      </w:r>
      <w:proofErr w:type="spellStart"/>
      <w:r w:rsidRPr="00D162AA">
        <w:rPr>
          <w:rFonts w:ascii="Arial" w:hAnsi="Arial" w:cs="Arial"/>
          <w:color w:val="000000"/>
          <w:sz w:val="22"/>
          <w:szCs w:val="22"/>
        </w:rPr>
        <w:t>Seznanjeni</w:t>
      </w:r>
      <w:proofErr w:type="spellEnd"/>
      <w:r w:rsidRPr="00D162AA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D162AA">
        <w:rPr>
          <w:rFonts w:ascii="Arial" w:hAnsi="Arial" w:cs="Arial"/>
          <w:color w:val="000000"/>
          <w:sz w:val="22"/>
          <w:szCs w:val="22"/>
        </w:rPr>
        <w:t>smo</w:t>
      </w:r>
      <w:proofErr w:type="spellEnd"/>
      <w:r w:rsidRPr="00D162AA">
        <w:rPr>
          <w:rFonts w:ascii="Arial" w:hAnsi="Arial" w:cs="Arial"/>
          <w:color w:val="000000"/>
          <w:sz w:val="22"/>
          <w:szCs w:val="22"/>
        </w:rPr>
        <w:t xml:space="preserve"> z </w:t>
      </w:r>
      <w:proofErr w:type="spellStart"/>
      <w:r w:rsidRPr="00D162AA">
        <w:rPr>
          <w:rFonts w:ascii="Arial" w:hAnsi="Arial" w:cs="Arial"/>
          <w:color w:val="000000"/>
          <w:sz w:val="22"/>
          <w:szCs w:val="22"/>
        </w:rPr>
        <w:t>dejstvom</w:t>
      </w:r>
      <w:proofErr w:type="spellEnd"/>
      <w:r w:rsidRPr="00D162AA">
        <w:rPr>
          <w:rFonts w:ascii="Arial" w:hAnsi="Arial" w:cs="Arial"/>
          <w:color w:val="000000"/>
          <w:sz w:val="22"/>
          <w:szCs w:val="22"/>
        </w:rPr>
        <w:t xml:space="preserve">, da </w:t>
      </w:r>
      <w:proofErr w:type="spellStart"/>
      <w:r w:rsidRPr="00D162AA">
        <w:rPr>
          <w:rFonts w:ascii="Arial" w:hAnsi="Arial" w:cs="Arial"/>
          <w:color w:val="000000"/>
          <w:sz w:val="22"/>
          <w:szCs w:val="22"/>
        </w:rPr>
        <w:t>ima</w:t>
      </w:r>
      <w:proofErr w:type="spellEnd"/>
      <w:r w:rsidRPr="00D162AA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D162AA">
        <w:rPr>
          <w:rFonts w:ascii="Arial" w:hAnsi="Arial" w:cs="Arial"/>
          <w:color w:val="000000"/>
          <w:sz w:val="22"/>
          <w:szCs w:val="22"/>
        </w:rPr>
        <w:t>naročnik</w:t>
      </w:r>
      <w:proofErr w:type="spellEnd"/>
      <w:r w:rsidRPr="00D162AA">
        <w:rPr>
          <w:rFonts w:ascii="Arial" w:hAnsi="Arial" w:cs="Arial"/>
          <w:color w:val="000000"/>
          <w:sz w:val="22"/>
          <w:szCs w:val="22"/>
        </w:rPr>
        <w:t xml:space="preserve">, </w:t>
      </w:r>
      <w:proofErr w:type="spellStart"/>
      <w:r w:rsidRPr="00D162AA">
        <w:rPr>
          <w:rFonts w:ascii="Arial" w:hAnsi="Arial" w:cs="Arial"/>
          <w:color w:val="000000"/>
          <w:sz w:val="22"/>
          <w:szCs w:val="22"/>
        </w:rPr>
        <w:t>če</w:t>
      </w:r>
      <w:proofErr w:type="spellEnd"/>
      <w:r w:rsidRPr="00D162AA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D162AA">
        <w:rPr>
          <w:rFonts w:ascii="Arial" w:hAnsi="Arial" w:cs="Arial"/>
          <w:color w:val="000000"/>
          <w:sz w:val="22"/>
          <w:szCs w:val="22"/>
        </w:rPr>
        <w:t>ponudnik</w:t>
      </w:r>
      <w:proofErr w:type="spellEnd"/>
      <w:r w:rsidRPr="00D162AA">
        <w:rPr>
          <w:rFonts w:ascii="Arial" w:hAnsi="Arial" w:cs="Arial"/>
          <w:color w:val="000000"/>
          <w:sz w:val="22"/>
          <w:szCs w:val="22"/>
        </w:rPr>
        <w:t xml:space="preserve"> ne </w:t>
      </w:r>
      <w:proofErr w:type="spellStart"/>
      <w:r w:rsidRPr="00D162AA">
        <w:rPr>
          <w:rFonts w:ascii="Arial" w:hAnsi="Arial" w:cs="Arial"/>
          <w:color w:val="000000"/>
          <w:sz w:val="22"/>
          <w:szCs w:val="22"/>
        </w:rPr>
        <w:t>bo</w:t>
      </w:r>
      <w:proofErr w:type="spellEnd"/>
      <w:r w:rsidRPr="00D162AA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D162AA">
        <w:rPr>
          <w:rFonts w:ascii="Arial" w:hAnsi="Arial" w:cs="Arial"/>
          <w:color w:val="000000"/>
          <w:sz w:val="22"/>
          <w:szCs w:val="22"/>
        </w:rPr>
        <w:t>priglasil</w:t>
      </w:r>
      <w:proofErr w:type="spellEnd"/>
      <w:r w:rsidRPr="00D162AA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D162AA">
        <w:rPr>
          <w:rFonts w:ascii="Arial" w:hAnsi="Arial" w:cs="Arial"/>
          <w:color w:val="000000"/>
          <w:sz w:val="22"/>
          <w:szCs w:val="22"/>
        </w:rPr>
        <w:t>vseh</w:t>
      </w:r>
      <w:proofErr w:type="spellEnd"/>
      <w:r w:rsidRPr="00D162AA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D162AA">
        <w:rPr>
          <w:rFonts w:ascii="Arial" w:hAnsi="Arial" w:cs="Arial"/>
          <w:color w:val="000000"/>
          <w:sz w:val="22"/>
          <w:szCs w:val="22"/>
        </w:rPr>
        <w:t>podizvajalcev</w:t>
      </w:r>
      <w:proofErr w:type="spellEnd"/>
      <w:r w:rsidRPr="00D162AA">
        <w:rPr>
          <w:rFonts w:ascii="Arial" w:hAnsi="Arial" w:cs="Arial"/>
          <w:color w:val="000000"/>
          <w:sz w:val="22"/>
          <w:szCs w:val="22"/>
        </w:rPr>
        <w:t xml:space="preserve">, </w:t>
      </w:r>
      <w:proofErr w:type="spellStart"/>
      <w:r w:rsidRPr="00D162AA">
        <w:rPr>
          <w:rFonts w:ascii="Arial" w:hAnsi="Arial" w:cs="Arial"/>
          <w:color w:val="000000"/>
          <w:sz w:val="22"/>
          <w:szCs w:val="22"/>
        </w:rPr>
        <w:t>iz</w:t>
      </w:r>
      <w:proofErr w:type="spellEnd"/>
      <w:r w:rsidRPr="00D162AA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D162AA">
        <w:rPr>
          <w:rFonts w:ascii="Arial" w:hAnsi="Arial" w:cs="Arial"/>
          <w:color w:val="000000"/>
          <w:sz w:val="22"/>
          <w:szCs w:val="22"/>
        </w:rPr>
        <w:t>tega</w:t>
      </w:r>
      <w:proofErr w:type="spellEnd"/>
      <w:r w:rsidRPr="00D162AA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D162AA">
        <w:rPr>
          <w:rFonts w:ascii="Arial" w:hAnsi="Arial" w:cs="Arial"/>
          <w:color w:val="000000"/>
          <w:sz w:val="22"/>
          <w:szCs w:val="22"/>
        </w:rPr>
        <w:t>razloga</w:t>
      </w:r>
      <w:proofErr w:type="spellEnd"/>
      <w:r w:rsidRPr="00D162AA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D162AA">
        <w:rPr>
          <w:rFonts w:ascii="Arial" w:hAnsi="Arial" w:cs="Arial"/>
          <w:color w:val="000000"/>
          <w:sz w:val="22"/>
          <w:szCs w:val="22"/>
        </w:rPr>
        <w:t>pravico</w:t>
      </w:r>
      <w:proofErr w:type="spellEnd"/>
      <w:r w:rsidRPr="00D162AA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D162AA">
        <w:rPr>
          <w:rFonts w:ascii="Arial" w:hAnsi="Arial" w:cs="Arial"/>
          <w:color w:val="000000"/>
          <w:sz w:val="22"/>
          <w:szCs w:val="22"/>
        </w:rPr>
        <w:t>krivdno</w:t>
      </w:r>
      <w:proofErr w:type="spellEnd"/>
      <w:r w:rsidRPr="00D162AA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D162AA">
        <w:rPr>
          <w:rFonts w:ascii="Arial" w:hAnsi="Arial" w:cs="Arial"/>
          <w:color w:val="000000"/>
          <w:sz w:val="22"/>
          <w:szCs w:val="22"/>
        </w:rPr>
        <w:t>odpovedati</w:t>
      </w:r>
      <w:proofErr w:type="spellEnd"/>
      <w:r w:rsidRPr="00D162AA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D162AA">
        <w:rPr>
          <w:rFonts w:ascii="Arial" w:hAnsi="Arial" w:cs="Arial"/>
          <w:color w:val="000000"/>
          <w:sz w:val="22"/>
          <w:szCs w:val="22"/>
        </w:rPr>
        <w:t>sklenjeno</w:t>
      </w:r>
      <w:proofErr w:type="spellEnd"/>
      <w:r w:rsidRPr="00D162AA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D162AA">
        <w:rPr>
          <w:rFonts w:ascii="Arial" w:hAnsi="Arial" w:cs="Arial"/>
          <w:color w:val="000000"/>
          <w:sz w:val="22"/>
          <w:szCs w:val="22"/>
        </w:rPr>
        <w:t>pogodbo</w:t>
      </w:r>
      <w:proofErr w:type="spellEnd"/>
      <w:r w:rsidRPr="00D162AA">
        <w:rPr>
          <w:rFonts w:ascii="Arial" w:hAnsi="Arial" w:cs="Arial"/>
          <w:color w:val="000000"/>
          <w:sz w:val="22"/>
          <w:szCs w:val="22"/>
        </w:rPr>
        <w:t xml:space="preserve">, </w:t>
      </w:r>
      <w:proofErr w:type="spellStart"/>
      <w:r w:rsidRPr="00D162AA">
        <w:rPr>
          <w:rFonts w:ascii="Arial" w:hAnsi="Arial" w:cs="Arial"/>
          <w:color w:val="000000"/>
          <w:sz w:val="22"/>
          <w:szCs w:val="22"/>
        </w:rPr>
        <w:t>če</w:t>
      </w:r>
      <w:proofErr w:type="spellEnd"/>
      <w:r w:rsidRPr="00D162AA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D162AA">
        <w:rPr>
          <w:rFonts w:ascii="Arial" w:hAnsi="Arial" w:cs="Arial"/>
          <w:color w:val="000000"/>
          <w:sz w:val="22"/>
          <w:szCs w:val="22"/>
        </w:rPr>
        <w:t>naknadno</w:t>
      </w:r>
      <w:proofErr w:type="spellEnd"/>
      <w:r w:rsidRPr="00D162AA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D162AA">
        <w:rPr>
          <w:rFonts w:ascii="Arial" w:hAnsi="Arial" w:cs="Arial"/>
          <w:color w:val="000000"/>
          <w:sz w:val="22"/>
          <w:szCs w:val="22"/>
        </w:rPr>
        <w:t>ugotovi</w:t>
      </w:r>
      <w:proofErr w:type="spellEnd"/>
      <w:r w:rsidRPr="00D162AA">
        <w:rPr>
          <w:rFonts w:ascii="Arial" w:hAnsi="Arial" w:cs="Arial"/>
          <w:color w:val="000000"/>
          <w:sz w:val="22"/>
          <w:szCs w:val="22"/>
        </w:rPr>
        <w:t xml:space="preserve">, da </w:t>
      </w:r>
      <w:proofErr w:type="spellStart"/>
      <w:r w:rsidRPr="00D162AA">
        <w:rPr>
          <w:rFonts w:ascii="Arial" w:hAnsi="Arial" w:cs="Arial"/>
          <w:color w:val="000000"/>
          <w:sz w:val="22"/>
          <w:szCs w:val="22"/>
        </w:rPr>
        <w:t>ponudnik</w:t>
      </w:r>
      <w:proofErr w:type="spellEnd"/>
      <w:r w:rsidRPr="00D162AA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D162AA">
        <w:rPr>
          <w:rFonts w:ascii="Arial" w:hAnsi="Arial" w:cs="Arial"/>
          <w:color w:val="000000"/>
          <w:sz w:val="22"/>
          <w:szCs w:val="22"/>
        </w:rPr>
        <w:t>nastopa</w:t>
      </w:r>
      <w:proofErr w:type="spellEnd"/>
      <w:r w:rsidRPr="00D162AA">
        <w:rPr>
          <w:rFonts w:ascii="Arial" w:hAnsi="Arial" w:cs="Arial"/>
          <w:color w:val="000000"/>
          <w:sz w:val="22"/>
          <w:szCs w:val="22"/>
        </w:rPr>
        <w:t xml:space="preserve"> s </w:t>
      </w:r>
      <w:proofErr w:type="spellStart"/>
      <w:r w:rsidRPr="00D162AA">
        <w:rPr>
          <w:rFonts w:ascii="Arial" w:hAnsi="Arial" w:cs="Arial"/>
          <w:color w:val="000000"/>
          <w:sz w:val="22"/>
          <w:szCs w:val="22"/>
        </w:rPr>
        <w:t>podizvajalci</w:t>
      </w:r>
      <w:proofErr w:type="spellEnd"/>
      <w:r w:rsidRPr="00D162AA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D162AA">
        <w:rPr>
          <w:rFonts w:ascii="Arial" w:hAnsi="Arial" w:cs="Arial"/>
          <w:color w:val="000000"/>
          <w:sz w:val="22"/>
          <w:szCs w:val="22"/>
        </w:rPr>
        <w:t>ali</w:t>
      </w:r>
      <w:proofErr w:type="spellEnd"/>
      <w:r w:rsidRPr="00D162AA">
        <w:rPr>
          <w:rFonts w:ascii="Arial" w:hAnsi="Arial" w:cs="Arial"/>
          <w:color w:val="000000"/>
          <w:sz w:val="22"/>
          <w:szCs w:val="22"/>
        </w:rPr>
        <w:t xml:space="preserve"> s </w:t>
      </w:r>
      <w:proofErr w:type="spellStart"/>
      <w:r w:rsidRPr="00D162AA">
        <w:rPr>
          <w:rFonts w:ascii="Arial" w:hAnsi="Arial" w:cs="Arial"/>
          <w:color w:val="000000"/>
          <w:sz w:val="22"/>
          <w:szCs w:val="22"/>
        </w:rPr>
        <w:t>podizvajalci</w:t>
      </w:r>
      <w:proofErr w:type="spellEnd"/>
      <w:r w:rsidRPr="00D162AA">
        <w:rPr>
          <w:rFonts w:ascii="Arial" w:hAnsi="Arial" w:cs="Arial"/>
          <w:color w:val="000000"/>
          <w:sz w:val="22"/>
          <w:szCs w:val="22"/>
        </w:rPr>
        <w:t xml:space="preserve">, ki </w:t>
      </w:r>
      <w:proofErr w:type="spellStart"/>
      <w:r w:rsidRPr="00D162AA">
        <w:rPr>
          <w:rFonts w:ascii="Arial" w:hAnsi="Arial" w:cs="Arial"/>
          <w:color w:val="000000"/>
          <w:sz w:val="22"/>
          <w:szCs w:val="22"/>
        </w:rPr>
        <w:t>jih</w:t>
      </w:r>
      <w:proofErr w:type="spellEnd"/>
      <w:r w:rsidRPr="00D162AA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D162AA">
        <w:rPr>
          <w:rFonts w:ascii="Arial" w:hAnsi="Arial" w:cs="Arial"/>
          <w:color w:val="000000"/>
          <w:sz w:val="22"/>
          <w:szCs w:val="22"/>
        </w:rPr>
        <w:t>ponudnik</w:t>
      </w:r>
      <w:proofErr w:type="spellEnd"/>
      <w:r w:rsidRPr="00D162AA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D162AA">
        <w:rPr>
          <w:rFonts w:ascii="Arial" w:hAnsi="Arial" w:cs="Arial"/>
          <w:color w:val="000000"/>
          <w:sz w:val="22"/>
          <w:szCs w:val="22"/>
        </w:rPr>
        <w:t>ni</w:t>
      </w:r>
      <w:proofErr w:type="spellEnd"/>
      <w:r w:rsidRPr="00D162AA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D162AA">
        <w:rPr>
          <w:rFonts w:ascii="Arial" w:hAnsi="Arial" w:cs="Arial"/>
          <w:color w:val="000000"/>
          <w:sz w:val="22"/>
          <w:szCs w:val="22"/>
        </w:rPr>
        <w:t>priglasil</w:t>
      </w:r>
      <w:proofErr w:type="spellEnd"/>
      <w:r w:rsidRPr="00D162AA">
        <w:rPr>
          <w:rFonts w:ascii="Arial" w:hAnsi="Arial" w:cs="Arial"/>
          <w:color w:val="000000"/>
          <w:sz w:val="22"/>
          <w:szCs w:val="22"/>
        </w:rPr>
        <w:t>.</w:t>
      </w:r>
    </w:p>
    <w:p w14:paraId="6D52837D" w14:textId="77777777" w:rsidR="004E1090" w:rsidRPr="00D162AA" w:rsidRDefault="004E1090" w:rsidP="004E1090">
      <w:pPr>
        <w:spacing w:before="225" w:after="225"/>
        <w:jc w:val="both"/>
        <w:rPr>
          <w:rFonts w:ascii="Arial" w:hAnsi="Arial" w:cs="Arial"/>
          <w:sz w:val="22"/>
          <w:szCs w:val="22"/>
        </w:rPr>
      </w:pPr>
      <w:r w:rsidRPr="00D162AA">
        <w:rPr>
          <w:rFonts w:ascii="Arial" w:hAnsi="Arial" w:cs="Arial"/>
          <w:color w:val="000000"/>
          <w:sz w:val="22"/>
          <w:szCs w:val="22"/>
        </w:rPr>
        <w:t> </w:t>
      </w:r>
    </w:p>
    <w:tbl>
      <w:tblPr>
        <w:tblStyle w:val="NormalTablePHPDOCX"/>
        <w:tblW w:w="8745" w:type="dxa"/>
        <w:tblInd w:w="108" w:type="dxa"/>
        <w:tblLook w:val="04A0" w:firstRow="1" w:lastRow="0" w:firstColumn="1" w:lastColumn="0" w:noHBand="0" w:noVBand="1"/>
      </w:tblPr>
      <w:tblGrid>
        <w:gridCol w:w="4080"/>
        <w:gridCol w:w="4665"/>
      </w:tblGrid>
      <w:tr w:rsidR="004E1090" w:rsidRPr="00D162AA" w14:paraId="40B47BF5" w14:textId="77777777" w:rsidTr="00B15ADB">
        <w:tc>
          <w:tcPr>
            <w:tcW w:w="4080" w:type="dxa"/>
            <w:tcMar>
              <w:top w:w="135" w:type="dxa"/>
              <w:bottom w:w="135" w:type="dxa"/>
            </w:tcMar>
            <w:vAlign w:val="center"/>
          </w:tcPr>
          <w:p w14:paraId="118B3804" w14:textId="77777777" w:rsidR="004E1090" w:rsidRPr="00D162AA" w:rsidRDefault="004E1090" w:rsidP="00B15ADB">
            <w:pPr>
              <w:rPr>
                <w:rFonts w:ascii="Arial" w:hAnsi="Arial" w:cs="Arial"/>
                <w:sz w:val="22"/>
                <w:szCs w:val="22"/>
              </w:rPr>
            </w:pPr>
            <w:r w:rsidRPr="00D162AA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>Kraj in datum:</w:t>
            </w:r>
          </w:p>
        </w:tc>
        <w:tc>
          <w:tcPr>
            <w:tcW w:w="0" w:type="auto"/>
            <w:tcMar>
              <w:top w:w="135" w:type="dxa"/>
              <w:bottom w:w="135" w:type="dxa"/>
            </w:tcMar>
            <w:vAlign w:val="center"/>
          </w:tcPr>
          <w:p w14:paraId="24F0B09F" w14:textId="77777777" w:rsidR="004E1090" w:rsidRPr="00D162AA" w:rsidRDefault="004E1090" w:rsidP="00B15ADB">
            <w:pPr>
              <w:rPr>
                <w:rFonts w:ascii="Arial" w:hAnsi="Arial" w:cs="Arial"/>
                <w:sz w:val="22"/>
                <w:szCs w:val="22"/>
              </w:rPr>
            </w:pPr>
            <w:r w:rsidRPr="00D162AA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 xml:space="preserve">Ime in </w:t>
            </w:r>
            <w:proofErr w:type="spellStart"/>
            <w:r w:rsidRPr="00D162AA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>priimek</w:t>
            </w:r>
            <w:proofErr w:type="spellEnd"/>
            <w:r w:rsidRPr="00D162AA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>: _____________________</w:t>
            </w:r>
          </w:p>
        </w:tc>
      </w:tr>
      <w:tr w:rsidR="004E1090" w:rsidRPr="00D162AA" w14:paraId="6F5832BE" w14:textId="77777777" w:rsidTr="00B15ADB">
        <w:tc>
          <w:tcPr>
            <w:tcW w:w="4080" w:type="dxa"/>
            <w:tcMar>
              <w:top w:w="135" w:type="dxa"/>
              <w:bottom w:w="135" w:type="dxa"/>
            </w:tcMar>
            <w:vAlign w:val="center"/>
          </w:tcPr>
          <w:p w14:paraId="670448AF" w14:textId="77777777" w:rsidR="004E1090" w:rsidRPr="00D162AA" w:rsidRDefault="004E1090" w:rsidP="00B15AD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  <w:tcMar>
              <w:top w:w="135" w:type="dxa"/>
              <w:bottom w:w="135" w:type="dxa"/>
            </w:tcMar>
            <w:vAlign w:val="center"/>
          </w:tcPr>
          <w:p w14:paraId="2A6543E2" w14:textId="77777777" w:rsidR="004E1090" w:rsidRPr="00D162AA" w:rsidRDefault="004E1090" w:rsidP="00B15A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09E9F492" w14:textId="77777777" w:rsidR="004E1090" w:rsidRPr="00D162AA" w:rsidRDefault="004E1090" w:rsidP="00B15AD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162AA">
              <w:rPr>
                <w:rFonts w:ascii="Arial" w:hAnsi="Arial" w:cs="Arial"/>
                <w:color w:val="A9A9A9"/>
                <w:position w:val="-2"/>
                <w:sz w:val="22"/>
                <w:szCs w:val="22"/>
              </w:rPr>
              <w:t>(</w:t>
            </w:r>
            <w:proofErr w:type="spellStart"/>
            <w:r w:rsidRPr="00D162AA">
              <w:rPr>
                <w:rFonts w:ascii="Arial" w:hAnsi="Arial" w:cs="Arial"/>
                <w:color w:val="A9A9A9"/>
                <w:position w:val="-2"/>
                <w:sz w:val="22"/>
                <w:szCs w:val="22"/>
              </w:rPr>
              <w:t>žig</w:t>
            </w:r>
            <w:proofErr w:type="spellEnd"/>
            <w:r w:rsidRPr="00D162AA">
              <w:rPr>
                <w:rFonts w:ascii="Arial" w:hAnsi="Arial" w:cs="Arial"/>
                <w:color w:val="A9A9A9"/>
                <w:position w:val="-2"/>
                <w:sz w:val="22"/>
                <w:szCs w:val="22"/>
              </w:rPr>
              <w:t xml:space="preserve"> in </w:t>
            </w:r>
            <w:proofErr w:type="spellStart"/>
            <w:r w:rsidRPr="00D162AA">
              <w:rPr>
                <w:rFonts w:ascii="Arial" w:hAnsi="Arial" w:cs="Arial"/>
                <w:color w:val="A9A9A9"/>
                <w:position w:val="-2"/>
                <w:sz w:val="22"/>
                <w:szCs w:val="22"/>
              </w:rPr>
              <w:t>podpis</w:t>
            </w:r>
            <w:proofErr w:type="spellEnd"/>
            <w:r w:rsidRPr="00D162AA">
              <w:rPr>
                <w:rFonts w:ascii="Arial" w:hAnsi="Arial" w:cs="Arial"/>
                <w:color w:val="A9A9A9"/>
                <w:position w:val="-2"/>
                <w:sz w:val="22"/>
                <w:szCs w:val="22"/>
              </w:rPr>
              <w:t>)</w:t>
            </w:r>
          </w:p>
        </w:tc>
      </w:tr>
    </w:tbl>
    <w:p w14:paraId="259F9B96" w14:textId="77777777" w:rsidR="004E1090" w:rsidRPr="00D162AA" w:rsidRDefault="004E1090" w:rsidP="004E1090">
      <w:pPr>
        <w:jc w:val="both"/>
        <w:rPr>
          <w:rFonts w:ascii="Arial" w:hAnsi="Arial" w:cs="Arial"/>
          <w:sz w:val="22"/>
          <w:szCs w:val="22"/>
        </w:rPr>
      </w:pPr>
      <w:proofErr w:type="spellStart"/>
      <w:r w:rsidRPr="00D162AA">
        <w:rPr>
          <w:rFonts w:ascii="Arial" w:hAnsi="Arial" w:cs="Arial"/>
          <w:i/>
          <w:iCs/>
          <w:color w:val="000000"/>
          <w:sz w:val="22"/>
          <w:szCs w:val="22"/>
          <w:u w:val="single"/>
        </w:rPr>
        <w:t>Opomba</w:t>
      </w:r>
      <w:proofErr w:type="spellEnd"/>
      <w:r w:rsidRPr="00D162AA">
        <w:rPr>
          <w:rFonts w:ascii="Arial" w:hAnsi="Arial" w:cs="Arial"/>
          <w:i/>
          <w:iCs/>
          <w:color w:val="000000"/>
          <w:sz w:val="22"/>
          <w:szCs w:val="22"/>
          <w:u w:val="single"/>
        </w:rPr>
        <w:t>: </w:t>
      </w:r>
      <w:r w:rsidRPr="00D162AA">
        <w:rPr>
          <w:rFonts w:ascii="Arial" w:hAnsi="Arial" w:cs="Arial"/>
          <w:i/>
          <w:iCs/>
          <w:color w:val="000000"/>
          <w:sz w:val="22"/>
          <w:szCs w:val="22"/>
        </w:rPr>
        <w:br/>
        <w:t xml:space="preserve">V </w:t>
      </w:r>
      <w:proofErr w:type="spellStart"/>
      <w:r w:rsidRPr="00D162AA">
        <w:rPr>
          <w:rFonts w:ascii="Arial" w:hAnsi="Arial" w:cs="Arial"/>
          <w:i/>
          <w:iCs/>
          <w:color w:val="000000"/>
          <w:sz w:val="22"/>
          <w:szCs w:val="22"/>
        </w:rPr>
        <w:t>primeru</w:t>
      </w:r>
      <w:proofErr w:type="spellEnd"/>
      <w:r w:rsidRPr="00D162AA">
        <w:rPr>
          <w:rFonts w:ascii="Arial" w:hAnsi="Arial" w:cs="Arial"/>
          <w:i/>
          <w:iCs/>
          <w:color w:val="000000"/>
          <w:sz w:val="22"/>
          <w:szCs w:val="22"/>
        </w:rPr>
        <w:t xml:space="preserve">, da </w:t>
      </w:r>
      <w:proofErr w:type="spellStart"/>
      <w:r w:rsidRPr="00D162AA">
        <w:rPr>
          <w:rFonts w:ascii="Arial" w:hAnsi="Arial" w:cs="Arial"/>
          <w:i/>
          <w:iCs/>
          <w:color w:val="000000"/>
          <w:sz w:val="22"/>
          <w:szCs w:val="22"/>
        </w:rPr>
        <w:t>ponudnik</w:t>
      </w:r>
      <w:proofErr w:type="spellEnd"/>
      <w:r w:rsidRPr="00D162AA">
        <w:rPr>
          <w:rFonts w:ascii="Arial" w:hAnsi="Arial" w:cs="Arial"/>
          <w:i/>
          <w:iCs/>
          <w:color w:val="000000"/>
          <w:sz w:val="22"/>
          <w:szCs w:val="22"/>
        </w:rPr>
        <w:t xml:space="preserve"> </w:t>
      </w:r>
      <w:proofErr w:type="spellStart"/>
      <w:r w:rsidRPr="00D162AA">
        <w:rPr>
          <w:rFonts w:ascii="Arial" w:hAnsi="Arial" w:cs="Arial"/>
          <w:i/>
          <w:iCs/>
          <w:color w:val="000000"/>
          <w:sz w:val="22"/>
          <w:szCs w:val="22"/>
        </w:rPr>
        <w:t>nastopa</w:t>
      </w:r>
      <w:proofErr w:type="spellEnd"/>
      <w:r w:rsidRPr="00D162AA">
        <w:rPr>
          <w:rFonts w:ascii="Arial" w:hAnsi="Arial" w:cs="Arial"/>
          <w:i/>
          <w:iCs/>
          <w:color w:val="000000"/>
          <w:sz w:val="22"/>
          <w:szCs w:val="22"/>
        </w:rPr>
        <w:t xml:space="preserve"> z </w:t>
      </w:r>
      <w:proofErr w:type="spellStart"/>
      <w:r w:rsidRPr="00D162AA">
        <w:rPr>
          <w:rFonts w:ascii="Arial" w:hAnsi="Arial" w:cs="Arial"/>
          <w:i/>
          <w:iCs/>
          <w:color w:val="000000"/>
          <w:sz w:val="22"/>
          <w:szCs w:val="22"/>
        </w:rPr>
        <w:t>več</w:t>
      </w:r>
      <w:proofErr w:type="spellEnd"/>
      <w:r w:rsidRPr="00D162AA">
        <w:rPr>
          <w:rFonts w:ascii="Arial" w:hAnsi="Arial" w:cs="Arial"/>
          <w:i/>
          <w:iCs/>
          <w:color w:val="000000"/>
          <w:sz w:val="22"/>
          <w:szCs w:val="22"/>
        </w:rPr>
        <w:t xml:space="preserve"> </w:t>
      </w:r>
      <w:proofErr w:type="spellStart"/>
      <w:r w:rsidRPr="00D162AA">
        <w:rPr>
          <w:rFonts w:ascii="Arial" w:hAnsi="Arial" w:cs="Arial"/>
          <w:i/>
          <w:iCs/>
          <w:color w:val="000000"/>
          <w:sz w:val="22"/>
          <w:szCs w:val="22"/>
        </w:rPr>
        <w:t>podizvajalci</w:t>
      </w:r>
      <w:proofErr w:type="spellEnd"/>
      <w:r w:rsidRPr="00D162AA">
        <w:rPr>
          <w:rFonts w:ascii="Arial" w:hAnsi="Arial" w:cs="Arial"/>
          <w:i/>
          <w:iCs/>
          <w:color w:val="000000"/>
          <w:sz w:val="22"/>
          <w:szCs w:val="22"/>
        </w:rPr>
        <w:t xml:space="preserve">, se </w:t>
      </w:r>
      <w:proofErr w:type="spellStart"/>
      <w:r w:rsidRPr="00D162AA">
        <w:rPr>
          <w:rFonts w:ascii="Arial" w:hAnsi="Arial" w:cs="Arial"/>
          <w:i/>
          <w:iCs/>
          <w:color w:val="000000"/>
          <w:sz w:val="22"/>
          <w:szCs w:val="22"/>
        </w:rPr>
        <w:t>obrazec</w:t>
      </w:r>
      <w:proofErr w:type="spellEnd"/>
      <w:r w:rsidRPr="00D162AA">
        <w:rPr>
          <w:rFonts w:ascii="Arial" w:hAnsi="Arial" w:cs="Arial"/>
          <w:i/>
          <w:iCs/>
          <w:color w:val="000000"/>
          <w:sz w:val="22"/>
          <w:szCs w:val="22"/>
        </w:rPr>
        <w:t xml:space="preserve"> </w:t>
      </w:r>
      <w:proofErr w:type="spellStart"/>
      <w:r w:rsidRPr="00D162AA">
        <w:rPr>
          <w:rFonts w:ascii="Arial" w:hAnsi="Arial" w:cs="Arial"/>
          <w:i/>
          <w:iCs/>
          <w:color w:val="000000"/>
          <w:sz w:val="22"/>
          <w:szCs w:val="22"/>
        </w:rPr>
        <w:t>ustrezno</w:t>
      </w:r>
      <w:proofErr w:type="spellEnd"/>
      <w:r w:rsidRPr="00D162AA">
        <w:rPr>
          <w:rFonts w:ascii="Arial" w:hAnsi="Arial" w:cs="Arial"/>
          <w:i/>
          <w:iCs/>
          <w:color w:val="000000"/>
          <w:sz w:val="22"/>
          <w:szCs w:val="22"/>
        </w:rPr>
        <w:t xml:space="preserve"> </w:t>
      </w:r>
      <w:proofErr w:type="spellStart"/>
      <w:r w:rsidRPr="00D162AA">
        <w:rPr>
          <w:rFonts w:ascii="Arial" w:hAnsi="Arial" w:cs="Arial"/>
          <w:i/>
          <w:iCs/>
          <w:color w:val="000000"/>
          <w:sz w:val="22"/>
          <w:szCs w:val="22"/>
        </w:rPr>
        <w:t>razmnoži</w:t>
      </w:r>
      <w:proofErr w:type="spellEnd"/>
      <w:r w:rsidRPr="00D162AA">
        <w:rPr>
          <w:rFonts w:ascii="Arial" w:hAnsi="Arial" w:cs="Arial"/>
          <w:i/>
          <w:iCs/>
          <w:color w:val="000000"/>
          <w:sz w:val="22"/>
          <w:szCs w:val="22"/>
        </w:rPr>
        <w:t>.</w:t>
      </w:r>
    </w:p>
    <w:p w14:paraId="09D30187" w14:textId="647DD998" w:rsidR="004E1090" w:rsidRPr="004E1090" w:rsidRDefault="004E1090" w:rsidP="004E1090">
      <w:pPr>
        <w:tabs>
          <w:tab w:val="left" w:pos="5007"/>
        </w:tabs>
        <w:rPr>
          <w:rFonts w:ascii="Arial" w:hAnsi="Arial" w:cs="Arial"/>
          <w:sz w:val="22"/>
          <w:szCs w:val="22"/>
        </w:rPr>
        <w:sectPr w:rsidR="004E1090" w:rsidRPr="004E1090" w:rsidSect="003861FE">
          <w:footerReference w:type="default" r:id="rId15"/>
          <w:pgSz w:w="11906" w:h="16838"/>
          <w:pgMar w:top="1418" w:right="1418" w:bottom="1418" w:left="1418" w:header="567" w:footer="596" w:gutter="0"/>
          <w:cols w:space="708"/>
          <w:docGrid w:linePitch="360"/>
        </w:sectPr>
      </w:pPr>
    </w:p>
    <w:p w14:paraId="0929A8CD" w14:textId="7B8B6558" w:rsidR="007E5A64" w:rsidRPr="00023EC5" w:rsidRDefault="007E5A64" w:rsidP="007E5A64">
      <w:pPr>
        <w:jc w:val="right"/>
        <w:rPr>
          <w:rFonts w:ascii="Arial" w:hAnsi="Arial" w:cs="Arial"/>
          <w:sz w:val="22"/>
          <w:szCs w:val="22"/>
        </w:rPr>
      </w:pPr>
      <w:proofErr w:type="spellStart"/>
      <w:r w:rsidRPr="00023EC5">
        <w:rPr>
          <w:rFonts w:ascii="Arial" w:hAnsi="Arial" w:cs="Arial"/>
          <w:sz w:val="22"/>
          <w:szCs w:val="22"/>
        </w:rPr>
        <w:lastRenderedPageBreak/>
        <w:t>Obrazec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št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: </w:t>
      </w:r>
      <w:r w:rsidR="004E1090">
        <w:rPr>
          <w:rFonts w:ascii="Arial" w:hAnsi="Arial" w:cs="Arial"/>
          <w:sz w:val="22"/>
          <w:szCs w:val="22"/>
        </w:rPr>
        <w:t>9</w:t>
      </w:r>
    </w:p>
    <w:p w14:paraId="7A56DB60" w14:textId="77777777" w:rsidR="00511A67" w:rsidRDefault="00511A67" w:rsidP="007E5A64">
      <w:pPr>
        <w:pStyle w:val="Heading1"/>
        <w:rPr>
          <w:rFonts w:cs="Arial"/>
          <w:sz w:val="22"/>
          <w:szCs w:val="22"/>
          <w:lang w:val="en-GB"/>
        </w:rPr>
      </w:pPr>
    </w:p>
    <w:p w14:paraId="1E3D6B42" w14:textId="01B0E53C" w:rsidR="007E5A64" w:rsidRPr="00E64578" w:rsidRDefault="007E5A64" w:rsidP="007E5A64">
      <w:pPr>
        <w:pStyle w:val="Heading1"/>
        <w:rPr>
          <w:rFonts w:cs="Arial"/>
          <w:sz w:val="22"/>
          <w:szCs w:val="22"/>
          <w:lang w:val="en-GB"/>
        </w:rPr>
      </w:pPr>
      <w:proofErr w:type="spellStart"/>
      <w:r w:rsidRPr="00E64578">
        <w:rPr>
          <w:rFonts w:cs="Arial"/>
          <w:sz w:val="22"/>
          <w:szCs w:val="22"/>
          <w:lang w:val="en-GB"/>
        </w:rPr>
        <w:t>Vzorec</w:t>
      </w:r>
      <w:proofErr w:type="spellEnd"/>
      <w:r w:rsidRPr="00E64578">
        <w:rPr>
          <w:rFonts w:cs="Arial"/>
          <w:sz w:val="22"/>
          <w:szCs w:val="22"/>
          <w:lang w:val="en-GB"/>
        </w:rPr>
        <w:t xml:space="preserve"> </w:t>
      </w:r>
      <w:proofErr w:type="spellStart"/>
      <w:r w:rsidRPr="00E64578">
        <w:rPr>
          <w:rFonts w:cs="Arial"/>
          <w:sz w:val="22"/>
          <w:szCs w:val="22"/>
          <w:lang w:val="en-GB"/>
        </w:rPr>
        <w:t>menične</w:t>
      </w:r>
      <w:proofErr w:type="spellEnd"/>
      <w:r w:rsidRPr="00E64578">
        <w:rPr>
          <w:rFonts w:cs="Arial"/>
          <w:sz w:val="22"/>
          <w:szCs w:val="22"/>
          <w:lang w:val="en-GB"/>
        </w:rPr>
        <w:t xml:space="preserve"> </w:t>
      </w:r>
      <w:proofErr w:type="spellStart"/>
      <w:r w:rsidRPr="00E64578">
        <w:rPr>
          <w:rFonts w:cs="Arial"/>
          <w:sz w:val="22"/>
          <w:szCs w:val="22"/>
          <w:lang w:val="en-GB"/>
        </w:rPr>
        <w:t>izjave</w:t>
      </w:r>
      <w:proofErr w:type="spellEnd"/>
      <w:r w:rsidRPr="00E64578">
        <w:rPr>
          <w:rFonts w:cs="Arial"/>
          <w:sz w:val="22"/>
          <w:szCs w:val="22"/>
          <w:lang w:val="en-GB"/>
        </w:rPr>
        <w:t xml:space="preserve"> za dobro </w:t>
      </w:r>
      <w:proofErr w:type="spellStart"/>
      <w:r w:rsidRPr="00E64578">
        <w:rPr>
          <w:rFonts w:cs="Arial"/>
          <w:sz w:val="22"/>
          <w:szCs w:val="22"/>
          <w:lang w:val="en-GB"/>
        </w:rPr>
        <w:t>izvedbo</w:t>
      </w:r>
      <w:proofErr w:type="spellEnd"/>
    </w:p>
    <w:p w14:paraId="354891F4" w14:textId="77777777" w:rsidR="007E5A64" w:rsidRPr="00023EC5" w:rsidRDefault="007E5A64" w:rsidP="007E5A64">
      <w:pPr>
        <w:spacing w:before="225" w:after="225"/>
        <w:jc w:val="center"/>
        <w:rPr>
          <w:rFonts w:ascii="Arial" w:hAnsi="Arial" w:cs="Arial"/>
          <w:sz w:val="22"/>
          <w:szCs w:val="22"/>
        </w:rPr>
      </w:pPr>
      <w:r w:rsidRPr="00023EC5">
        <w:rPr>
          <w:rFonts w:ascii="Arial" w:hAnsi="Arial" w:cs="Arial"/>
          <w:b/>
          <w:bCs/>
          <w:sz w:val="22"/>
          <w:szCs w:val="22"/>
        </w:rPr>
        <w:t>MENIČNA IZJAVA</w:t>
      </w:r>
    </w:p>
    <w:p w14:paraId="3C14025A" w14:textId="77777777" w:rsidR="007E5A64" w:rsidRPr="00023EC5" w:rsidRDefault="007E5A64" w:rsidP="007E5A64">
      <w:pPr>
        <w:spacing w:before="225" w:after="225"/>
        <w:jc w:val="center"/>
        <w:rPr>
          <w:rFonts w:ascii="Arial" w:hAnsi="Arial" w:cs="Arial"/>
          <w:sz w:val="22"/>
          <w:szCs w:val="22"/>
        </w:rPr>
      </w:pPr>
      <w:r w:rsidRPr="00023EC5">
        <w:rPr>
          <w:rFonts w:ascii="Arial" w:hAnsi="Arial" w:cs="Arial"/>
          <w:sz w:val="22"/>
          <w:szCs w:val="22"/>
        </w:rPr>
        <w:t xml:space="preserve">s </w:t>
      </w:r>
      <w:proofErr w:type="spellStart"/>
      <w:r w:rsidRPr="00023EC5">
        <w:rPr>
          <w:rFonts w:ascii="Arial" w:hAnsi="Arial" w:cs="Arial"/>
          <w:sz w:val="22"/>
          <w:szCs w:val="22"/>
        </w:rPr>
        <w:t>pooblastilom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za </w:t>
      </w:r>
      <w:proofErr w:type="spellStart"/>
      <w:r w:rsidRPr="00023EC5">
        <w:rPr>
          <w:rFonts w:ascii="Arial" w:hAnsi="Arial" w:cs="Arial"/>
          <w:sz w:val="22"/>
          <w:szCs w:val="22"/>
        </w:rPr>
        <w:t>izpolnitev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in </w:t>
      </w:r>
      <w:proofErr w:type="spellStart"/>
      <w:r w:rsidRPr="00023EC5">
        <w:rPr>
          <w:rFonts w:ascii="Arial" w:hAnsi="Arial" w:cs="Arial"/>
          <w:sz w:val="22"/>
          <w:szCs w:val="22"/>
        </w:rPr>
        <w:t>unovčenje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menice</w:t>
      </w:r>
      <w:proofErr w:type="spellEnd"/>
    </w:p>
    <w:p w14:paraId="66AAFFD3" w14:textId="77777777" w:rsidR="007E5A64" w:rsidRPr="00023EC5" w:rsidRDefault="007E5A64" w:rsidP="007E5A64">
      <w:pPr>
        <w:spacing w:before="225" w:after="225"/>
        <w:jc w:val="both"/>
        <w:rPr>
          <w:rFonts w:ascii="Arial" w:hAnsi="Arial" w:cs="Arial"/>
          <w:sz w:val="22"/>
          <w:szCs w:val="22"/>
        </w:rPr>
      </w:pPr>
      <w:r w:rsidRPr="00023EC5">
        <w:rPr>
          <w:rFonts w:ascii="Arial" w:hAnsi="Arial" w:cs="Arial"/>
          <w:sz w:val="22"/>
          <w:szCs w:val="22"/>
        </w:rPr>
        <w:t> </w:t>
      </w:r>
    </w:p>
    <w:p w14:paraId="49252648" w14:textId="4AB48C10" w:rsidR="007E5A64" w:rsidRPr="00023EC5" w:rsidRDefault="007E5A64" w:rsidP="007E5A64">
      <w:pPr>
        <w:spacing w:before="225" w:after="225"/>
        <w:jc w:val="both"/>
        <w:rPr>
          <w:rFonts w:ascii="Arial" w:hAnsi="Arial" w:cs="Arial"/>
          <w:sz w:val="22"/>
          <w:szCs w:val="22"/>
        </w:rPr>
      </w:pPr>
      <w:proofErr w:type="spellStart"/>
      <w:r w:rsidRPr="00023EC5">
        <w:rPr>
          <w:rFonts w:ascii="Arial" w:hAnsi="Arial" w:cs="Arial"/>
          <w:sz w:val="22"/>
          <w:szCs w:val="22"/>
        </w:rPr>
        <w:t>Naročniku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KMETIJSKI INŠTITUT SLOVENIJE, </w:t>
      </w:r>
      <w:proofErr w:type="spellStart"/>
      <w:r w:rsidRPr="00023EC5">
        <w:rPr>
          <w:rFonts w:ascii="Arial" w:hAnsi="Arial" w:cs="Arial"/>
          <w:sz w:val="22"/>
          <w:szCs w:val="22"/>
        </w:rPr>
        <w:t>Hacquetova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ulica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17, 1000 Ljubljana, </w:t>
      </w:r>
      <w:proofErr w:type="spellStart"/>
      <w:r w:rsidRPr="00023EC5">
        <w:rPr>
          <w:rFonts w:ascii="Arial" w:hAnsi="Arial" w:cs="Arial"/>
          <w:sz w:val="22"/>
          <w:szCs w:val="22"/>
        </w:rPr>
        <w:t>kot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zavarovanje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za </w:t>
      </w:r>
      <w:r w:rsidRPr="00023EC5">
        <w:rPr>
          <w:rFonts w:ascii="Arial" w:hAnsi="Arial" w:cs="Arial"/>
          <w:b/>
          <w:bCs/>
          <w:sz w:val="22"/>
          <w:szCs w:val="22"/>
        </w:rPr>
        <w:t xml:space="preserve">dobro </w:t>
      </w:r>
      <w:proofErr w:type="spellStart"/>
      <w:r w:rsidRPr="00023EC5">
        <w:rPr>
          <w:rFonts w:ascii="Arial" w:hAnsi="Arial" w:cs="Arial"/>
          <w:b/>
          <w:bCs/>
          <w:sz w:val="22"/>
          <w:szCs w:val="22"/>
        </w:rPr>
        <w:t>izvedbo</w:t>
      </w:r>
      <w:proofErr w:type="spellEnd"/>
      <w:r w:rsidRPr="00023EC5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="00256E41">
        <w:rPr>
          <w:rFonts w:ascii="Arial" w:hAnsi="Arial" w:cs="Arial"/>
          <w:b/>
          <w:bCs/>
          <w:sz w:val="22"/>
          <w:szCs w:val="22"/>
        </w:rPr>
        <w:t>pogodbenih</w:t>
      </w:r>
      <w:proofErr w:type="spellEnd"/>
      <w:r w:rsidR="00256E41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="00256E41">
        <w:rPr>
          <w:rFonts w:ascii="Arial" w:hAnsi="Arial" w:cs="Arial"/>
          <w:b/>
          <w:bCs/>
          <w:sz w:val="22"/>
          <w:szCs w:val="22"/>
        </w:rPr>
        <w:t>obvenosti</w:t>
      </w:r>
      <w:proofErr w:type="spellEnd"/>
      <w:r w:rsidRPr="00023EC5">
        <w:rPr>
          <w:rFonts w:ascii="Arial" w:hAnsi="Arial" w:cs="Arial"/>
          <w:b/>
          <w:bCs/>
          <w:sz w:val="22"/>
          <w:szCs w:val="22"/>
        </w:rPr>
        <w:t>,</w:t>
      </w:r>
      <w:r w:rsidRPr="00023EC5">
        <w:rPr>
          <w:rFonts w:ascii="Arial" w:hAnsi="Arial" w:cs="Arial"/>
          <w:sz w:val="22"/>
          <w:szCs w:val="22"/>
        </w:rPr>
        <w:t xml:space="preserve"> ki so </w:t>
      </w:r>
      <w:proofErr w:type="spellStart"/>
      <w:r w:rsidRPr="00023EC5">
        <w:rPr>
          <w:rFonts w:ascii="Arial" w:hAnsi="Arial" w:cs="Arial"/>
          <w:sz w:val="22"/>
          <w:szCs w:val="22"/>
        </w:rPr>
        <w:t>opredeljena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v </w:t>
      </w:r>
      <w:proofErr w:type="spellStart"/>
      <w:r w:rsidRPr="00023EC5">
        <w:rPr>
          <w:rFonts w:ascii="Arial" w:hAnsi="Arial" w:cs="Arial"/>
          <w:sz w:val="22"/>
          <w:szCs w:val="22"/>
        </w:rPr>
        <w:t>javnem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naročilu</w:t>
      </w:r>
      <w:proofErr w:type="spellEnd"/>
    </w:p>
    <w:p w14:paraId="50B01A74" w14:textId="120BB849" w:rsidR="00326217" w:rsidRPr="00511A67" w:rsidRDefault="00326217" w:rsidP="0091484C">
      <w:pPr>
        <w:spacing w:before="225" w:after="225"/>
        <w:jc w:val="center"/>
        <w:rPr>
          <w:rFonts w:ascii="Arial" w:hAnsi="Arial" w:cs="Arial"/>
          <w:b/>
          <w:bCs/>
          <w:sz w:val="22"/>
          <w:szCs w:val="22"/>
        </w:rPr>
      </w:pPr>
      <w:r w:rsidRPr="00511A67">
        <w:rPr>
          <w:rFonts w:asciiTheme="minorHAnsi" w:hAnsiTheme="minorHAnsi" w:cstheme="minorHAnsi"/>
          <w:b/>
          <w:bCs/>
          <w:sz w:val="22"/>
          <w:szCs w:val="22"/>
        </w:rPr>
        <w:t xml:space="preserve">NAKUP </w:t>
      </w:r>
      <w:r w:rsidR="00747346" w:rsidRPr="00747346">
        <w:rPr>
          <w:rFonts w:asciiTheme="minorHAnsi" w:hAnsiTheme="minorHAnsi" w:cstheme="minorHAnsi"/>
          <w:b/>
          <w:bCs/>
          <w:sz w:val="22"/>
          <w:szCs w:val="22"/>
        </w:rPr>
        <w:t>AVTONOMNEGA AGROROBOTA</w:t>
      </w:r>
    </w:p>
    <w:p w14:paraId="29E0B910" w14:textId="4B5DC816" w:rsidR="007E5A64" w:rsidRPr="00023EC5" w:rsidRDefault="007E5A64" w:rsidP="007E5A64">
      <w:pPr>
        <w:spacing w:before="225" w:after="225"/>
        <w:jc w:val="both"/>
        <w:rPr>
          <w:rFonts w:ascii="Arial" w:hAnsi="Arial" w:cs="Arial"/>
          <w:sz w:val="22"/>
          <w:szCs w:val="22"/>
        </w:rPr>
      </w:pPr>
      <w:proofErr w:type="spellStart"/>
      <w:r w:rsidRPr="00023EC5">
        <w:rPr>
          <w:rFonts w:ascii="Arial" w:hAnsi="Arial" w:cs="Arial"/>
          <w:sz w:val="22"/>
          <w:szCs w:val="22"/>
        </w:rPr>
        <w:t>izročamo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bianko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lastno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menico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ter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menično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izjavo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s </w:t>
      </w:r>
      <w:proofErr w:type="spellStart"/>
      <w:r w:rsidRPr="00023EC5">
        <w:rPr>
          <w:rFonts w:ascii="Arial" w:hAnsi="Arial" w:cs="Arial"/>
          <w:sz w:val="22"/>
          <w:szCs w:val="22"/>
        </w:rPr>
        <w:t>pooblastilom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za </w:t>
      </w:r>
      <w:proofErr w:type="spellStart"/>
      <w:r w:rsidRPr="00023EC5">
        <w:rPr>
          <w:rFonts w:ascii="Arial" w:hAnsi="Arial" w:cs="Arial"/>
          <w:sz w:val="22"/>
          <w:szCs w:val="22"/>
        </w:rPr>
        <w:t>izpolnitev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in </w:t>
      </w:r>
      <w:proofErr w:type="spellStart"/>
      <w:r w:rsidRPr="00023EC5">
        <w:rPr>
          <w:rFonts w:ascii="Arial" w:hAnsi="Arial" w:cs="Arial"/>
          <w:sz w:val="22"/>
          <w:szCs w:val="22"/>
        </w:rPr>
        <w:t>unovčenje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menice</w:t>
      </w:r>
      <w:proofErr w:type="spellEnd"/>
      <w:r w:rsidRPr="00023EC5">
        <w:rPr>
          <w:rFonts w:ascii="Arial" w:hAnsi="Arial" w:cs="Arial"/>
          <w:sz w:val="22"/>
          <w:szCs w:val="22"/>
        </w:rPr>
        <w:t>.</w:t>
      </w:r>
    </w:p>
    <w:p w14:paraId="2D285243" w14:textId="77777777" w:rsidR="007E5A64" w:rsidRPr="00023EC5" w:rsidRDefault="007E5A64" w:rsidP="007E5A64">
      <w:pPr>
        <w:spacing w:before="225" w:after="225"/>
        <w:jc w:val="both"/>
        <w:rPr>
          <w:rFonts w:ascii="Arial" w:hAnsi="Arial" w:cs="Arial"/>
          <w:sz w:val="22"/>
          <w:szCs w:val="22"/>
        </w:rPr>
      </w:pPr>
      <w:r w:rsidRPr="00023EC5">
        <w:rPr>
          <w:rFonts w:ascii="Arial" w:hAnsi="Arial" w:cs="Arial"/>
          <w:sz w:val="22"/>
          <w:szCs w:val="22"/>
        </w:rPr>
        <w:t> </w:t>
      </w:r>
    </w:p>
    <w:p w14:paraId="7EE897B2" w14:textId="77777777" w:rsidR="007E5A64" w:rsidRPr="00023EC5" w:rsidRDefault="007E5A64" w:rsidP="007E5A64">
      <w:pPr>
        <w:spacing w:before="225" w:after="225"/>
        <w:jc w:val="both"/>
        <w:rPr>
          <w:rFonts w:ascii="Arial" w:hAnsi="Arial" w:cs="Arial"/>
          <w:sz w:val="22"/>
          <w:szCs w:val="22"/>
        </w:rPr>
      </w:pPr>
      <w:proofErr w:type="spellStart"/>
      <w:r w:rsidRPr="00023EC5">
        <w:rPr>
          <w:rFonts w:ascii="Arial" w:hAnsi="Arial" w:cs="Arial"/>
          <w:sz w:val="22"/>
          <w:szCs w:val="22"/>
        </w:rPr>
        <w:t>Naročnika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KMETIJSKI INŠTITUT SLOVENIJE </w:t>
      </w:r>
      <w:proofErr w:type="spellStart"/>
      <w:r w:rsidRPr="00023EC5">
        <w:rPr>
          <w:rFonts w:ascii="Arial" w:hAnsi="Arial" w:cs="Arial"/>
          <w:sz w:val="22"/>
          <w:szCs w:val="22"/>
        </w:rPr>
        <w:t>pooblaščamo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, da </w:t>
      </w:r>
      <w:proofErr w:type="spellStart"/>
      <w:r w:rsidRPr="00023EC5">
        <w:rPr>
          <w:rFonts w:ascii="Arial" w:hAnsi="Arial" w:cs="Arial"/>
          <w:sz w:val="22"/>
          <w:szCs w:val="22"/>
        </w:rPr>
        <w:t>izpolni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priloženo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menico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z </w:t>
      </w:r>
      <w:proofErr w:type="spellStart"/>
      <w:r w:rsidRPr="00023EC5">
        <w:rPr>
          <w:rFonts w:ascii="Arial" w:hAnsi="Arial" w:cs="Arial"/>
          <w:sz w:val="22"/>
          <w:szCs w:val="22"/>
        </w:rPr>
        <w:t>zneskom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v </w:t>
      </w:r>
      <w:proofErr w:type="spellStart"/>
      <w:r w:rsidRPr="00023EC5">
        <w:rPr>
          <w:rFonts w:ascii="Arial" w:hAnsi="Arial" w:cs="Arial"/>
          <w:sz w:val="22"/>
          <w:szCs w:val="22"/>
        </w:rPr>
        <w:t>višini</w:t>
      </w:r>
      <w:proofErr w:type="spellEnd"/>
      <w:r w:rsidRPr="00023EC5">
        <w:rPr>
          <w:rFonts w:ascii="Arial" w:hAnsi="Arial" w:cs="Arial"/>
          <w:b/>
          <w:bCs/>
          <w:sz w:val="22"/>
          <w:szCs w:val="22"/>
        </w:rPr>
        <w:t xml:space="preserve"> 10,00 % </w:t>
      </w:r>
      <w:proofErr w:type="spellStart"/>
      <w:r w:rsidRPr="00023EC5">
        <w:rPr>
          <w:rFonts w:ascii="Arial" w:hAnsi="Arial" w:cs="Arial"/>
          <w:b/>
          <w:bCs/>
          <w:sz w:val="22"/>
          <w:szCs w:val="22"/>
        </w:rPr>
        <w:t>pogodbene</w:t>
      </w:r>
      <w:proofErr w:type="spellEnd"/>
      <w:r w:rsidRPr="00023EC5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b/>
          <w:bCs/>
          <w:sz w:val="22"/>
          <w:szCs w:val="22"/>
        </w:rPr>
        <w:t>vrednosti</w:t>
      </w:r>
      <w:proofErr w:type="spellEnd"/>
      <w:r w:rsidRPr="00023EC5">
        <w:rPr>
          <w:rFonts w:ascii="Arial" w:hAnsi="Arial" w:cs="Arial"/>
          <w:b/>
          <w:bCs/>
          <w:sz w:val="22"/>
          <w:szCs w:val="22"/>
        </w:rPr>
        <w:t xml:space="preserve"> z DDV, </w:t>
      </w:r>
      <w:proofErr w:type="spellStart"/>
      <w:r w:rsidRPr="00023EC5">
        <w:rPr>
          <w:rFonts w:ascii="Arial" w:hAnsi="Arial" w:cs="Arial"/>
          <w:b/>
          <w:bCs/>
          <w:sz w:val="22"/>
          <w:szCs w:val="22"/>
        </w:rPr>
        <w:t>kar</w:t>
      </w:r>
      <w:proofErr w:type="spellEnd"/>
      <w:r w:rsidRPr="00023EC5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b/>
          <w:bCs/>
          <w:sz w:val="22"/>
          <w:szCs w:val="22"/>
        </w:rPr>
        <w:t>znaša</w:t>
      </w:r>
      <w:proofErr w:type="spellEnd"/>
      <w:r w:rsidRPr="00023EC5">
        <w:rPr>
          <w:rFonts w:ascii="Arial" w:hAnsi="Arial" w:cs="Arial"/>
          <w:b/>
          <w:bCs/>
          <w:sz w:val="22"/>
          <w:szCs w:val="22"/>
        </w:rPr>
        <w:t xml:space="preserve"> </w:t>
      </w:r>
      <w:r w:rsidRPr="00023EC5">
        <w:rPr>
          <w:rFonts w:ascii="Arial" w:hAnsi="Arial" w:cs="Arial"/>
          <w:b/>
          <w:bCs/>
          <w:sz w:val="22"/>
          <w:szCs w:val="22"/>
          <w:u w:val="single"/>
        </w:rPr>
        <w:t>__________</w:t>
      </w:r>
    </w:p>
    <w:p w14:paraId="3C10932E" w14:textId="77777777" w:rsidR="007E5A64" w:rsidRPr="00023EC5" w:rsidRDefault="007E5A64" w:rsidP="007E5A64">
      <w:pPr>
        <w:spacing w:before="225" w:after="225"/>
        <w:jc w:val="both"/>
        <w:rPr>
          <w:rFonts w:ascii="Arial" w:hAnsi="Arial" w:cs="Arial"/>
          <w:sz w:val="22"/>
          <w:szCs w:val="22"/>
        </w:rPr>
      </w:pPr>
      <w:r w:rsidRPr="00023EC5">
        <w:rPr>
          <w:rFonts w:ascii="Arial" w:hAnsi="Arial" w:cs="Arial"/>
          <w:sz w:val="22"/>
          <w:szCs w:val="22"/>
        </w:rPr>
        <w:t xml:space="preserve">in z </w:t>
      </w:r>
      <w:proofErr w:type="spellStart"/>
      <w:r w:rsidRPr="00023EC5">
        <w:rPr>
          <w:rFonts w:ascii="Arial" w:hAnsi="Arial" w:cs="Arial"/>
          <w:sz w:val="22"/>
          <w:szCs w:val="22"/>
        </w:rPr>
        <w:t>vsemi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ostalimi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potrebnimi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podatki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ter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jo </w:t>
      </w:r>
      <w:proofErr w:type="spellStart"/>
      <w:r w:rsidRPr="00023EC5">
        <w:rPr>
          <w:rFonts w:ascii="Arial" w:hAnsi="Arial" w:cs="Arial"/>
          <w:sz w:val="22"/>
          <w:szCs w:val="22"/>
        </w:rPr>
        <w:t>na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naš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račun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unovči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v </w:t>
      </w:r>
      <w:proofErr w:type="spellStart"/>
      <w:r w:rsidRPr="00023EC5">
        <w:rPr>
          <w:rFonts w:ascii="Arial" w:hAnsi="Arial" w:cs="Arial"/>
          <w:sz w:val="22"/>
          <w:szCs w:val="22"/>
        </w:rPr>
        <w:t>primeru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023EC5">
        <w:rPr>
          <w:rFonts w:ascii="Arial" w:hAnsi="Arial" w:cs="Arial"/>
          <w:sz w:val="22"/>
          <w:szCs w:val="22"/>
        </w:rPr>
        <w:t>če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izvajalec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svoje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pogodbene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obveznosti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ne </w:t>
      </w:r>
      <w:proofErr w:type="spellStart"/>
      <w:r w:rsidRPr="00023EC5">
        <w:rPr>
          <w:rFonts w:ascii="Arial" w:hAnsi="Arial" w:cs="Arial"/>
          <w:sz w:val="22"/>
          <w:szCs w:val="22"/>
        </w:rPr>
        <w:t>bo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izpolnil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v </w:t>
      </w:r>
      <w:proofErr w:type="spellStart"/>
      <w:r w:rsidRPr="00023EC5">
        <w:rPr>
          <w:rFonts w:ascii="Arial" w:hAnsi="Arial" w:cs="Arial"/>
          <w:sz w:val="22"/>
          <w:szCs w:val="22"/>
        </w:rPr>
        <w:t>dogovorjeni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kvaliteti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023EC5">
        <w:rPr>
          <w:rFonts w:ascii="Arial" w:hAnsi="Arial" w:cs="Arial"/>
          <w:sz w:val="22"/>
          <w:szCs w:val="22"/>
        </w:rPr>
        <w:t>količini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in </w:t>
      </w:r>
      <w:proofErr w:type="spellStart"/>
      <w:r w:rsidRPr="00023EC5">
        <w:rPr>
          <w:rFonts w:ascii="Arial" w:hAnsi="Arial" w:cs="Arial"/>
          <w:sz w:val="22"/>
          <w:szCs w:val="22"/>
        </w:rPr>
        <w:t>rokih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023EC5">
        <w:rPr>
          <w:rFonts w:ascii="Arial" w:hAnsi="Arial" w:cs="Arial"/>
          <w:sz w:val="22"/>
          <w:szCs w:val="22"/>
        </w:rPr>
        <w:t>opredeljenih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v </w:t>
      </w:r>
      <w:proofErr w:type="spellStart"/>
      <w:r w:rsidRPr="00023EC5">
        <w:rPr>
          <w:rFonts w:ascii="Arial" w:hAnsi="Arial" w:cs="Arial"/>
          <w:sz w:val="22"/>
          <w:szCs w:val="22"/>
        </w:rPr>
        <w:t>pogodbi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o </w:t>
      </w:r>
      <w:proofErr w:type="spellStart"/>
      <w:r w:rsidRPr="00023EC5">
        <w:rPr>
          <w:rFonts w:ascii="Arial" w:hAnsi="Arial" w:cs="Arial"/>
          <w:sz w:val="22"/>
          <w:szCs w:val="22"/>
        </w:rPr>
        <w:t>izvedbi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predmetnega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naročila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. </w:t>
      </w:r>
      <w:proofErr w:type="spellStart"/>
      <w:r w:rsidRPr="00023EC5">
        <w:rPr>
          <w:rFonts w:ascii="Arial" w:hAnsi="Arial" w:cs="Arial"/>
          <w:sz w:val="22"/>
          <w:szCs w:val="22"/>
        </w:rPr>
        <w:t>Naša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obveza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velja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tudi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v </w:t>
      </w:r>
      <w:proofErr w:type="spellStart"/>
      <w:r w:rsidRPr="00023EC5">
        <w:rPr>
          <w:rFonts w:ascii="Arial" w:hAnsi="Arial" w:cs="Arial"/>
          <w:sz w:val="22"/>
          <w:szCs w:val="22"/>
        </w:rPr>
        <w:t>primeru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delne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izpolnitve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pogodbene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obveznosti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023EC5">
        <w:rPr>
          <w:rFonts w:ascii="Arial" w:hAnsi="Arial" w:cs="Arial"/>
          <w:sz w:val="22"/>
          <w:szCs w:val="22"/>
        </w:rPr>
        <w:t>če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izvedba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tudi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delno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ne </w:t>
      </w:r>
      <w:proofErr w:type="spellStart"/>
      <w:r w:rsidRPr="00023EC5">
        <w:rPr>
          <w:rFonts w:ascii="Arial" w:hAnsi="Arial" w:cs="Arial"/>
          <w:sz w:val="22"/>
          <w:szCs w:val="22"/>
        </w:rPr>
        <w:t>zadostuje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pogodbenim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zahtevam</w:t>
      </w:r>
      <w:proofErr w:type="spellEnd"/>
      <w:r w:rsidRPr="00023EC5">
        <w:rPr>
          <w:rFonts w:ascii="Arial" w:hAnsi="Arial" w:cs="Arial"/>
          <w:sz w:val="22"/>
          <w:szCs w:val="22"/>
        </w:rPr>
        <w:t>.</w:t>
      </w:r>
    </w:p>
    <w:p w14:paraId="62EB2DF1" w14:textId="77777777" w:rsidR="007E5A64" w:rsidRPr="00023EC5" w:rsidRDefault="007E5A64" w:rsidP="007E5A64">
      <w:pPr>
        <w:spacing w:before="225" w:after="225"/>
        <w:jc w:val="both"/>
        <w:rPr>
          <w:rFonts w:ascii="Arial" w:hAnsi="Arial" w:cs="Arial"/>
          <w:sz w:val="22"/>
          <w:szCs w:val="22"/>
        </w:rPr>
      </w:pPr>
      <w:proofErr w:type="spellStart"/>
      <w:r w:rsidRPr="00023EC5">
        <w:rPr>
          <w:rFonts w:ascii="Arial" w:hAnsi="Arial" w:cs="Arial"/>
          <w:sz w:val="22"/>
          <w:szCs w:val="22"/>
        </w:rPr>
        <w:t>Menična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izjava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je </w:t>
      </w:r>
      <w:proofErr w:type="spellStart"/>
      <w:r w:rsidRPr="00023EC5">
        <w:rPr>
          <w:rFonts w:ascii="Arial" w:hAnsi="Arial" w:cs="Arial"/>
          <w:sz w:val="22"/>
          <w:szCs w:val="22"/>
        </w:rPr>
        <w:t>veljavna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od </w:t>
      </w:r>
      <w:proofErr w:type="spellStart"/>
      <w:r w:rsidRPr="00023EC5">
        <w:rPr>
          <w:rFonts w:ascii="Arial" w:hAnsi="Arial" w:cs="Arial"/>
          <w:sz w:val="22"/>
          <w:szCs w:val="22"/>
        </w:rPr>
        <w:t>njenega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podpisa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do </w:t>
      </w:r>
      <w:proofErr w:type="spellStart"/>
      <w:r w:rsidRPr="00023EC5">
        <w:rPr>
          <w:rFonts w:ascii="Arial" w:hAnsi="Arial" w:cs="Arial"/>
          <w:sz w:val="22"/>
          <w:szCs w:val="22"/>
        </w:rPr>
        <w:t>izteka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roka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veljavnosti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zavarovanja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za dobro </w:t>
      </w:r>
      <w:proofErr w:type="spellStart"/>
      <w:r w:rsidRPr="00023EC5">
        <w:rPr>
          <w:rFonts w:ascii="Arial" w:hAnsi="Arial" w:cs="Arial"/>
          <w:sz w:val="22"/>
          <w:szCs w:val="22"/>
        </w:rPr>
        <w:t>izvedbo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po </w:t>
      </w:r>
      <w:proofErr w:type="spellStart"/>
      <w:r w:rsidRPr="00023EC5">
        <w:rPr>
          <w:rFonts w:ascii="Arial" w:hAnsi="Arial" w:cs="Arial"/>
          <w:sz w:val="22"/>
          <w:szCs w:val="22"/>
        </w:rPr>
        <w:t>predmetnem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naročilu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023EC5">
        <w:rPr>
          <w:rFonts w:ascii="Arial" w:hAnsi="Arial" w:cs="Arial"/>
          <w:sz w:val="22"/>
          <w:szCs w:val="22"/>
        </w:rPr>
        <w:t>t.j.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najkasneje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do ____________.</w:t>
      </w:r>
    </w:p>
    <w:p w14:paraId="734E5568" w14:textId="77777777" w:rsidR="007E5A64" w:rsidRPr="00023EC5" w:rsidRDefault="007E5A64" w:rsidP="007E5A64">
      <w:pPr>
        <w:spacing w:before="225" w:after="225"/>
        <w:jc w:val="both"/>
        <w:rPr>
          <w:rFonts w:ascii="Arial" w:hAnsi="Arial" w:cs="Arial"/>
          <w:sz w:val="22"/>
          <w:szCs w:val="22"/>
        </w:rPr>
      </w:pPr>
      <w:proofErr w:type="spellStart"/>
      <w:r w:rsidRPr="00023EC5">
        <w:rPr>
          <w:rFonts w:ascii="Arial" w:hAnsi="Arial" w:cs="Arial"/>
          <w:sz w:val="22"/>
          <w:szCs w:val="22"/>
        </w:rPr>
        <w:t>Menica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je </w:t>
      </w:r>
      <w:proofErr w:type="spellStart"/>
      <w:r w:rsidRPr="00023EC5">
        <w:rPr>
          <w:rFonts w:ascii="Arial" w:hAnsi="Arial" w:cs="Arial"/>
          <w:sz w:val="22"/>
          <w:szCs w:val="22"/>
        </w:rPr>
        <w:t>unovčljiva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pri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: </w:t>
      </w:r>
      <w:r w:rsidRPr="00023EC5">
        <w:rPr>
          <w:rFonts w:ascii="Arial" w:hAnsi="Arial" w:cs="Arial"/>
          <w:sz w:val="22"/>
          <w:szCs w:val="22"/>
          <w:u w:val="single"/>
        </w:rPr>
        <w:t>_______________</w:t>
      </w:r>
    </w:p>
    <w:p w14:paraId="1F2F7556" w14:textId="77777777" w:rsidR="007E5A64" w:rsidRPr="00023EC5" w:rsidRDefault="007E5A64" w:rsidP="007E5A64">
      <w:pPr>
        <w:spacing w:before="225" w:after="225"/>
        <w:jc w:val="both"/>
        <w:rPr>
          <w:rFonts w:ascii="Arial" w:hAnsi="Arial" w:cs="Arial"/>
          <w:sz w:val="22"/>
          <w:szCs w:val="22"/>
        </w:rPr>
      </w:pPr>
      <w:r w:rsidRPr="00023EC5">
        <w:rPr>
          <w:rFonts w:ascii="Arial" w:hAnsi="Arial" w:cs="Arial"/>
          <w:sz w:val="22"/>
          <w:szCs w:val="22"/>
        </w:rPr>
        <w:t xml:space="preserve">s </w:t>
      </w:r>
      <w:proofErr w:type="spellStart"/>
      <w:r w:rsidRPr="00023EC5">
        <w:rPr>
          <w:rFonts w:ascii="Arial" w:hAnsi="Arial" w:cs="Arial"/>
          <w:sz w:val="22"/>
          <w:szCs w:val="22"/>
        </w:rPr>
        <w:t>transakcijskega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računa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(TRR): </w:t>
      </w:r>
      <w:r w:rsidRPr="00023EC5">
        <w:rPr>
          <w:rFonts w:ascii="Arial" w:hAnsi="Arial" w:cs="Arial"/>
          <w:sz w:val="22"/>
          <w:szCs w:val="22"/>
          <w:u w:val="single"/>
        </w:rPr>
        <w:t>_______________</w:t>
      </w:r>
    </w:p>
    <w:p w14:paraId="7AB53623" w14:textId="77777777" w:rsidR="007E5A64" w:rsidRPr="00023EC5" w:rsidRDefault="007E5A64" w:rsidP="007E5A64">
      <w:pPr>
        <w:spacing w:before="225" w:after="225"/>
        <w:jc w:val="both"/>
        <w:rPr>
          <w:rFonts w:ascii="Arial" w:hAnsi="Arial" w:cs="Arial"/>
          <w:sz w:val="22"/>
          <w:szCs w:val="22"/>
        </w:rPr>
      </w:pPr>
      <w:r w:rsidRPr="00023EC5">
        <w:rPr>
          <w:rFonts w:ascii="Arial" w:hAnsi="Arial" w:cs="Arial"/>
          <w:sz w:val="22"/>
          <w:szCs w:val="22"/>
        </w:rPr>
        <w:t> </w:t>
      </w:r>
    </w:p>
    <w:p w14:paraId="14EACB03" w14:textId="77777777" w:rsidR="007E5A64" w:rsidRPr="00023EC5" w:rsidRDefault="007E5A64" w:rsidP="007E5A64">
      <w:pPr>
        <w:spacing w:before="225" w:after="225"/>
        <w:jc w:val="both"/>
        <w:rPr>
          <w:rFonts w:ascii="Arial" w:hAnsi="Arial" w:cs="Arial"/>
          <w:sz w:val="22"/>
          <w:szCs w:val="22"/>
        </w:rPr>
      </w:pPr>
      <w:proofErr w:type="spellStart"/>
      <w:r w:rsidRPr="00023EC5">
        <w:rPr>
          <w:rFonts w:ascii="Arial" w:hAnsi="Arial" w:cs="Arial"/>
          <w:sz w:val="22"/>
          <w:szCs w:val="22"/>
        </w:rPr>
        <w:t>Priloga</w:t>
      </w:r>
      <w:proofErr w:type="spellEnd"/>
      <w:r w:rsidRPr="00023EC5">
        <w:rPr>
          <w:rFonts w:ascii="Arial" w:hAnsi="Arial" w:cs="Arial"/>
          <w:sz w:val="22"/>
          <w:szCs w:val="22"/>
        </w:rPr>
        <w:t>: </w:t>
      </w:r>
    </w:p>
    <w:p w14:paraId="0E7AF3F5" w14:textId="77777777" w:rsidR="007E5A64" w:rsidRPr="00023EC5" w:rsidRDefault="007E5A64" w:rsidP="007E5A64">
      <w:pPr>
        <w:spacing w:before="225" w:after="225"/>
        <w:jc w:val="both"/>
        <w:rPr>
          <w:rFonts w:ascii="Arial" w:hAnsi="Arial" w:cs="Arial"/>
          <w:sz w:val="22"/>
          <w:szCs w:val="22"/>
        </w:rPr>
      </w:pPr>
      <w:r w:rsidRPr="00023EC5">
        <w:rPr>
          <w:rFonts w:ascii="Arial" w:hAnsi="Arial" w:cs="Arial"/>
          <w:sz w:val="22"/>
          <w:szCs w:val="22"/>
        </w:rPr>
        <w:t xml:space="preserve">- </w:t>
      </w:r>
      <w:proofErr w:type="spellStart"/>
      <w:r w:rsidRPr="00023EC5">
        <w:rPr>
          <w:rFonts w:ascii="Arial" w:hAnsi="Arial" w:cs="Arial"/>
          <w:sz w:val="22"/>
          <w:szCs w:val="22"/>
        </w:rPr>
        <w:t>bianco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menica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023EC5">
        <w:rPr>
          <w:rFonts w:ascii="Arial" w:hAnsi="Arial" w:cs="Arial"/>
          <w:sz w:val="22"/>
          <w:szCs w:val="22"/>
        </w:rPr>
        <w:t>podpisana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in </w:t>
      </w:r>
      <w:proofErr w:type="spellStart"/>
      <w:r w:rsidRPr="00023EC5">
        <w:rPr>
          <w:rFonts w:ascii="Arial" w:hAnsi="Arial" w:cs="Arial"/>
          <w:sz w:val="22"/>
          <w:szCs w:val="22"/>
        </w:rPr>
        <w:t>žigosana</w:t>
      </w:r>
      <w:proofErr w:type="spellEnd"/>
    </w:p>
    <w:p w14:paraId="1DEDA485" w14:textId="77777777" w:rsidR="007E5A64" w:rsidRPr="00023EC5" w:rsidRDefault="007E5A64" w:rsidP="007E5A64">
      <w:pPr>
        <w:spacing w:before="225" w:after="225"/>
        <w:jc w:val="both"/>
        <w:rPr>
          <w:rFonts w:ascii="Arial" w:hAnsi="Arial" w:cs="Arial"/>
          <w:sz w:val="22"/>
          <w:szCs w:val="22"/>
        </w:rPr>
      </w:pPr>
      <w:r w:rsidRPr="00023EC5">
        <w:rPr>
          <w:rFonts w:ascii="Arial" w:hAnsi="Arial" w:cs="Arial"/>
          <w:sz w:val="22"/>
          <w:szCs w:val="22"/>
        </w:rPr>
        <w:t> </w:t>
      </w:r>
    </w:p>
    <w:tbl>
      <w:tblPr>
        <w:tblStyle w:val="NormalTablePHPDOCX"/>
        <w:tblW w:w="5000" w:type="pct"/>
        <w:tblInd w:w="108" w:type="dxa"/>
        <w:tblLook w:val="04A0" w:firstRow="1" w:lastRow="0" w:firstColumn="1" w:lastColumn="0" w:noHBand="0" w:noVBand="1"/>
      </w:tblPr>
      <w:tblGrid>
        <w:gridCol w:w="4535"/>
        <w:gridCol w:w="4535"/>
      </w:tblGrid>
      <w:tr w:rsidR="007E5A64" w:rsidRPr="00023EC5" w14:paraId="704897EC" w14:textId="77777777" w:rsidTr="003861FE">
        <w:tc>
          <w:tcPr>
            <w:tcW w:w="2500" w:type="pct"/>
            <w:tcMar>
              <w:top w:w="75" w:type="dxa"/>
              <w:bottom w:w="75" w:type="dxa"/>
            </w:tcMar>
            <w:vAlign w:val="center"/>
          </w:tcPr>
          <w:p w14:paraId="40CD43BB" w14:textId="77777777" w:rsidR="007E5A64" w:rsidRPr="00023EC5" w:rsidRDefault="007E5A64" w:rsidP="003861FE">
            <w:pPr>
              <w:rPr>
                <w:rFonts w:ascii="Arial" w:hAnsi="Arial" w:cs="Arial"/>
                <w:sz w:val="22"/>
                <w:szCs w:val="22"/>
              </w:rPr>
            </w:pPr>
            <w:r w:rsidRPr="00023EC5">
              <w:rPr>
                <w:rFonts w:ascii="Arial" w:hAnsi="Arial" w:cs="Arial"/>
                <w:position w:val="-2"/>
                <w:sz w:val="22"/>
                <w:szCs w:val="22"/>
              </w:rPr>
              <w:t xml:space="preserve">Kraj: </w:t>
            </w:r>
            <w:r w:rsidRPr="00023EC5">
              <w:rPr>
                <w:rFonts w:ascii="Arial" w:hAnsi="Arial" w:cs="Arial"/>
                <w:position w:val="-2"/>
                <w:sz w:val="22"/>
                <w:szCs w:val="22"/>
                <w:u w:val="single"/>
              </w:rPr>
              <w:t>_______________</w:t>
            </w: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14:paraId="1DAC265E" w14:textId="77777777" w:rsidR="007E5A64" w:rsidRPr="00023EC5" w:rsidRDefault="007E5A64" w:rsidP="003861F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023EC5">
              <w:rPr>
                <w:rFonts w:ascii="Arial" w:hAnsi="Arial" w:cs="Arial"/>
                <w:position w:val="-2"/>
                <w:sz w:val="22"/>
                <w:szCs w:val="22"/>
              </w:rPr>
              <w:t>Izdajatelj</w:t>
            </w:r>
            <w:proofErr w:type="spellEnd"/>
            <w:r w:rsidRPr="00023EC5">
              <w:rPr>
                <w:rFonts w:ascii="Arial" w:hAnsi="Arial" w:cs="Arial"/>
                <w:position w:val="-2"/>
                <w:sz w:val="22"/>
                <w:szCs w:val="22"/>
              </w:rPr>
              <w:t xml:space="preserve"> </w:t>
            </w:r>
            <w:proofErr w:type="spellStart"/>
            <w:r w:rsidRPr="00023EC5">
              <w:rPr>
                <w:rFonts w:ascii="Arial" w:hAnsi="Arial" w:cs="Arial"/>
                <w:position w:val="-2"/>
                <w:sz w:val="22"/>
                <w:szCs w:val="22"/>
              </w:rPr>
              <w:t>menice</w:t>
            </w:r>
            <w:proofErr w:type="spellEnd"/>
            <w:r w:rsidRPr="00023EC5">
              <w:rPr>
                <w:rFonts w:ascii="Arial" w:hAnsi="Arial" w:cs="Arial"/>
                <w:position w:val="-2"/>
                <w:sz w:val="22"/>
                <w:szCs w:val="22"/>
              </w:rPr>
              <w:t xml:space="preserve">: </w:t>
            </w:r>
            <w:r w:rsidRPr="00023EC5">
              <w:rPr>
                <w:rFonts w:ascii="Arial" w:hAnsi="Arial" w:cs="Arial"/>
                <w:position w:val="-2"/>
                <w:sz w:val="22"/>
                <w:szCs w:val="22"/>
                <w:u w:val="single"/>
              </w:rPr>
              <w:t>_______________</w:t>
            </w:r>
          </w:p>
        </w:tc>
      </w:tr>
      <w:tr w:rsidR="007E5A64" w:rsidRPr="00023EC5" w14:paraId="3BA9A995" w14:textId="77777777" w:rsidTr="003861FE">
        <w:tc>
          <w:tcPr>
            <w:tcW w:w="2500" w:type="pct"/>
            <w:tcMar>
              <w:top w:w="75" w:type="dxa"/>
              <w:bottom w:w="75" w:type="dxa"/>
            </w:tcMar>
            <w:vAlign w:val="center"/>
          </w:tcPr>
          <w:p w14:paraId="2BF92648" w14:textId="77777777" w:rsidR="007E5A64" w:rsidRPr="00023EC5" w:rsidRDefault="007E5A64" w:rsidP="003861FE">
            <w:pPr>
              <w:rPr>
                <w:rFonts w:ascii="Arial" w:hAnsi="Arial" w:cs="Arial"/>
                <w:sz w:val="22"/>
                <w:szCs w:val="22"/>
              </w:rPr>
            </w:pPr>
            <w:r w:rsidRPr="00023EC5">
              <w:rPr>
                <w:rFonts w:ascii="Arial" w:hAnsi="Arial" w:cs="Arial"/>
                <w:position w:val="-2"/>
                <w:sz w:val="22"/>
                <w:szCs w:val="22"/>
              </w:rPr>
              <w:t xml:space="preserve">Datum: </w:t>
            </w:r>
            <w:r w:rsidRPr="00023EC5">
              <w:rPr>
                <w:rFonts w:ascii="Arial" w:hAnsi="Arial" w:cs="Arial"/>
                <w:position w:val="-2"/>
                <w:sz w:val="22"/>
                <w:szCs w:val="22"/>
                <w:u w:val="single"/>
              </w:rPr>
              <w:t>_______________</w:t>
            </w: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14:paraId="103E6137" w14:textId="77777777" w:rsidR="007E5A64" w:rsidRPr="00023EC5" w:rsidRDefault="007E5A64" w:rsidP="003861FE">
            <w:pPr>
              <w:rPr>
                <w:rFonts w:ascii="Arial" w:hAnsi="Arial" w:cs="Arial"/>
                <w:sz w:val="22"/>
                <w:szCs w:val="22"/>
              </w:rPr>
            </w:pPr>
          </w:p>
          <w:p w14:paraId="44243247" w14:textId="77777777" w:rsidR="007E5A64" w:rsidRPr="00023EC5" w:rsidRDefault="007E5A64" w:rsidP="003861F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3EC5">
              <w:rPr>
                <w:rFonts w:ascii="Arial" w:hAnsi="Arial" w:cs="Arial"/>
                <w:position w:val="-2"/>
                <w:sz w:val="22"/>
                <w:szCs w:val="22"/>
              </w:rPr>
              <w:t>(</w:t>
            </w:r>
            <w:proofErr w:type="spellStart"/>
            <w:r w:rsidRPr="00023EC5">
              <w:rPr>
                <w:rFonts w:ascii="Arial" w:hAnsi="Arial" w:cs="Arial"/>
                <w:position w:val="-2"/>
                <w:sz w:val="22"/>
                <w:szCs w:val="22"/>
              </w:rPr>
              <w:t>podpis</w:t>
            </w:r>
            <w:proofErr w:type="spellEnd"/>
            <w:r w:rsidRPr="00023EC5">
              <w:rPr>
                <w:rFonts w:ascii="Arial" w:hAnsi="Arial" w:cs="Arial"/>
                <w:position w:val="-2"/>
                <w:sz w:val="22"/>
                <w:szCs w:val="22"/>
              </w:rPr>
              <w:t>)</w:t>
            </w:r>
          </w:p>
        </w:tc>
      </w:tr>
    </w:tbl>
    <w:p w14:paraId="76DB8028" w14:textId="77777777" w:rsidR="007E5A64" w:rsidRPr="00023EC5" w:rsidRDefault="007E5A64" w:rsidP="007E5A64">
      <w:pPr>
        <w:spacing w:before="225" w:after="225"/>
        <w:jc w:val="both"/>
        <w:rPr>
          <w:rFonts w:ascii="Arial" w:hAnsi="Arial" w:cs="Arial"/>
          <w:sz w:val="22"/>
          <w:szCs w:val="22"/>
        </w:rPr>
      </w:pPr>
      <w:r w:rsidRPr="00023EC5">
        <w:rPr>
          <w:rFonts w:ascii="Arial" w:hAnsi="Arial" w:cs="Arial"/>
          <w:sz w:val="22"/>
          <w:szCs w:val="22"/>
        </w:rPr>
        <w:t> </w:t>
      </w:r>
    </w:p>
    <w:p w14:paraId="5DD0863A" w14:textId="77777777" w:rsidR="007E5A64" w:rsidRPr="00023EC5" w:rsidRDefault="007E5A64" w:rsidP="007E5A64">
      <w:pPr>
        <w:spacing w:before="225" w:after="225"/>
        <w:jc w:val="both"/>
        <w:rPr>
          <w:rFonts w:ascii="Arial" w:hAnsi="Arial" w:cs="Arial"/>
          <w:sz w:val="22"/>
          <w:szCs w:val="22"/>
        </w:rPr>
      </w:pPr>
      <w:r w:rsidRPr="00023EC5">
        <w:rPr>
          <w:rFonts w:ascii="Arial" w:hAnsi="Arial" w:cs="Arial"/>
          <w:sz w:val="22"/>
          <w:szCs w:val="22"/>
        </w:rPr>
        <w:t> </w:t>
      </w:r>
    </w:p>
    <w:p w14:paraId="23BA371D" w14:textId="77777777" w:rsidR="007E5A64" w:rsidRPr="00023EC5" w:rsidRDefault="007E5A64" w:rsidP="007E5A64">
      <w:pPr>
        <w:rPr>
          <w:rFonts w:ascii="Arial" w:hAnsi="Arial" w:cs="Arial"/>
          <w:sz w:val="22"/>
          <w:szCs w:val="22"/>
        </w:rPr>
        <w:sectPr w:rsidR="007E5A64" w:rsidRPr="00023EC5" w:rsidSect="003861FE">
          <w:pgSz w:w="11906" w:h="16838"/>
          <w:pgMar w:top="1418" w:right="1418" w:bottom="1418" w:left="1418" w:header="567" w:footer="596" w:gutter="0"/>
          <w:cols w:space="708"/>
          <w:docGrid w:linePitch="360"/>
        </w:sectPr>
      </w:pPr>
    </w:p>
    <w:p w14:paraId="6B59B196" w14:textId="77777777" w:rsidR="00511A67" w:rsidRDefault="00511A67" w:rsidP="007E5A64">
      <w:pPr>
        <w:jc w:val="right"/>
        <w:rPr>
          <w:rFonts w:ascii="Arial" w:hAnsi="Arial" w:cs="Arial"/>
          <w:sz w:val="22"/>
          <w:szCs w:val="22"/>
        </w:rPr>
      </w:pPr>
    </w:p>
    <w:p w14:paraId="39E1176C" w14:textId="7E657620" w:rsidR="007E5A64" w:rsidRPr="00023EC5" w:rsidRDefault="007E5A64" w:rsidP="007E5A64">
      <w:pPr>
        <w:jc w:val="right"/>
        <w:rPr>
          <w:rFonts w:ascii="Arial" w:hAnsi="Arial" w:cs="Arial"/>
          <w:sz w:val="22"/>
          <w:szCs w:val="22"/>
        </w:rPr>
      </w:pPr>
      <w:proofErr w:type="spellStart"/>
      <w:r w:rsidRPr="00023EC5">
        <w:rPr>
          <w:rFonts w:ascii="Arial" w:hAnsi="Arial" w:cs="Arial"/>
          <w:sz w:val="22"/>
          <w:szCs w:val="22"/>
        </w:rPr>
        <w:t>Obrazec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št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: </w:t>
      </w:r>
      <w:r w:rsidR="004E1090">
        <w:rPr>
          <w:rFonts w:ascii="Arial" w:hAnsi="Arial" w:cs="Arial"/>
          <w:sz w:val="22"/>
          <w:szCs w:val="22"/>
        </w:rPr>
        <w:t>10</w:t>
      </w:r>
    </w:p>
    <w:p w14:paraId="488DE873" w14:textId="77777777" w:rsidR="00511A67" w:rsidRDefault="00511A67" w:rsidP="007E5A64">
      <w:pPr>
        <w:pStyle w:val="Heading1"/>
        <w:rPr>
          <w:rFonts w:cs="Arial"/>
          <w:sz w:val="22"/>
          <w:szCs w:val="22"/>
          <w:lang w:val="en-GB"/>
        </w:rPr>
      </w:pPr>
    </w:p>
    <w:p w14:paraId="0B4C5371" w14:textId="6AFEB5B6" w:rsidR="007E5A64" w:rsidRPr="00E64578" w:rsidRDefault="007E5A64" w:rsidP="007E5A64">
      <w:pPr>
        <w:pStyle w:val="Heading1"/>
        <w:rPr>
          <w:rFonts w:cs="Arial"/>
          <w:sz w:val="22"/>
          <w:szCs w:val="22"/>
          <w:lang w:val="en-GB"/>
        </w:rPr>
      </w:pPr>
      <w:proofErr w:type="spellStart"/>
      <w:r w:rsidRPr="00E64578">
        <w:rPr>
          <w:rFonts w:cs="Arial"/>
          <w:sz w:val="22"/>
          <w:szCs w:val="22"/>
          <w:lang w:val="en-GB"/>
        </w:rPr>
        <w:t>Vzorec</w:t>
      </w:r>
      <w:proofErr w:type="spellEnd"/>
      <w:r w:rsidRPr="00E64578">
        <w:rPr>
          <w:rFonts w:cs="Arial"/>
          <w:sz w:val="22"/>
          <w:szCs w:val="22"/>
          <w:lang w:val="en-GB"/>
        </w:rPr>
        <w:t xml:space="preserve"> </w:t>
      </w:r>
      <w:proofErr w:type="spellStart"/>
      <w:r w:rsidRPr="00E64578">
        <w:rPr>
          <w:rFonts w:cs="Arial"/>
          <w:sz w:val="22"/>
          <w:szCs w:val="22"/>
          <w:lang w:val="en-GB"/>
        </w:rPr>
        <w:t>menične</w:t>
      </w:r>
      <w:proofErr w:type="spellEnd"/>
      <w:r w:rsidRPr="00E64578">
        <w:rPr>
          <w:rFonts w:cs="Arial"/>
          <w:sz w:val="22"/>
          <w:szCs w:val="22"/>
          <w:lang w:val="en-GB"/>
        </w:rPr>
        <w:t xml:space="preserve"> </w:t>
      </w:r>
      <w:proofErr w:type="spellStart"/>
      <w:r w:rsidRPr="00E64578">
        <w:rPr>
          <w:rFonts w:cs="Arial"/>
          <w:sz w:val="22"/>
          <w:szCs w:val="22"/>
          <w:lang w:val="en-GB"/>
        </w:rPr>
        <w:t>izjave</w:t>
      </w:r>
      <w:proofErr w:type="spellEnd"/>
      <w:r w:rsidRPr="00E64578">
        <w:rPr>
          <w:rFonts w:cs="Arial"/>
          <w:sz w:val="22"/>
          <w:szCs w:val="22"/>
          <w:lang w:val="en-GB"/>
        </w:rPr>
        <w:t xml:space="preserve"> za </w:t>
      </w:r>
      <w:proofErr w:type="spellStart"/>
      <w:r w:rsidRPr="00E64578">
        <w:rPr>
          <w:rFonts w:cs="Arial"/>
          <w:sz w:val="22"/>
          <w:szCs w:val="22"/>
          <w:lang w:val="en-GB"/>
        </w:rPr>
        <w:t>odpravo</w:t>
      </w:r>
      <w:proofErr w:type="spellEnd"/>
      <w:r w:rsidRPr="00E64578">
        <w:rPr>
          <w:rFonts w:cs="Arial"/>
          <w:sz w:val="22"/>
          <w:szCs w:val="22"/>
          <w:lang w:val="en-GB"/>
        </w:rPr>
        <w:t xml:space="preserve"> </w:t>
      </w:r>
      <w:proofErr w:type="spellStart"/>
      <w:r w:rsidRPr="00E64578">
        <w:rPr>
          <w:rFonts w:cs="Arial"/>
          <w:sz w:val="22"/>
          <w:szCs w:val="22"/>
          <w:lang w:val="en-GB"/>
        </w:rPr>
        <w:t>napak</w:t>
      </w:r>
      <w:proofErr w:type="spellEnd"/>
    </w:p>
    <w:p w14:paraId="0A29DB4A" w14:textId="77777777" w:rsidR="007E5A64" w:rsidRPr="006C19D3" w:rsidRDefault="007E5A64" w:rsidP="007E5A64">
      <w:pPr>
        <w:spacing w:before="225" w:after="225"/>
        <w:jc w:val="center"/>
        <w:rPr>
          <w:rFonts w:ascii="Arial" w:hAnsi="Arial" w:cs="Arial"/>
          <w:sz w:val="22"/>
          <w:szCs w:val="22"/>
        </w:rPr>
      </w:pPr>
      <w:r w:rsidRPr="006C19D3">
        <w:rPr>
          <w:rFonts w:ascii="Arial" w:hAnsi="Arial" w:cs="Arial"/>
          <w:b/>
          <w:bCs/>
          <w:sz w:val="22"/>
          <w:szCs w:val="22"/>
        </w:rPr>
        <w:t>MENIČNA IZJAVA</w:t>
      </w:r>
    </w:p>
    <w:p w14:paraId="02CE5312" w14:textId="77777777" w:rsidR="007E5A64" w:rsidRPr="006C19D3" w:rsidRDefault="007E5A64" w:rsidP="007E5A64">
      <w:pPr>
        <w:spacing w:before="225" w:after="225"/>
        <w:jc w:val="center"/>
        <w:rPr>
          <w:rFonts w:ascii="Arial" w:hAnsi="Arial" w:cs="Arial"/>
          <w:sz w:val="22"/>
          <w:szCs w:val="22"/>
        </w:rPr>
      </w:pPr>
      <w:r w:rsidRPr="006C19D3">
        <w:rPr>
          <w:rFonts w:ascii="Arial" w:hAnsi="Arial" w:cs="Arial"/>
          <w:sz w:val="22"/>
          <w:szCs w:val="22"/>
        </w:rPr>
        <w:t xml:space="preserve">s </w:t>
      </w:r>
      <w:proofErr w:type="spellStart"/>
      <w:r w:rsidRPr="006C19D3">
        <w:rPr>
          <w:rFonts w:ascii="Arial" w:hAnsi="Arial" w:cs="Arial"/>
          <w:sz w:val="22"/>
          <w:szCs w:val="22"/>
        </w:rPr>
        <w:t>pooblastilom</w:t>
      </w:r>
      <w:proofErr w:type="spellEnd"/>
      <w:r w:rsidRPr="006C19D3">
        <w:rPr>
          <w:rFonts w:ascii="Arial" w:hAnsi="Arial" w:cs="Arial"/>
          <w:sz w:val="22"/>
          <w:szCs w:val="22"/>
        </w:rPr>
        <w:t xml:space="preserve"> za </w:t>
      </w:r>
      <w:proofErr w:type="spellStart"/>
      <w:r w:rsidRPr="006C19D3">
        <w:rPr>
          <w:rFonts w:ascii="Arial" w:hAnsi="Arial" w:cs="Arial"/>
          <w:sz w:val="22"/>
          <w:szCs w:val="22"/>
        </w:rPr>
        <w:t>izpolnitev</w:t>
      </w:r>
      <w:proofErr w:type="spellEnd"/>
      <w:r w:rsidRPr="006C19D3">
        <w:rPr>
          <w:rFonts w:ascii="Arial" w:hAnsi="Arial" w:cs="Arial"/>
          <w:sz w:val="22"/>
          <w:szCs w:val="22"/>
        </w:rPr>
        <w:t xml:space="preserve"> in </w:t>
      </w:r>
      <w:proofErr w:type="spellStart"/>
      <w:r w:rsidRPr="006C19D3">
        <w:rPr>
          <w:rFonts w:ascii="Arial" w:hAnsi="Arial" w:cs="Arial"/>
          <w:sz w:val="22"/>
          <w:szCs w:val="22"/>
        </w:rPr>
        <w:t>unovčenje</w:t>
      </w:r>
      <w:proofErr w:type="spellEnd"/>
      <w:r w:rsidRPr="006C19D3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C19D3">
        <w:rPr>
          <w:rFonts w:ascii="Arial" w:hAnsi="Arial" w:cs="Arial"/>
          <w:sz w:val="22"/>
          <w:szCs w:val="22"/>
        </w:rPr>
        <w:t>menice</w:t>
      </w:r>
      <w:proofErr w:type="spellEnd"/>
      <w:r w:rsidR="00E32B00" w:rsidRPr="006C19D3">
        <w:rPr>
          <w:rFonts w:ascii="Arial" w:hAnsi="Arial" w:cs="Arial"/>
          <w:sz w:val="22"/>
          <w:szCs w:val="22"/>
        </w:rPr>
        <w:t xml:space="preserve"> </w:t>
      </w:r>
    </w:p>
    <w:p w14:paraId="2A5AE34C" w14:textId="77777777" w:rsidR="007E5A64" w:rsidRPr="00023EC5" w:rsidRDefault="007E5A64" w:rsidP="007E5A64">
      <w:pPr>
        <w:spacing w:before="225" w:after="225"/>
        <w:jc w:val="both"/>
        <w:rPr>
          <w:rFonts w:ascii="Arial" w:hAnsi="Arial" w:cs="Arial"/>
          <w:sz w:val="22"/>
          <w:szCs w:val="22"/>
        </w:rPr>
      </w:pPr>
      <w:r w:rsidRPr="00023EC5">
        <w:rPr>
          <w:rFonts w:ascii="Arial" w:hAnsi="Arial" w:cs="Arial"/>
          <w:sz w:val="22"/>
          <w:szCs w:val="22"/>
        </w:rPr>
        <w:t> </w:t>
      </w:r>
    </w:p>
    <w:p w14:paraId="7BCEA05D" w14:textId="2F21732D" w:rsidR="007E5A64" w:rsidRDefault="007E5A64" w:rsidP="007E5A64">
      <w:pPr>
        <w:spacing w:before="225" w:after="225"/>
        <w:jc w:val="both"/>
        <w:rPr>
          <w:rFonts w:ascii="Arial" w:hAnsi="Arial" w:cs="Arial"/>
          <w:sz w:val="22"/>
          <w:szCs w:val="22"/>
        </w:rPr>
      </w:pPr>
      <w:proofErr w:type="spellStart"/>
      <w:r w:rsidRPr="00023EC5">
        <w:rPr>
          <w:rFonts w:ascii="Arial" w:hAnsi="Arial" w:cs="Arial"/>
          <w:sz w:val="22"/>
          <w:szCs w:val="22"/>
        </w:rPr>
        <w:t>Naročniku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KMETIJSKI INŠTITUT SLOVENIJE, </w:t>
      </w:r>
      <w:proofErr w:type="spellStart"/>
      <w:r w:rsidRPr="00023EC5">
        <w:rPr>
          <w:rFonts w:ascii="Arial" w:hAnsi="Arial" w:cs="Arial"/>
          <w:sz w:val="22"/>
          <w:szCs w:val="22"/>
        </w:rPr>
        <w:t>Hacquetova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ulica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17, 1000 Ljubljana, </w:t>
      </w:r>
      <w:proofErr w:type="spellStart"/>
      <w:r w:rsidRPr="00023EC5">
        <w:rPr>
          <w:rFonts w:ascii="Arial" w:hAnsi="Arial" w:cs="Arial"/>
          <w:sz w:val="22"/>
          <w:szCs w:val="22"/>
        </w:rPr>
        <w:t>kot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zavarovanje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za </w:t>
      </w:r>
      <w:proofErr w:type="spellStart"/>
      <w:r w:rsidRPr="00023EC5">
        <w:rPr>
          <w:rFonts w:ascii="Arial" w:hAnsi="Arial" w:cs="Arial"/>
          <w:b/>
          <w:bCs/>
          <w:sz w:val="22"/>
          <w:szCs w:val="22"/>
        </w:rPr>
        <w:t>odpravo</w:t>
      </w:r>
      <w:proofErr w:type="spellEnd"/>
      <w:r w:rsidRPr="00023EC5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b/>
          <w:bCs/>
          <w:sz w:val="22"/>
          <w:szCs w:val="22"/>
        </w:rPr>
        <w:t>napak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, ki </w:t>
      </w:r>
      <w:proofErr w:type="spellStart"/>
      <w:r w:rsidRPr="00023EC5">
        <w:rPr>
          <w:rFonts w:ascii="Arial" w:hAnsi="Arial" w:cs="Arial"/>
          <w:sz w:val="22"/>
          <w:szCs w:val="22"/>
        </w:rPr>
        <w:t>izhajajo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iz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del </w:t>
      </w:r>
      <w:proofErr w:type="spellStart"/>
      <w:r w:rsidRPr="00023EC5">
        <w:rPr>
          <w:rFonts w:ascii="Arial" w:hAnsi="Arial" w:cs="Arial"/>
          <w:sz w:val="22"/>
          <w:szCs w:val="22"/>
        </w:rPr>
        <w:t>opravljenih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v </w:t>
      </w:r>
      <w:proofErr w:type="spellStart"/>
      <w:r w:rsidRPr="00023EC5">
        <w:rPr>
          <w:rFonts w:ascii="Arial" w:hAnsi="Arial" w:cs="Arial"/>
          <w:sz w:val="22"/>
          <w:szCs w:val="22"/>
        </w:rPr>
        <w:t>okviru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javnega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FD1538">
        <w:rPr>
          <w:rFonts w:ascii="Arial" w:hAnsi="Arial" w:cs="Arial"/>
          <w:sz w:val="22"/>
          <w:szCs w:val="22"/>
        </w:rPr>
        <w:t>Naročila</w:t>
      </w:r>
      <w:proofErr w:type="spellEnd"/>
    </w:p>
    <w:p w14:paraId="24021DD6" w14:textId="77777777" w:rsidR="00511A67" w:rsidRDefault="00511A67" w:rsidP="00511A67">
      <w:pPr>
        <w:spacing w:before="225" w:after="225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p w14:paraId="36B6C68E" w14:textId="49F475E8" w:rsidR="00511A67" w:rsidRPr="00511A67" w:rsidRDefault="00511A67" w:rsidP="00511A67">
      <w:pPr>
        <w:spacing w:before="225" w:after="225"/>
        <w:jc w:val="center"/>
        <w:rPr>
          <w:rFonts w:ascii="Arial" w:hAnsi="Arial" w:cs="Arial"/>
          <w:b/>
          <w:bCs/>
          <w:sz w:val="22"/>
          <w:szCs w:val="22"/>
        </w:rPr>
      </w:pPr>
      <w:r w:rsidRPr="00511A67">
        <w:rPr>
          <w:rFonts w:asciiTheme="minorHAnsi" w:hAnsiTheme="minorHAnsi" w:cstheme="minorHAnsi"/>
          <w:b/>
          <w:bCs/>
          <w:sz w:val="22"/>
          <w:szCs w:val="22"/>
        </w:rPr>
        <w:t xml:space="preserve">NAKUP </w:t>
      </w:r>
      <w:r w:rsidR="00747346" w:rsidRPr="00747346">
        <w:rPr>
          <w:rFonts w:asciiTheme="minorHAnsi" w:hAnsiTheme="minorHAnsi" w:cstheme="minorHAnsi"/>
          <w:b/>
          <w:bCs/>
          <w:sz w:val="22"/>
          <w:szCs w:val="22"/>
        </w:rPr>
        <w:t>AVTONOMNEGA AGROROBOTA</w:t>
      </w:r>
    </w:p>
    <w:p w14:paraId="156F479F" w14:textId="7D01E58E" w:rsidR="007E5A64" w:rsidRPr="00023EC5" w:rsidRDefault="007E5A64" w:rsidP="007E5A64">
      <w:pPr>
        <w:spacing w:before="225" w:after="225"/>
        <w:jc w:val="both"/>
        <w:rPr>
          <w:rFonts w:ascii="Arial" w:hAnsi="Arial" w:cs="Arial"/>
          <w:sz w:val="22"/>
          <w:szCs w:val="22"/>
        </w:rPr>
      </w:pPr>
      <w:proofErr w:type="spellStart"/>
      <w:r w:rsidRPr="0091484C">
        <w:rPr>
          <w:rFonts w:ascii="Arial" w:hAnsi="Arial" w:cs="Arial"/>
          <w:sz w:val="22"/>
          <w:szCs w:val="22"/>
        </w:rPr>
        <w:t>izročamo</w:t>
      </w:r>
      <w:proofErr w:type="spellEnd"/>
      <w:r w:rsidRPr="0091484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1484C">
        <w:rPr>
          <w:rFonts w:ascii="Arial" w:hAnsi="Arial" w:cs="Arial"/>
          <w:sz w:val="22"/>
          <w:szCs w:val="22"/>
        </w:rPr>
        <w:t>bianko</w:t>
      </w:r>
      <w:proofErr w:type="spellEnd"/>
      <w:r w:rsidRPr="0091484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1484C">
        <w:rPr>
          <w:rFonts w:ascii="Arial" w:hAnsi="Arial" w:cs="Arial"/>
          <w:sz w:val="22"/>
          <w:szCs w:val="22"/>
        </w:rPr>
        <w:t>lastno</w:t>
      </w:r>
      <w:proofErr w:type="spellEnd"/>
      <w:r w:rsidRPr="0091484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1484C">
        <w:rPr>
          <w:rFonts w:ascii="Arial" w:hAnsi="Arial" w:cs="Arial"/>
          <w:sz w:val="22"/>
          <w:szCs w:val="22"/>
        </w:rPr>
        <w:t>menico</w:t>
      </w:r>
      <w:proofErr w:type="spellEnd"/>
      <w:r w:rsidRPr="0091484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1484C">
        <w:rPr>
          <w:rFonts w:ascii="Arial" w:hAnsi="Arial" w:cs="Arial"/>
          <w:sz w:val="22"/>
          <w:szCs w:val="22"/>
        </w:rPr>
        <w:t>ter</w:t>
      </w:r>
      <w:proofErr w:type="spellEnd"/>
      <w:r w:rsidRPr="0091484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1484C">
        <w:rPr>
          <w:rFonts w:ascii="Arial" w:hAnsi="Arial" w:cs="Arial"/>
          <w:sz w:val="22"/>
          <w:szCs w:val="22"/>
        </w:rPr>
        <w:t>menično</w:t>
      </w:r>
      <w:proofErr w:type="spellEnd"/>
      <w:r w:rsidRPr="0091484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1484C">
        <w:rPr>
          <w:rFonts w:ascii="Arial" w:hAnsi="Arial" w:cs="Arial"/>
          <w:sz w:val="22"/>
          <w:szCs w:val="22"/>
        </w:rPr>
        <w:t>izjavo</w:t>
      </w:r>
      <w:proofErr w:type="spellEnd"/>
      <w:r w:rsidRPr="0091484C">
        <w:rPr>
          <w:rFonts w:ascii="Arial" w:hAnsi="Arial" w:cs="Arial"/>
          <w:sz w:val="22"/>
          <w:szCs w:val="22"/>
        </w:rPr>
        <w:t xml:space="preserve"> s </w:t>
      </w:r>
      <w:proofErr w:type="spellStart"/>
      <w:r w:rsidRPr="0091484C">
        <w:rPr>
          <w:rFonts w:ascii="Arial" w:hAnsi="Arial" w:cs="Arial"/>
          <w:sz w:val="22"/>
          <w:szCs w:val="22"/>
        </w:rPr>
        <w:t>pooblastilom</w:t>
      </w:r>
      <w:proofErr w:type="spellEnd"/>
      <w:r w:rsidRPr="0091484C">
        <w:rPr>
          <w:rFonts w:ascii="Arial" w:hAnsi="Arial" w:cs="Arial"/>
          <w:sz w:val="22"/>
          <w:szCs w:val="22"/>
        </w:rPr>
        <w:t xml:space="preserve"> za </w:t>
      </w:r>
      <w:proofErr w:type="spellStart"/>
      <w:r w:rsidRPr="0091484C">
        <w:rPr>
          <w:rFonts w:ascii="Arial" w:hAnsi="Arial" w:cs="Arial"/>
          <w:sz w:val="22"/>
          <w:szCs w:val="22"/>
        </w:rPr>
        <w:t>izpolnitev</w:t>
      </w:r>
      <w:proofErr w:type="spellEnd"/>
      <w:r w:rsidRPr="0091484C">
        <w:rPr>
          <w:rFonts w:ascii="Arial" w:hAnsi="Arial" w:cs="Arial"/>
          <w:sz w:val="22"/>
          <w:szCs w:val="22"/>
        </w:rPr>
        <w:t xml:space="preserve"> in </w:t>
      </w:r>
      <w:proofErr w:type="spellStart"/>
      <w:r w:rsidRPr="0091484C">
        <w:rPr>
          <w:rFonts w:ascii="Arial" w:hAnsi="Arial" w:cs="Arial"/>
          <w:sz w:val="22"/>
          <w:szCs w:val="22"/>
        </w:rPr>
        <w:t>unovčenje</w:t>
      </w:r>
      <w:proofErr w:type="spellEnd"/>
      <w:r w:rsidRPr="0091484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1484C">
        <w:rPr>
          <w:rFonts w:ascii="Arial" w:hAnsi="Arial" w:cs="Arial"/>
          <w:sz w:val="22"/>
          <w:szCs w:val="22"/>
        </w:rPr>
        <w:t>menice</w:t>
      </w:r>
      <w:proofErr w:type="spellEnd"/>
      <w:r w:rsidRPr="0091484C">
        <w:rPr>
          <w:rFonts w:ascii="Arial" w:hAnsi="Arial" w:cs="Arial"/>
          <w:sz w:val="22"/>
          <w:szCs w:val="22"/>
        </w:rPr>
        <w:t>.</w:t>
      </w:r>
    </w:p>
    <w:p w14:paraId="5ABB4279" w14:textId="77777777" w:rsidR="007E5A64" w:rsidRPr="00023EC5" w:rsidRDefault="007E5A64" w:rsidP="007E5A64">
      <w:pPr>
        <w:spacing w:before="225" w:after="225"/>
        <w:jc w:val="both"/>
        <w:rPr>
          <w:rFonts w:ascii="Arial" w:hAnsi="Arial" w:cs="Arial"/>
          <w:sz w:val="22"/>
          <w:szCs w:val="22"/>
        </w:rPr>
      </w:pPr>
      <w:proofErr w:type="spellStart"/>
      <w:r w:rsidRPr="00023EC5">
        <w:rPr>
          <w:rFonts w:ascii="Arial" w:hAnsi="Arial" w:cs="Arial"/>
          <w:sz w:val="22"/>
          <w:szCs w:val="22"/>
        </w:rPr>
        <w:t>Naročnika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KMETIJSKI INŠTITUT SLOVENIJE </w:t>
      </w:r>
      <w:proofErr w:type="spellStart"/>
      <w:r w:rsidRPr="00023EC5">
        <w:rPr>
          <w:rFonts w:ascii="Arial" w:hAnsi="Arial" w:cs="Arial"/>
          <w:sz w:val="22"/>
          <w:szCs w:val="22"/>
        </w:rPr>
        <w:t>pooblaščamo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, da </w:t>
      </w:r>
      <w:proofErr w:type="spellStart"/>
      <w:r w:rsidRPr="00023EC5">
        <w:rPr>
          <w:rFonts w:ascii="Arial" w:hAnsi="Arial" w:cs="Arial"/>
          <w:sz w:val="22"/>
          <w:szCs w:val="22"/>
        </w:rPr>
        <w:t>izpolni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priloženo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menico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z </w:t>
      </w:r>
      <w:proofErr w:type="spellStart"/>
      <w:r w:rsidRPr="00023EC5">
        <w:rPr>
          <w:rFonts w:ascii="Arial" w:hAnsi="Arial" w:cs="Arial"/>
          <w:sz w:val="22"/>
          <w:szCs w:val="22"/>
        </w:rPr>
        <w:t>zneskom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v </w:t>
      </w:r>
      <w:proofErr w:type="spellStart"/>
      <w:r w:rsidRPr="00023EC5">
        <w:rPr>
          <w:rFonts w:ascii="Arial" w:hAnsi="Arial" w:cs="Arial"/>
          <w:sz w:val="22"/>
          <w:szCs w:val="22"/>
        </w:rPr>
        <w:t>višini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r w:rsidRPr="00023EC5">
        <w:rPr>
          <w:rFonts w:ascii="Arial" w:hAnsi="Arial" w:cs="Arial"/>
          <w:b/>
          <w:bCs/>
          <w:sz w:val="22"/>
          <w:szCs w:val="22"/>
        </w:rPr>
        <w:t xml:space="preserve">5,00 % </w:t>
      </w:r>
      <w:proofErr w:type="spellStart"/>
      <w:r w:rsidRPr="00023EC5">
        <w:rPr>
          <w:rFonts w:ascii="Arial" w:hAnsi="Arial" w:cs="Arial"/>
          <w:b/>
          <w:bCs/>
          <w:sz w:val="22"/>
          <w:szCs w:val="22"/>
        </w:rPr>
        <w:t>pogodbene</w:t>
      </w:r>
      <w:proofErr w:type="spellEnd"/>
      <w:r w:rsidRPr="00023EC5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b/>
          <w:bCs/>
          <w:sz w:val="22"/>
          <w:szCs w:val="22"/>
        </w:rPr>
        <w:t>vrednosti</w:t>
      </w:r>
      <w:proofErr w:type="spellEnd"/>
      <w:r w:rsidRPr="00023EC5">
        <w:rPr>
          <w:rFonts w:ascii="Arial" w:hAnsi="Arial" w:cs="Arial"/>
          <w:b/>
          <w:bCs/>
          <w:sz w:val="22"/>
          <w:szCs w:val="22"/>
        </w:rPr>
        <w:t xml:space="preserve"> z DDV, </w:t>
      </w:r>
      <w:proofErr w:type="spellStart"/>
      <w:r w:rsidRPr="00023EC5">
        <w:rPr>
          <w:rFonts w:ascii="Arial" w:hAnsi="Arial" w:cs="Arial"/>
          <w:b/>
          <w:bCs/>
          <w:sz w:val="22"/>
          <w:szCs w:val="22"/>
        </w:rPr>
        <w:t>kar</w:t>
      </w:r>
      <w:proofErr w:type="spellEnd"/>
      <w:r w:rsidRPr="00023EC5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b/>
          <w:bCs/>
          <w:sz w:val="22"/>
          <w:szCs w:val="22"/>
        </w:rPr>
        <w:t>znaša</w:t>
      </w:r>
      <w:proofErr w:type="spellEnd"/>
      <w:r w:rsidRPr="00023EC5">
        <w:rPr>
          <w:rFonts w:ascii="Arial" w:hAnsi="Arial" w:cs="Arial"/>
          <w:b/>
          <w:bCs/>
          <w:sz w:val="22"/>
          <w:szCs w:val="22"/>
        </w:rPr>
        <w:t xml:space="preserve"> </w:t>
      </w:r>
      <w:r w:rsidRPr="00023EC5">
        <w:rPr>
          <w:rFonts w:ascii="Arial" w:hAnsi="Arial" w:cs="Arial"/>
          <w:b/>
          <w:bCs/>
          <w:sz w:val="22"/>
          <w:szCs w:val="22"/>
          <w:u w:val="single"/>
        </w:rPr>
        <w:t>__________</w:t>
      </w:r>
    </w:p>
    <w:p w14:paraId="5CF20CF3" w14:textId="77777777" w:rsidR="007E5A64" w:rsidRPr="00023EC5" w:rsidRDefault="007E5A64" w:rsidP="007E5A64">
      <w:pPr>
        <w:spacing w:before="225" w:after="225"/>
        <w:jc w:val="both"/>
        <w:rPr>
          <w:rFonts w:ascii="Arial" w:hAnsi="Arial" w:cs="Arial"/>
          <w:sz w:val="22"/>
          <w:szCs w:val="22"/>
        </w:rPr>
      </w:pPr>
      <w:r w:rsidRPr="00023EC5">
        <w:rPr>
          <w:rFonts w:ascii="Arial" w:hAnsi="Arial" w:cs="Arial"/>
          <w:sz w:val="22"/>
          <w:szCs w:val="22"/>
        </w:rPr>
        <w:t xml:space="preserve">in z </w:t>
      </w:r>
      <w:proofErr w:type="spellStart"/>
      <w:r w:rsidRPr="00023EC5">
        <w:rPr>
          <w:rFonts w:ascii="Arial" w:hAnsi="Arial" w:cs="Arial"/>
          <w:sz w:val="22"/>
          <w:szCs w:val="22"/>
        </w:rPr>
        <w:t>vsemi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ostalimi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potrebnimi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podatki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ter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jo </w:t>
      </w:r>
      <w:proofErr w:type="spellStart"/>
      <w:r w:rsidRPr="00023EC5">
        <w:rPr>
          <w:rFonts w:ascii="Arial" w:hAnsi="Arial" w:cs="Arial"/>
          <w:sz w:val="22"/>
          <w:szCs w:val="22"/>
        </w:rPr>
        <w:t>na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naš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račun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unovči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v </w:t>
      </w:r>
      <w:proofErr w:type="spellStart"/>
      <w:r w:rsidRPr="00023EC5">
        <w:rPr>
          <w:rFonts w:ascii="Arial" w:hAnsi="Arial" w:cs="Arial"/>
          <w:sz w:val="22"/>
          <w:szCs w:val="22"/>
        </w:rPr>
        <w:t>primeru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023EC5">
        <w:rPr>
          <w:rFonts w:ascii="Arial" w:hAnsi="Arial" w:cs="Arial"/>
          <w:sz w:val="22"/>
          <w:szCs w:val="22"/>
        </w:rPr>
        <w:t>če</w:t>
      </w:r>
      <w:proofErr w:type="spellEnd"/>
      <w:r w:rsidRPr="00023EC5">
        <w:rPr>
          <w:rFonts w:ascii="Arial" w:hAnsi="Arial" w:cs="Arial"/>
          <w:sz w:val="22"/>
          <w:szCs w:val="22"/>
        </w:rPr>
        <w:t> </w:t>
      </w:r>
      <w:proofErr w:type="spellStart"/>
      <w:r w:rsidRPr="00023EC5">
        <w:rPr>
          <w:rFonts w:ascii="Arial" w:hAnsi="Arial" w:cs="Arial"/>
          <w:sz w:val="22"/>
          <w:szCs w:val="22"/>
        </w:rPr>
        <w:t>izvajalec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v </w:t>
      </w:r>
      <w:proofErr w:type="spellStart"/>
      <w:r w:rsidRPr="00023EC5">
        <w:rPr>
          <w:rFonts w:ascii="Arial" w:hAnsi="Arial" w:cs="Arial"/>
          <w:sz w:val="22"/>
          <w:szCs w:val="22"/>
        </w:rPr>
        <w:t>garancijskem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roku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oziroma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v </w:t>
      </w:r>
      <w:proofErr w:type="spellStart"/>
      <w:r w:rsidRPr="00023EC5">
        <w:rPr>
          <w:rFonts w:ascii="Arial" w:hAnsi="Arial" w:cs="Arial"/>
          <w:sz w:val="22"/>
          <w:szCs w:val="22"/>
        </w:rPr>
        <w:t>roku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, ko </w:t>
      </w:r>
      <w:proofErr w:type="spellStart"/>
      <w:r w:rsidRPr="00023EC5">
        <w:rPr>
          <w:rFonts w:ascii="Arial" w:hAnsi="Arial" w:cs="Arial"/>
          <w:sz w:val="22"/>
          <w:szCs w:val="22"/>
        </w:rPr>
        <w:t>velja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to </w:t>
      </w:r>
      <w:proofErr w:type="spellStart"/>
      <w:r w:rsidRPr="00023EC5">
        <w:rPr>
          <w:rFonts w:ascii="Arial" w:hAnsi="Arial" w:cs="Arial"/>
          <w:sz w:val="22"/>
          <w:szCs w:val="22"/>
        </w:rPr>
        <w:t>zavarovanje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, ne </w:t>
      </w:r>
      <w:proofErr w:type="spellStart"/>
      <w:r w:rsidRPr="00023EC5">
        <w:rPr>
          <w:rFonts w:ascii="Arial" w:hAnsi="Arial" w:cs="Arial"/>
          <w:sz w:val="22"/>
          <w:szCs w:val="22"/>
        </w:rPr>
        <w:t>bo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izpolnil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svoje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obveznosti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, ki </w:t>
      </w:r>
      <w:proofErr w:type="spellStart"/>
      <w:r w:rsidRPr="00023EC5">
        <w:rPr>
          <w:rFonts w:ascii="Arial" w:hAnsi="Arial" w:cs="Arial"/>
          <w:sz w:val="22"/>
          <w:szCs w:val="22"/>
        </w:rPr>
        <w:t>izhaja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iz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naslova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obveznosti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za </w:t>
      </w:r>
      <w:proofErr w:type="spellStart"/>
      <w:r w:rsidRPr="00023EC5">
        <w:rPr>
          <w:rFonts w:ascii="Arial" w:hAnsi="Arial" w:cs="Arial"/>
          <w:sz w:val="22"/>
          <w:szCs w:val="22"/>
        </w:rPr>
        <w:t>odpravo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napak</w:t>
      </w:r>
      <w:proofErr w:type="spellEnd"/>
      <w:r w:rsidRPr="00023EC5">
        <w:rPr>
          <w:rFonts w:ascii="Arial" w:hAnsi="Arial" w:cs="Arial"/>
          <w:sz w:val="22"/>
          <w:szCs w:val="22"/>
        </w:rPr>
        <w:t>.</w:t>
      </w:r>
    </w:p>
    <w:p w14:paraId="4CE79CD2" w14:textId="77777777" w:rsidR="007E5A64" w:rsidRPr="00023EC5" w:rsidRDefault="007E5A64" w:rsidP="007E5A64">
      <w:pPr>
        <w:spacing w:before="225" w:after="225"/>
        <w:jc w:val="both"/>
        <w:rPr>
          <w:rFonts w:ascii="Arial" w:hAnsi="Arial" w:cs="Arial"/>
          <w:sz w:val="22"/>
          <w:szCs w:val="22"/>
        </w:rPr>
      </w:pPr>
      <w:proofErr w:type="spellStart"/>
      <w:r w:rsidRPr="00023EC5">
        <w:rPr>
          <w:rFonts w:ascii="Arial" w:hAnsi="Arial" w:cs="Arial"/>
          <w:sz w:val="22"/>
          <w:szCs w:val="22"/>
        </w:rPr>
        <w:t>Menična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izjava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je </w:t>
      </w:r>
      <w:proofErr w:type="spellStart"/>
      <w:r w:rsidRPr="00023EC5">
        <w:rPr>
          <w:rFonts w:ascii="Arial" w:hAnsi="Arial" w:cs="Arial"/>
          <w:sz w:val="22"/>
          <w:szCs w:val="22"/>
        </w:rPr>
        <w:t>veljavna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od </w:t>
      </w:r>
      <w:proofErr w:type="spellStart"/>
      <w:r w:rsidRPr="00023EC5">
        <w:rPr>
          <w:rFonts w:ascii="Arial" w:hAnsi="Arial" w:cs="Arial"/>
          <w:sz w:val="22"/>
          <w:szCs w:val="22"/>
        </w:rPr>
        <w:t>njenega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podpisa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do </w:t>
      </w:r>
      <w:proofErr w:type="spellStart"/>
      <w:r w:rsidRPr="00023EC5">
        <w:rPr>
          <w:rFonts w:ascii="Arial" w:hAnsi="Arial" w:cs="Arial"/>
          <w:sz w:val="22"/>
          <w:szCs w:val="22"/>
        </w:rPr>
        <w:t>izteka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roka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veljavnosti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zavarovanja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za </w:t>
      </w:r>
      <w:proofErr w:type="spellStart"/>
      <w:r w:rsidRPr="00023EC5">
        <w:rPr>
          <w:rFonts w:ascii="Arial" w:hAnsi="Arial" w:cs="Arial"/>
          <w:sz w:val="22"/>
          <w:szCs w:val="22"/>
        </w:rPr>
        <w:t>odpravo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napak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po </w:t>
      </w:r>
      <w:proofErr w:type="spellStart"/>
      <w:r w:rsidRPr="00023EC5">
        <w:rPr>
          <w:rFonts w:ascii="Arial" w:hAnsi="Arial" w:cs="Arial"/>
          <w:sz w:val="22"/>
          <w:szCs w:val="22"/>
        </w:rPr>
        <w:t>predmetnem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naročilu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023EC5">
        <w:rPr>
          <w:rFonts w:ascii="Arial" w:hAnsi="Arial" w:cs="Arial"/>
          <w:sz w:val="22"/>
          <w:szCs w:val="22"/>
        </w:rPr>
        <w:t>t.j.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najkasneje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do ____________.</w:t>
      </w:r>
    </w:p>
    <w:p w14:paraId="6C77F642" w14:textId="77777777" w:rsidR="007E5A64" w:rsidRPr="00023EC5" w:rsidRDefault="007E5A64" w:rsidP="007E5A64">
      <w:pPr>
        <w:spacing w:before="225" w:after="225"/>
        <w:jc w:val="both"/>
        <w:rPr>
          <w:rFonts w:ascii="Arial" w:hAnsi="Arial" w:cs="Arial"/>
          <w:sz w:val="22"/>
          <w:szCs w:val="22"/>
        </w:rPr>
      </w:pPr>
      <w:proofErr w:type="spellStart"/>
      <w:r w:rsidRPr="00023EC5">
        <w:rPr>
          <w:rFonts w:ascii="Arial" w:hAnsi="Arial" w:cs="Arial"/>
          <w:sz w:val="22"/>
          <w:szCs w:val="22"/>
        </w:rPr>
        <w:t>Menica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je </w:t>
      </w:r>
      <w:proofErr w:type="spellStart"/>
      <w:r w:rsidRPr="00023EC5">
        <w:rPr>
          <w:rFonts w:ascii="Arial" w:hAnsi="Arial" w:cs="Arial"/>
          <w:sz w:val="22"/>
          <w:szCs w:val="22"/>
        </w:rPr>
        <w:t>unovčljiva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pri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: </w:t>
      </w:r>
      <w:r w:rsidRPr="00023EC5">
        <w:rPr>
          <w:rFonts w:ascii="Arial" w:hAnsi="Arial" w:cs="Arial"/>
          <w:sz w:val="22"/>
          <w:szCs w:val="22"/>
          <w:u w:val="single"/>
        </w:rPr>
        <w:t>_______________</w:t>
      </w:r>
    </w:p>
    <w:p w14:paraId="512F373D" w14:textId="77777777" w:rsidR="007E5A64" w:rsidRPr="00023EC5" w:rsidRDefault="007E5A64" w:rsidP="007E5A64">
      <w:pPr>
        <w:spacing w:before="225" w:after="225"/>
        <w:jc w:val="both"/>
        <w:rPr>
          <w:rFonts w:ascii="Arial" w:hAnsi="Arial" w:cs="Arial"/>
          <w:sz w:val="22"/>
          <w:szCs w:val="22"/>
        </w:rPr>
      </w:pPr>
      <w:r w:rsidRPr="00023EC5">
        <w:rPr>
          <w:rFonts w:ascii="Arial" w:hAnsi="Arial" w:cs="Arial"/>
          <w:sz w:val="22"/>
          <w:szCs w:val="22"/>
        </w:rPr>
        <w:t xml:space="preserve">s </w:t>
      </w:r>
      <w:proofErr w:type="spellStart"/>
      <w:r w:rsidRPr="00023EC5">
        <w:rPr>
          <w:rFonts w:ascii="Arial" w:hAnsi="Arial" w:cs="Arial"/>
          <w:sz w:val="22"/>
          <w:szCs w:val="22"/>
        </w:rPr>
        <w:t>transakcijskega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računa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(TRR): </w:t>
      </w:r>
      <w:r w:rsidRPr="00023EC5">
        <w:rPr>
          <w:rFonts w:ascii="Arial" w:hAnsi="Arial" w:cs="Arial"/>
          <w:sz w:val="22"/>
          <w:szCs w:val="22"/>
          <w:u w:val="single"/>
        </w:rPr>
        <w:t>_______________</w:t>
      </w:r>
    </w:p>
    <w:p w14:paraId="1B670358" w14:textId="77777777" w:rsidR="007E5A64" w:rsidRPr="00023EC5" w:rsidRDefault="007E5A64" w:rsidP="007E5A64">
      <w:pPr>
        <w:spacing w:before="225" w:after="225"/>
        <w:jc w:val="both"/>
        <w:rPr>
          <w:rFonts w:ascii="Arial" w:hAnsi="Arial" w:cs="Arial"/>
          <w:sz w:val="22"/>
          <w:szCs w:val="22"/>
        </w:rPr>
      </w:pPr>
      <w:proofErr w:type="spellStart"/>
      <w:r w:rsidRPr="00023EC5">
        <w:rPr>
          <w:rFonts w:ascii="Arial" w:hAnsi="Arial" w:cs="Arial"/>
          <w:sz w:val="22"/>
          <w:szCs w:val="22"/>
        </w:rPr>
        <w:t>Priloga</w:t>
      </w:r>
      <w:proofErr w:type="spellEnd"/>
      <w:r w:rsidRPr="00023EC5">
        <w:rPr>
          <w:rFonts w:ascii="Arial" w:hAnsi="Arial" w:cs="Arial"/>
          <w:sz w:val="22"/>
          <w:szCs w:val="22"/>
        </w:rPr>
        <w:t>: </w:t>
      </w:r>
    </w:p>
    <w:p w14:paraId="59F7F4D3" w14:textId="77777777" w:rsidR="007E5A64" w:rsidRPr="00023EC5" w:rsidRDefault="007E5A64" w:rsidP="007E5A64">
      <w:pPr>
        <w:spacing w:before="225" w:after="225"/>
        <w:jc w:val="both"/>
        <w:rPr>
          <w:rFonts w:ascii="Arial" w:hAnsi="Arial" w:cs="Arial"/>
          <w:sz w:val="22"/>
          <w:szCs w:val="22"/>
        </w:rPr>
      </w:pPr>
      <w:r w:rsidRPr="00023EC5">
        <w:rPr>
          <w:rFonts w:ascii="Arial" w:hAnsi="Arial" w:cs="Arial"/>
          <w:sz w:val="22"/>
          <w:szCs w:val="22"/>
        </w:rPr>
        <w:t xml:space="preserve">- </w:t>
      </w:r>
      <w:proofErr w:type="spellStart"/>
      <w:r w:rsidRPr="00023EC5">
        <w:rPr>
          <w:rFonts w:ascii="Arial" w:hAnsi="Arial" w:cs="Arial"/>
          <w:sz w:val="22"/>
          <w:szCs w:val="22"/>
        </w:rPr>
        <w:t>bianco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menica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023EC5">
        <w:rPr>
          <w:rFonts w:ascii="Arial" w:hAnsi="Arial" w:cs="Arial"/>
          <w:sz w:val="22"/>
          <w:szCs w:val="22"/>
        </w:rPr>
        <w:t>podpisana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in </w:t>
      </w:r>
      <w:proofErr w:type="spellStart"/>
      <w:r w:rsidRPr="00023EC5">
        <w:rPr>
          <w:rFonts w:ascii="Arial" w:hAnsi="Arial" w:cs="Arial"/>
          <w:sz w:val="22"/>
          <w:szCs w:val="22"/>
        </w:rPr>
        <w:t>žigosana</w:t>
      </w:r>
      <w:proofErr w:type="spellEnd"/>
    </w:p>
    <w:p w14:paraId="187822CA" w14:textId="77777777" w:rsidR="007E5A64" w:rsidRPr="00023EC5" w:rsidRDefault="007E5A64" w:rsidP="007E5A64">
      <w:pPr>
        <w:spacing w:before="225" w:after="225"/>
        <w:jc w:val="both"/>
        <w:rPr>
          <w:rFonts w:ascii="Arial" w:hAnsi="Arial" w:cs="Arial"/>
          <w:sz w:val="22"/>
          <w:szCs w:val="22"/>
        </w:rPr>
      </w:pPr>
      <w:r w:rsidRPr="00023EC5">
        <w:rPr>
          <w:rFonts w:ascii="Arial" w:hAnsi="Arial" w:cs="Arial"/>
          <w:sz w:val="22"/>
          <w:szCs w:val="22"/>
        </w:rPr>
        <w:t> </w:t>
      </w:r>
    </w:p>
    <w:tbl>
      <w:tblPr>
        <w:tblStyle w:val="NormalTablePHPDOCX"/>
        <w:tblW w:w="5000" w:type="pct"/>
        <w:tblInd w:w="108" w:type="dxa"/>
        <w:tblLook w:val="04A0" w:firstRow="1" w:lastRow="0" w:firstColumn="1" w:lastColumn="0" w:noHBand="0" w:noVBand="1"/>
      </w:tblPr>
      <w:tblGrid>
        <w:gridCol w:w="4535"/>
        <w:gridCol w:w="4535"/>
      </w:tblGrid>
      <w:tr w:rsidR="007E5A64" w:rsidRPr="00023EC5" w14:paraId="1FAC8B19" w14:textId="77777777" w:rsidTr="003861FE">
        <w:tc>
          <w:tcPr>
            <w:tcW w:w="2500" w:type="pct"/>
            <w:tcMar>
              <w:top w:w="75" w:type="dxa"/>
              <w:bottom w:w="75" w:type="dxa"/>
            </w:tcMar>
            <w:vAlign w:val="center"/>
          </w:tcPr>
          <w:p w14:paraId="53DB5495" w14:textId="77777777" w:rsidR="007E5A64" w:rsidRPr="00023EC5" w:rsidRDefault="007E5A64" w:rsidP="003861FE">
            <w:pPr>
              <w:rPr>
                <w:rFonts w:ascii="Arial" w:hAnsi="Arial" w:cs="Arial"/>
                <w:sz w:val="22"/>
                <w:szCs w:val="22"/>
              </w:rPr>
            </w:pPr>
            <w:r w:rsidRPr="00023EC5">
              <w:rPr>
                <w:rFonts w:ascii="Arial" w:hAnsi="Arial" w:cs="Arial"/>
                <w:position w:val="-2"/>
                <w:sz w:val="22"/>
                <w:szCs w:val="22"/>
              </w:rPr>
              <w:t xml:space="preserve">Kraj: </w:t>
            </w:r>
            <w:r w:rsidRPr="00023EC5">
              <w:rPr>
                <w:rFonts w:ascii="Arial" w:hAnsi="Arial" w:cs="Arial"/>
                <w:position w:val="-2"/>
                <w:sz w:val="22"/>
                <w:szCs w:val="22"/>
                <w:u w:val="single"/>
              </w:rPr>
              <w:t>_______________</w:t>
            </w: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14:paraId="2048B09F" w14:textId="77777777" w:rsidR="007E5A64" w:rsidRPr="00023EC5" w:rsidRDefault="007E5A64" w:rsidP="003861F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023EC5">
              <w:rPr>
                <w:rFonts w:ascii="Arial" w:hAnsi="Arial" w:cs="Arial"/>
                <w:position w:val="-2"/>
                <w:sz w:val="22"/>
                <w:szCs w:val="22"/>
              </w:rPr>
              <w:t>Izdajatelj</w:t>
            </w:r>
            <w:proofErr w:type="spellEnd"/>
            <w:r w:rsidRPr="00023EC5">
              <w:rPr>
                <w:rFonts w:ascii="Arial" w:hAnsi="Arial" w:cs="Arial"/>
                <w:position w:val="-2"/>
                <w:sz w:val="22"/>
                <w:szCs w:val="22"/>
              </w:rPr>
              <w:t xml:space="preserve"> </w:t>
            </w:r>
            <w:proofErr w:type="spellStart"/>
            <w:r w:rsidRPr="00023EC5">
              <w:rPr>
                <w:rFonts w:ascii="Arial" w:hAnsi="Arial" w:cs="Arial"/>
                <w:position w:val="-2"/>
                <w:sz w:val="22"/>
                <w:szCs w:val="22"/>
              </w:rPr>
              <w:t>menice</w:t>
            </w:r>
            <w:proofErr w:type="spellEnd"/>
            <w:r w:rsidRPr="00023EC5">
              <w:rPr>
                <w:rFonts w:ascii="Arial" w:hAnsi="Arial" w:cs="Arial"/>
                <w:position w:val="-2"/>
                <w:sz w:val="22"/>
                <w:szCs w:val="22"/>
              </w:rPr>
              <w:t xml:space="preserve">: </w:t>
            </w:r>
            <w:r w:rsidRPr="00023EC5">
              <w:rPr>
                <w:rFonts w:ascii="Arial" w:hAnsi="Arial" w:cs="Arial"/>
                <w:position w:val="-2"/>
                <w:sz w:val="22"/>
                <w:szCs w:val="22"/>
                <w:u w:val="single"/>
              </w:rPr>
              <w:t>_______________</w:t>
            </w:r>
          </w:p>
        </w:tc>
      </w:tr>
      <w:tr w:rsidR="007E5A64" w:rsidRPr="00023EC5" w14:paraId="7ABA2347" w14:textId="77777777" w:rsidTr="003861FE">
        <w:tc>
          <w:tcPr>
            <w:tcW w:w="2500" w:type="pct"/>
            <w:tcMar>
              <w:top w:w="75" w:type="dxa"/>
              <w:bottom w:w="75" w:type="dxa"/>
            </w:tcMar>
            <w:vAlign w:val="center"/>
          </w:tcPr>
          <w:p w14:paraId="3960EE90" w14:textId="77777777" w:rsidR="007E5A64" w:rsidRPr="00023EC5" w:rsidRDefault="007E5A64" w:rsidP="003861FE">
            <w:pPr>
              <w:rPr>
                <w:rFonts w:ascii="Arial" w:hAnsi="Arial" w:cs="Arial"/>
                <w:sz w:val="22"/>
                <w:szCs w:val="22"/>
              </w:rPr>
            </w:pPr>
            <w:r w:rsidRPr="00023EC5">
              <w:rPr>
                <w:rFonts w:ascii="Arial" w:hAnsi="Arial" w:cs="Arial"/>
                <w:position w:val="-2"/>
                <w:sz w:val="22"/>
                <w:szCs w:val="22"/>
              </w:rPr>
              <w:t xml:space="preserve">Datum: </w:t>
            </w:r>
            <w:r w:rsidRPr="00023EC5">
              <w:rPr>
                <w:rFonts w:ascii="Arial" w:hAnsi="Arial" w:cs="Arial"/>
                <w:position w:val="-2"/>
                <w:sz w:val="22"/>
                <w:szCs w:val="22"/>
                <w:u w:val="single"/>
              </w:rPr>
              <w:t>_______________</w:t>
            </w: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14:paraId="56ACD1CB" w14:textId="77777777" w:rsidR="007E5A64" w:rsidRPr="00023EC5" w:rsidRDefault="007E5A64" w:rsidP="003861FE">
            <w:pPr>
              <w:rPr>
                <w:rFonts w:ascii="Arial" w:hAnsi="Arial" w:cs="Arial"/>
                <w:sz w:val="22"/>
                <w:szCs w:val="22"/>
              </w:rPr>
            </w:pPr>
          </w:p>
          <w:p w14:paraId="3EF93D86" w14:textId="77777777" w:rsidR="007E5A64" w:rsidRPr="00023EC5" w:rsidRDefault="007E5A64" w:rsidP="003861F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3EC5">
              <w:rPr>
                <w:rFonts w:ascii="Arial" w:hAnsi="Arial" w:cs="Arial"/>
                <w:position w:val="-2"/>
                <w:sz w:val="22"/>
                <w:szCs w:val="22"/>
              </w:rPr>
              <w:t xml:space="preserve">( </w:t>
            </w:r>
            <w:proofErr w:type="spellStart"/>
            <w:r w:rsidRPr="00023EC5">
              <w:rPr>
                <w:rFonts w:ascii="Arial" w:hAnsi="Arial" w:cs="Arial"/>
                <w:position w:val="-2"/>
                <w:sz w:val="22"/>
                <w:szCs w:val="22"/>
              </w:rPr>
              <w:t>podpis</w:t>
            </w:r>
            <w:proofErr w:type="spellEnd"/>
            <w:r w:rsidRPr="00023EC5">
              <w:rPr>
                <w:rFonts w:ascii="Arial" w:hAnsi="Arial" w:cs="Arial"/>
                <w:position w:val="-2"/>
                <w:sz w:val="22"/>
                <w:szCs w:val="22"/>
              </w:rPr>
              <w:t>)</w:t>
            </w:r>
          </w:p>
        </w:tc>
      </w:tr>
    </w:tbl>
    <w:p w14:paraId="51E866AF" w14:textId="77777777" w:rsidR="007E5A64" w:rsidRPr="00023EC5" w:rsidRDefault="007E5A64" w:rsidP="007E5A64">
      <w:pPr>
        <w:spacing w:before="225" w:after="225"/>
        <w:jc w:val="both"/>
        <w:rPr>
          <w:rFonts w:ascii="Arial" w:hAnsi="Arial" w:cs="Arial"/>
          <w:sz w:val="22"/>
          <w:szCs w:val="22"/>
        </w:rPr>
      </w:pPr>
      <w:r w:rsidRPr="00023EC5">
        <w:rPr>
          <w:rFonts w:ascii="Arial" w:hAnsi="Arial" w:cs="Arial"/>
          <w:sz w:val="22"/>
          <w:szCs w:val="22"/>
        </w:rPr>
        <w:t> </w:t>
      </w:r>
    </w:p>
    <w:p w14:paraId="5BB82635" w14:textId="77777777" w:rsidR="007E5A64" w:rsidRPr="00023EC5" w:rsidRDefault="007E5A64" w:rsidP="007E5A64">
      <w:pPr>
        <w:spacing w:before="225" w:after="225"/>
        <w:jc w:val="both"/>
        <w:rPr>
          <w:rFonts w:ascii="Arial" w:hAnsi="Arial" w:cs="Arial"/>
          <w:sz w:val="22"/>
          <w:szCs w:val="22"/>
        </w:rPr>
      </w:pPr>
      <w:r w:rsidRPr="00023EC5">
        <w:rPr>
          <w:rFonts w:ascii="Arial" w:hAnsi="Arial" w:cs="Arial"/>
          <w:sz w:val="22"/>
          <w:szCs w:val="22"/>
        </w:rPr>
        <w:t> </w:t>
      </w:r>
    </w:p>
    <w:p w14:paraId="429EA8E7" w14:textId="77777777" w:rsidR="007E5A64" w:rsidRPr="00023EC5" w:rsidRDefault="007E5A64" w:rsidP="007E5A64">
      <w:pPr>
        <w:rPr>
          <w:rFonts w:ascii="Arial" w:hAnsi="Arial" w:cs="Arial"/>
          <w:sz w:val="22"/>
          <w:szCs w:val="22"/>
        </w:rPr>
        <w:sectPr w:rsidR="007E5A64" w:rsidRPr="00023EC5" w:rsidSect="003861FE">
          <w:footerReference w:type="default" r:id="rId16"/>
          <w:pgSz w:w="11906" w:h="16838"/>
          <w:pgMar w:top="1418" w:right="1418" w:bottom="1418" w:left="1418" w:header="567" w:footer="596" w:gutter="0"/>
          <w:cols w:space="708"/>
          <w:docGrid w:linePitch="360"/>
        </w:sectPr>
      </w:pPr>
    </w:p>
    <w:p w14:paraId="1FEE8AB6" w14:textId="77777777" w:rsidR="00511A67" w:rsidRDefault="00511A67" w:rsidP="00CC0765">
      <w:pPr>
        <w:jc w:val="right"/>
        <w:rPr>
          <w:rFonts w:ascii="Arial" w:hAnsi="Arial" w:cs="Arial"/>
          <w:sz w:val="22"/>
          <w:szCs w:val="22"/>
        </w:rPr>
      </w:pPr>
    </w:p>
    <w:p w14:paraId="5BC2841A" w14:textId="09178BAC" w:rsidR="007E5A64" w:rsidRPr="00023EC5" w:rsidRDefault="007E5A64" w:rsidP="00CC0765">
      <w:pPr>
        <w:jc w:val="right"/>
        <w:rPr>
          <w:rFonts w:ascii="Arial" w:hAnsi="Arial" w:cs="Arial"/>
          <w:sz w:val="22"/>
          <w:szCs w:val="22"/>
        </w:rPr>
      </w:pPr>
      <w:proofErr w:type="spellStart"/>
      <w:r w:rsidRPr="00023EC5">
        <w:rPr>
          <w:rFonts w:ascii="Arial" w:hAnsi="Arial" w:cs="Arial"/>
          <w:sz w:val="22"/>
          <w:szCs w:val="22"/>
        </w:rPr>
        <w:t>Obrazec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št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: </w:t>
      </w:r>
      <w:r w:rsidR="004E1090">
        <w:rPr>
          <w:rFonts w:ascii="Arial" w:hAnsi="Arial" w:cs="Arial"/>
          <w:sz w:val="22"/>
          <w:szCs w:val="22"/>
        </w:rPr>
        <w:t>11</w:t>
      </w:r>
    </w:p>
    <w:p w14:paraId="0C5B216E" w14:textId="77777777" w:rsidR="00511A67" w:rsidRDefault="00511A67" w:rsidP="007E5A64">
      <w:pPr>
        <w:pStyle w:val="Heading1"/>
        <w:rPr>
          <w:rFonts w:cs="Arial"/>
          <w:sz w:val="22"/>
          <w:szCs w:val="22"/>
        </w:rPr>
      </w:pPr>
    </w:p>
    <w:p w14:paraId="5052BFA6" w14:textId="1D4C1F57" w:rsidR="007E5A64" w:rsidRPr="00023EC5" w:rsidRDefault="007E5A64" w:rsidP="007E5A64">
      <w:pPr>
        <w:pStyle w:val="Heading1"/>
        <w:rPr>
          <w:rFonts w:cs="Arial"/>
          <w:sz w:val="22"/>
          <w:szCs w:val="22"/>
        </w:rPr>
      </w:pPr>
      <w:proofErr w:type="spellStart"/>
      <w:r w:rsidRPr="00023EC5">
        <w:rPr>
          <w:rFonts w:cs="Arial"/>
          <w:sz w:val="22"/>
          <w:szCs w:val="22"/>
        </w:rPr>
        <w:t>Izjava</w:t>
      </w:r>
      <w:proofErr w:type="spellEnd"/>
      <w:r w:rsidRPr="00023EC5">
        <w:rPr>
          <w:rFonts w:cs="Arial"/>
          <w:sz w:val="22"/>
          <w:szCs w:val="22"/>
        </w:rPr>
        <w:t xml:space="preserve"> o </w:t>
      </w:r>
      <w:proofErr w:type="spellStart"/>
      <w:r w:rsidRPr="00023EC5">
        <w:rPr>
          <w:rFonts w:cs="Arial"/>
          <w:sz w:val="22"/>
          <w:szCs w:val="22"/>
        </w:rPr>
        <w:t>lastniških</w:t>
      </w:r>
      <w:proofErr w:type="spellEnd"/>
      <w:r w:rsidRPr="00023EC5">
        <w:rPr>
          <w:rFonts w:cs="Arial"/>
          <w:sz w:val="22"/>
          <w:szCs w:val="22"/>
        </w:rPr>
        <w:t xml:space="preserve"> </w:t>
      </w:r>
      <w:proofErr w:type="spellStart"/>
      <w:r w:rsidRPr="00023EC5">
        <w:rPr>
          <w:rFonts w:cs="Arial"/>
          <w:sz w:val="22"/>
          <w:szCs w:val="22"/>
        </w:rPr>
        <w:t>deležih</w:t>
      </w:r>
      <w:proofErr w:type="spellEnd"/>
    </w:p>
    <w:p w14:paraId="118F13DB" w14:textId="77777777" w:rsidR="007E5A64" w:rsidRPr="00E64578" w:rsidRDefault="007E5A64" w:rsidP="007E5A64">
      <w:pPr>
        <w:spacing w:before="225" w:after="225"/>
        <w:jc w:val="both"/>
        <w:rPr>
          <w:rFonts w:ascii="Arial" w:hAnsi="Arial" w:cs="Arial"/>
          <w:sz w:val="22"/>
          <w:szCs w:val="22"/>
          <w:lang w:val="de-DE"/>
        </w:rPr>
      </w:pPr>
      <w:proofErr w:type="spellStart"/>
      <w:r w:rsidRPr="00E64578">
        <w:rPr>
          <w:rFonts w:ascii="Arial" w:hAnsi="Arial" w:cs="Arial"/>
          <w:sz w:val="22"/>
          <w:szCs w:val="22"/>
          <w:lang w:val="de-DE"/>
        </w:rPr>
        <w:t>Skladno</w:t>
      </w:r>
      <w:proofErr w:type="spellEnd"/>
      <w:r w:rsidRPr="00E64578">
        <w:rPr>
          <w:rFonts w:ascii="Arial" w:hAnsi="Arial" w:cs="Arial"/>
          <w:sz w:val="22"/>
          <w:szCs w:val="22"/>
          <w:lang w:val="de-DE"/>
        </w:rPr>
        <w:t xml:space="preserve"> z </w:t>
      </w:r>
      <w:proofErr w:type="spellStart"/>
      <w:r w:rsidRPr="00E64578">
        <w:rPr>
          <w:rFonts w:ascii="Arial" w:hAnsi="Arial" w:cs="Arial"/>
          <w:sz w:val="22"/>
          <w:szCs w:val="22"/>
          <w:lang w:val="de-DE"/>
        </w:rPr>
        <w:t>določili</w:t>
      </w:r>
      <w:proofErr w:type="spellEnd"/>
      <w:r w:rsidRPr="00E64578">
        <w:rPr>
          <w:rFonts w:ascii="Arial" w:hAnsi="Arial" w:cs="Arial"/>
          <w:sz w:val="22"/>
          <w:szCs w:val="22"/>
          <w:lang w:val="de-DE"/>
        </w:rPr>
        <w:t xml:space="preserve"> 14. </w:t>
      </w:r>
      <w:proofErr w:type="spellStart"/>
      <w:r w:rsidRPr="00E64578">
        <w:rPr>
          <w:rFonts w:ascii="Arial" w:hAnsi="Arial" w:cs="Arial"/>
          <w:sz w:val="22"/>
          <w:szCs w:val="22"/>
          <w:lang w:val="de-DE"/>
        </w:rPr>
        <w:t>člena</w:t>
      </w:r>
      <w:proofErr w:type="spellEnd"/>
      <w:r w:rsidRPr="00E64578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hAnsi="Arial" w:cs="Arial"/>
          <w:sz w:val="22"/>
          <w:szCs w:val="22"/>
          <w:lang w:val="de-DE"/>
        </w:rPr>
        <w:t>Zakona</w:t>
      </w:r>
      <w:proofErr w:type="spellEnd"/>
      <w:r w:rsidRPr="00E64578">
        <w:rPr>
          <w:rFonts w:ascii="Arial" w:hAnsi="Arial" w:cs="Arial"/>
          <w:sz w:val="22"/>
          <w:szCs w:val="22"/>
          <w:lang w:val="de-DE"/>
        </w:rPr>
        <w:t xml:space="preserve"> o </w:t>
      </w:r>
      <w:proofErr w:type="spellStart"/>
      <w:r w:rsidRPr="00E64578">
        <w:rPr>
          <w:rFonts w:ascii="Arial" w:hAnsi="Arial" w:cs="Arial"/>
          <w:sz w:val="22"/>
          <w:szCs w:val="22"/>
          <w:lang w:val="de-DE"/>
        </w:rPr>
        <w:t>integriteti</w:t>
      </w:r>
      <w:proofErr w:type="spellEnd"/>
      <w:r w:rsidRPr="00E64578">
        <w:rPr>
          <w:rFonts w:ascii="Arial" w:hAnsi="Arial" w:cs="Arial"/>
          <w:sz w:val="22"/>
          <w:szCs w:val="22"/>
          <w:lang w:val="de-DE"/>
        </w:rPr>
        <w:t xml:space="preserve"> in </w:t>
      </w:r>
      <w:proofErr w:type="spellStart"/>
      <w:r w:rsidRPr="00E64578">
        <w:rPr>
          <w:rFonts w:ascii="Arial" w:hAnsi="Arial" w:cs="Arial"/>
          <w:sz w:val="22"/>
          <w:szCs w:val="22"/>
          <w:lang w:val="de-DE"/>
        </w:rPr>
        <w:t>preprečevanju</w:t>
      </w:r>
      <w:proofErr w:type="spellEnd"/>
      <w:r w:rsidRPr="00E64578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hAnsi="Arial" w:cs="Arial"/>
          <w:sz w:val="22"/>
          <w:szCs w:val="22"/>
          <w:lang w:val="de-DE"/>
        </w:rPr>
        <w:t>korupcije</w:t>
      </w:r>
      <w:proofErr w:type="spellEnd"/>
      <w:r w:rsidRPr="00E64578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hAnsi="Arial" w:cs="Arial"/>
          <w:sz w:val="22"/>
          <w:szCs w:val="22"/>
          <w:lang w:val="de-DE"/>
        </w:rPr>
        <w:t>spodaj</w:t>
      </w:r>
      <w:proofErr w:type="spellEnd"/>
      <w:r w:rsidRPr="00E64578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hAnsi="Arial" w:cs="Arial"/>
          <w:sz w:val="22"/>
          <w:szCs w:val="22"/>
          <w:lang w:val="de-DE"/>
        </w:rPr>
        <w:t>podpisani</w:t>
      </w:r>
      <w:proofErr w:type="spellEnd"/>
      <w:r w:rsidRPr="00E64578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hAnsi="Arial" w:cs="Arial"/>
          <w:sz w:val="22"/>
          <w:szCs w:val="22"/>
          <w:lang w:val="de-DE"/>
        </w:rPr>
        <w:t>zakoniti</w:t>
      </w:r>
      <w:proofErr w:type="spellEnd"/>
      <w:r w:rsidRPr="00E64578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hAnsi="Arial" w:cs="Arial"/>
          <w:sz w:val="22"/>
          <w:szCs w:val="22"/>
          <w:lang w:val="de-DE"/>
        </w:rPr>
        <w:t>zastopnik</w:t>
      </w:r>
      <w:proofErr w:type="spellEnd"/>
      <w:r w:rsidRPr="00E64578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hAnsi="Arial" w:cs="Arial"/>
          <w:sz w:val="22"/>
          <w:szCs w:val="22"/>
          <w:lang w:val="de-DE"/>
        </w:rPr>
        <w:t>gospodarskega</w:t>
      </w:r>
      <w:proofErr w:type="spellEnd"/>
      <w:r w:rsidRPr="00E64578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hAnsi="Arial" w:cs="Arial"/>
          <w:sz w:val="22"/>
          <w:szCs w:val="22"/>
          <w:lang w:val="de-DE"/>
        </w:rPr>
        <w:t>subjekta</w:t>
      </w:r>
      <w:proofErr w:type="spellEnd"/>
      <w:r w:rsidRPr="00E64578">
        <w:rPr>
          <w:rFonts w:ascii="Arial" w:hAnsi="Arial" w:cs="Arial"/>
          <w:sz w:val="22"/>
          <w:szCs w:val="22"/>
          <w:lang w:val="de-DE"/>
        </w:rPr>
        <w:t>:</w:t>
      </w:r>
    </w:p>
    <w:p w14:paraId="38F97627" w14:textId="77777777" w:rsidR="007E5A64" w:rsidRPr="00E64578" w:rsidRDefault="007E5A64" w:rsidP="007E5A64">
      <w:pPr>
        <w:spacing w:before="225" w:after="225"/>
        <w:jc w:val="both"/>
        <w:rPr>
          <w:rFonts w:ascii="Arial" w:hAnsi="Arial" w:cs="Arial"/>
          <w:sz w:val="22"/>
          <w:szCs w:val="22"/>
          <w:lang w:val="de-DE"/>
        </w:rPr>
      </w:pPr>
      <w:r w:rsidRPr="00E64578">
        <w:rPr>
          <w:rFonts w:ascii="Arial" w:hAnsi="Arial" w:cs="Arial"/>
          <w:sz w:val="22"/>
          <w:szCs w:val="22"/>
          <w:lang w:val="de-DE"/>
        </w:rPr>
        <w:t xml:space="preserve">- </w:t>
      </w:r>
      <w:proofErr w:type="spellStart"/>
      <w:r w:rsidRPr="00E64578">
        <w:rPr>
          <w:rFonts w:ascii="Arial" w:hAnsi="Arial" w:cs="Arial"/>
          <w:sz w:val="22"/>
          <w:szCs w:val="22"/>
          <w:lang w:val="de-DE"/>
        </w:rPr>
        <w:t>izjavljam</w:t>
      </w:r>
      <w:proofErr w:type="spellEnd"/>
      <w:r w:rsidRPr="00E64578">
        <w:rPr>
          <w:rFonts w:ascii="Arial" w:hAnsi="Arial" w:cs="Arial"/>
          <w:sz w:val="22"/>
          <w:szCs w:val="22"/>
          <w:lang w:val="de-DE"/>
        </w:rPr>
        <w:t xml:space="preserve">, da so </w:t>
      </w:r>
      <w:proofErr w:type="spellStart"/>
      <w:r w:rsidRPr="00E64578">
        <w:rPr>
          <w:rFonts w:ascii="Arial" w:hAnsi="Arial" w:cs="Arial"/>
          <w:sz w:val="22"/>
          <w:szCs w:val="22"/>
          <w:lang w:val="de-DE"/>
        </w:rPr>
        <w:t>družbeniki</w:t>
      </w:r>
      <w:proofErr w:type="spellEnd"/>
      <w:r w:rsidRPr="00E64578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hAnsi="Arial" w:cs="Arial"/>
          <w:sz w:val="22"/>
          <w:szCs w:val="22"/>
          <w:lang w:val="de-DE"/>
        </w:rPr>
        <w:t>gospodarskega</w:t>
      </w:r>
      <w:proofErr w:type="spellEnd"/>
      <w:r w:rsidRPr="00E64578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hAnsi="Arial" w:cs="Arial"/>
          <w:sz w:val="22"/>
          <w:szCs w:val="22"/>
          <w:lang w:val="de-DE"/>
        </w:rPr>
        <w:t>subjekta</w:t>
      </w:r>
      <w:proofErr w:type="spellEnd"/>
      <w:r w:rsidRPr="00E64578">
        <w:rPr>
          <w:rFonts w:ascii="Arial" w:hAnsi="Arial" w:cs="Arial"/>
          <w:sz w:val="22"/>
          <w:szCs w:val="22"/>
          <w:lang w:val="de-DE"/>
        </w:rPr>
        <w:t xml:space="preserve"> (</w:t>
      </w:r>
      <w:proofErr w:type="spellStart"/>
      <w:r w:rsidRPr="00E64578">
        <w:rPr>
          <w:rFonts w:ascii="Arial" w:hAnsi="Arial" w:cs="Arial"/>
          <w:sz w:val="22"/>
          <w:szCs w:val="22"/>
          <w:lang w:val="de-DE"/>
        </w:rPr>
        <w:t>podatki</w:t>
      </w:r>
      <w:proofErr w:type="spellEnd"/>
      <w:r w:rsidRPr="00E64578">
        <w:rPr>
          <w:rFonts w:ascii="Arial" w:hAnsi="Arial" w:cs="Arial"/>
          <w:sz w:val="22"/>
          <w:szCs w:val="22"/>
          <w:lang w:val="de-DE"/>
        </w:rPr>
        <w:t xml:space="preserve"> o </w:t>
      </w:r>
      <w:proofErr w:type="spellStart"/>
      <w:r w:rsidRPr="00E64578">
        <w:rPr>
          <w:rFonts w:ascii="Arial" w:hAnsi="Arial" w:cs="Arial"/>
          <w:sz w:val="22"/>
          <w:szCs w:val="22"/>
          <w:lang w:val="de-DE"/>
        </w:rPr>
        <w:t>udeležbi</w:t>
      </w:r>
      <w:proofErr w:type="spellEnd"/>
      <w:r w:rsidRPr="00E64578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hAnsi="Arial" w:cs="Arial"/>
          <w:sz w:val="22"/>
          <w:szCs w:val="22"/>
          <w:lang w:val="de-DE"/>
        </w:rPr>
        <w:t>fizičnih</w:t>
      </w:r>
      <w:proofErr w:type="spellEnd"/>
      <w:r w:rsidRPr="00E64578">
        <w:rPr>
          <w:rFonts w:ascii="Arial" w:hAnsi="Arial" w:cs="Arial"/>
          <w:sz w:val="22"/>
          <w:szCs w:val="22"/>
          <w:lang w:val="de-DE"/>
        </w:rPr>
        <w:t xml:space="preserve"> in </w:t>
      </w:r>
      <w:proofErr w:type="spellStart"/>
      <w:r w:rsidRPr="00E64578">
        <w:rPr>
          <w:rFonts w:ascii="Arial" w:hAnsi="Arial" w:cs="Arial"/>
          <w:sz w:val="22"/>
          <w:szCs w:val="22"/>
          <w:lang w:val="de-DE"/>
        </w:rPr>
        <w:t>pravnih</w:t>
      </w:r>
      <w:proofErr w:type="spellEnd"/>
      <w:r w:rsidRPr="00E64578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hAnsi="Arial" w:cs="Arial"/>
          <w:sz w:val="22"/>
          <w:szCs w:val="22"/>
          <w:lang w:val="de-DE"/>
        </w:rPr>
        <w:t>oseb</w:t>
      </w:r>
      <w:proofErr w:type="spellEnd"/>
      <w:r w:rsidRPr="00E64578">
        <w:rPr>
          <w:rFonts w:ascii="Arial" w:hAnsi="Arial" w:cs="Arial"/>
          <w:sz w:val="22"/>
          <w:szCs w:val="22"/>
          <w:lang w:val="de-DE"/>
        </w:rPr>
        <w:t xml:space="preserve"> v </w:t>
      </w:r>
      <w:proofErr w:type="spellStart"/>
      <w:r w:rsidRPr="00E64578">
        <w:rPr>
          <w:rFonts w:ascii="Arial" w:hAnsi="Arial" w:cs="Arial"/>
          <w:sz w:val="22"/>
          <w:szCs w:val="22"/>
          <w:lang w:val="de-DE"/>
        </w:rPr>
        <w:t>lastništvu</w:t>
      </w:r>
      <w:proofErr w:type="spellEnd"/>
      <w:r w:rsidRPr="00E64578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hAnsi="Arial" w:cs="Arial"/>
          <w:sz w:val="22"/>
          <w:szCs w:val="22"/>
          <w:lang w:val="de-DE"/>
        </w:rPr>
        <w:t>gospodarskega</w:t>
      </w:r>
      <w:proofErr w:type="spellEnd"/>
      <w:r w:rsidRPr="00E64578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hAnsi="Arial" w:cs="Arial"/>
          <w:sz w:val="22"/>
          <w:szCs w:val="22"/>
          <w:lang w:val="de-DE"/>
        </w:rPr>
        <w:t>subjekta</w:t>
      </w:r>
      <w:proofErr w:type="spellEnd"/>
      <w:r w:rsidRPr="00E64578">
        <w:rPr>
          <w:rFonts w:ascii="Arial" w:hAnsi="Arial" w:cs="Arial"/>
          <w:sz w:val="22"/>
          <w:szCs w:val="22"/>
          <w:lang w:val="de-DE"/>
        </w:rPr>
        <w:t xml:space="preserve">, </w:t>
      </w:r>
      <w:proofErr w:type="spellStart"/>
      <w:r w:rsidRPr="00E64578">
        <w:rPr>
          <w:rFonts w:ascii="Arial" w:hAnsi="Arial" w:cs="Arial"/>
          <w:sz w:val="22"/>
          <w:szCs w:val="22"/>
          <w:lang w:val="de-DE"/>
        </w:rPr>
        <w:t>vključno</w:t>
      </w:r>
      <w:proofErr w:type="spellEnd"/>
      <w:r w:rsidRPr="00E64578">
        <w:rPr>
          <w:rFonts w:ascii="Arial" w:hAnsi="Arial" w:cs="Arial"/>
          <w:sz w:val="22"/>
          <w:szCs w:val="22"/>
          <w:lang w:val="de-DE"/>
        </w:rPr>
        <w:t xml:space="preserve"> z </w:t>
      </w:r>
      <w:proofErr w:type="spellStart"/>
      <w:r w:rsidRPr="00E64578">
        <w:rPr>
          <w:rFonts w:ascii="Arial" w:hAnsi="Arial" w:cs="Arial"/>
          <w:sz w:val="22"/>
          <w:szCs w:val="22"/>
          <w:lang w:val="de-DE"/>
        </w:rPr>
        <w:t>udeležbo</w:t>
      </w:r>
      <w:proofErr w:type="spellEnd"/>
      <w:r w:rsidRPr="00E64578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hAnsi="Arial" w:cs="Arial"/>
          <w:sz w:val="22"/>
          <w:szCs w:val="22"/>
          <w:lang w:val="de-DE"/>
        </w:rPr>
        <w:t>tihih</w:t>
      </w:r>
      <w:proofErr w:type="spellEnd"/>
      <w:r w:rsidRPr="00E64578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hAnsi="Arial" w:cs="Arial"/>
          <w:sz w:val="22"/>
          <w:szCs w:val="22"/>
          <w:lang w:val="de-DE"/>
        </w:rPr>
        <w:t>družbenikov</w:t>
      </w:r>
      <w:proofErr w:type="spellEnd"/>
      <w:r w:rsidRPr="00E64578">
        <w:rPr>
          <w:rFonts w:ascii="Arial" w:hAnsi="Arial" w:cs="Arial"/>
          <w:sz w:val="22"/>
          <w:szCs w:val="22"/>
          <w:lang w:val="de-DE"/>
        </w:rPr>
        <w:t>):</w:t>
      </w:r>
    </w:p>
    <w:tbl>
      <w:tblPr>
        <w:tblStyle w:val="TableGridPHPDOCX"/>
        <w:tblW w:w="5000" w:type="pct"/>
        <w:tblInd w:w="108" w:type="dxa"/>
        <w:tblBorders>
          <w:top w:val="outset" w:sz="5" w:space="0" w:color="808080"/>
          <w:left w:val="outset" w:sz="5" w:space="0" w:color="808080"/>
          <w:bottom w:val="outset" w:sz="5" w:space="0" w:color="808080"/>
          <w:right w:val="outset" w:sz="5" w:space="0" w:color="808080"/>
        </w:tblBorders>
        <w:tblLook w:val="04A0" w:firstRow="1" w:lastRow="0" w:firstColumn="1" w:lastColumn="0" w:noHBand="0" w:noVBand="1"/>
      </w:tblPr>
      <w:tblGrid>
        <w:gridCol w:w="2926"/>
        <w:gridCol w:w="3011"/>
        <w:gridCol w:w="3071"/>
      </w:tblGrid>
      <w:tr w:rsidR="007E5A64" w:rsidRPr="008A2A72" w14:paraId="3CE9155C" w14:textId="77777777" w:rsidTr="006C19D3">
        <w:tc>
          <w:tcPr>
            <w:tcW w:w="3322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0" w:type="auto"/>
              <w:bottom w:w="0" w:type="auto"/>
            </w:tcMar>
            <w:vAlign w:val="center"/>
          </w:tcPr>
          <w:p w14:paraId="5536757B" w14:textId="77777777" w:rsidR="007E5A64" w:rsidRPr="00E64578" w:rsidRDefault="007E5A64" w:rsidP="003861FE">
            <w:pPr>
              <w:spacing w:before="135" w:after="135"/>
              <w:jc w:val="both"/>
              <w:textAlignment w:val="center"/>
              <w:rPr>
                <w:rFonts w:ascii="Arial" w:hAnsi="Arial" w:cs="Arial"/>
                <w:sz w:val="22"/>
                <w:szCs w:val="22"/>
                <w:lang w:val="de-DE"/>
              </w:rPr>
            </w:pPr>
            <w:proofErr w:type="spellStart"/>
            <w:r w:rsidRPr="00E64578">
              <w:rPr>
                <w:rFonts w:ascii="Arial" w:hAnsi="Arial" w:cs="Arial"/>
                <w:b/>
                <w:bCs/>
                <w:position w:val="-2"/>
                <w:sz w:val="22"/>
                <w:szCs w:val="22"/>
                <w:lang w:val="de-DE"/>
              </w:rPr>
              <w:t>Ime</w:t>
            </w:r>
            <w:proofErr w:type="spellEnd"/>
            <w:r w:rsidRPr="00E64578">
              <w:rPr>
                <w:rFonts w:ascii="Arial" w:hAnsi="Arial" w:cs="Arial"/>
                <w:b/>
                <w:bCs/>
                <w:position w:val="-2"/>
                <w:sz w:val="22"/>
                <w:szCs w:val="22"/>
                <w:lang w:val="de-DE"/>
              </w:rPr>
              <w:t xml:space="preserve"> in </w:t>
            </w:r>
            <w:proofErr w:type="spellStart"/>
            <w:r w:rsidRPr="00E64578">
              <w:rPr>
                <w:rFonts w:ascii="Arial" w:hAnsi="Arial" w:cs="Arial"/>
                <w:b/>
                <w:bCs/>
                <w:position w:val="-2"/>
                <w:sz w:val="22"/>
                <w:szCs w:val="22"/>
                <w:lang w:val="de-DE"/>
              </w:rPr>
              <w:t>priimek</w:t>
            </w:r>
            <w:proofErr w:type="spellEnd"/>
          </w:p>
          <w:p w14:paraId="2545DC2F" w14:textId="77777777" w:rsidR="007E5A64" w:rsidRPr="00E64578" w:rsidRDefault="007E5A64" w:rsidP="003861FE">
            <w:pPr>
              <w:spacing w:before="135" w:after="135"/>
              <w:jc w:val="both"/>
              <w:textAlignment w:val="center"/>
              <w:rPr>
                <w:rFonts w:ascii="Arial" w:hAnsi="Arial" w:cs="Arial"/>
                <w:sz w:val="22"/>
                <w:szCs w:val="22"/>
                <w:lang w:val="de-DE"/>
              </w:rPr>
            </w:pPr>
            <w:proofErr w:type="spellStart"/>
            <w:r w:rsidRPr="00E64578">
              <w:rPr>
                <w:rFonts w:ascii="Arial" w:hAnsi="Arial" w:cs="Arial"/>
                <w:b/>
                <w:bCs/>
                <w:position w:val="-2"/>
                <w:sz w:val="22"/>
                <w:szCs w:val="22"/>
                <w:lang w:val="de-DE"/>
              </w:rPr>
              <w:t>ali</w:t>
            </w:r>
            <w:proofErr w:type="spellEnd"/>
          </w:p>
          <w:p w14:paraId="041CAB27" w14:textId="77777777" w:rsidR="007E5A64" w:rsidRPr="00E64578" w:rsidRDefault="007E5A64" w:rsidP="003861FE">
            <w:pPr>
              <w:spacing w:before="135" w:after="135"/>
              <w:jc w:val="both"/>
              <w:textAlignment w:val="center"/>
              <w:rPr>
                <w:rFonts w:ascii="Arial" w:hAnsi="Arial" w:cs="Arial"/>
                <w:sz w:val="22"/>
                <w:szCs w:val="22"/>
                <w:lang w:val="de-DE"/>
              </w:rPr>
            </w:pPr>
            <w:r w:rsidRPr="00E64578">
              <w:rPr>
                <w:rFonts w:ascii="Arial" w:hAnsi="Arial" w:cs="Arial"/>
                <w:b/>
                <w:bCs/>
                <w:position w:val="-2"/>
                <w:sz w:val="22"/>
                <w:szCs w:val="22"/>
                <w:lang w:val="de-DE"/>
              </w:rPr>
              <w:t xml:space="preserve">Firma in </w:t>
            </w:r>
            <w:proofErr w:type="spellStart"/>
            <w:r w:rsidRPr="00E64578">
              <w:rPr>
                <w:rFonts w:ascii="Arial" w:hAnsi="Arial" w:cs="Arial"/>
                <w:b/>
                <w:bCs/>
                <w:position w:val="-2"/>
                <w:sz w:val="22"/>
                <w:szCs w:val="22"/>
                <w:lang w:val="de-DE"/>
              </w:rPr>
              <w:t>sedež</w:t>
            </w:r>
            <w:proofErr w:type="spellEnd"/>
            <w:r w:rsidRPr="00E64578">
              <w:rPr>
                <w:rFonts w:ascii="Arial" w:hAnsi="Arial" w:cs="Arial"/>
                <w:b/>
                <w:bCs/>
                <w:position w:val="-2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E64578">
              <w:rPr>
                <w:rFonts w:ascii="Arial" w:hAnsi="Arial" w:cs="Arial"/>
                <w:b/>
                <w:bCs/>
                <w:position w:val="-2"/>
                <w:sz w:val="22"/>
                <w:szCs w:val="22"/>
                <w:lang w:val="de-DE"/>
              </w:rPr>
              <w:t>pravne</w:t>
            </w:r>
            <w:proofErr w:type="spellEnd"/>
            <w:r w:rsidRPr="00E64578">
              <w:rPr>
                <w:rFonts w:ascii="Arial" w:hAnsi="Arial" w:cs="Arial"/>
                <w:b/>
                <w:bCs/>
                <w:position w:val="-2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E64578">
              <w:rPr>
                <w:rFonts w:ascii="Arial" w:hAnsi="Arial" w:cs="Arial"/>
                <w:b/>
                <w:bCs/>
                <w:position w:val="-2"/>
                <w:sz w:val="22"/>
                <w:szCs w:val="22"/>
                <w:lang w:val="de-DE"/>
              </w:rPr>
              <w:t>osebe</w:t>
            </w:r>
            <w:proofErr w:type="spellEnd"/>
          </w:p>
        </w:tc>
        <w:tc>
          <w:tcPr>
            <w:tcW w:w="3323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0" w:type="auto"/>
              <w:bottom w:w="0" w:type="auto"/>
            </w:tcMar>
            <w:vAlign w:val="center"/>
          </w:tcPr>
          <w:p w14:paraId="5ADEB3DC" w14:textId="77777777" w:rsidR="007E5A64" w:rsidRPr="00E64578" w:rsidRDefault="007E5A64" w:rsidP="003861FE">
            <w:pPr>
              <w:spacing w:before="135" w:after="135"/>
              <w:jc w:val="both"/>
              <w:textAlignment w:val="center"/>
              <w:rPr>
                <w:rFonts w:ascii="Arial" w:hAnsi="Arial" w:cs="Arial"/>
                <w:sz w:val="22"/>
                <w:szCs w:val="22"/>
                <w:lang w:val="de-DE"/>
              </w:rPr>
            </w:pPr>
            <w:proofErr w:type="spellStart"/>
            <w:r w:rsidRPr="00E64578">
              <w:rPr>
                <w:rFonts w:ascii="Arial" w:hAnsi="Arial" w:cs="Arial"/>
                <w:b/>
                <w:bCs/>
                <w:position w:val="-2"/>
                <w:sz w:val="22"/>
                <w:szCs w:val="22"/>
                <w:lang w:val="de-DE"/>
              </w:rPr>
              <w:t>Naslov</w:t>
            </w:r>
            <w:proofErr w:type="spellEnd"/>
            <w:r w:rsidRPr="00E64578">
              <w:rPr>
                <w:rFonts w:ascii="Arial" w:hAnsi="Arial" w:cs="Arial"/>
                <w:b/>
                <w:bCs/>
                <w:position w:val="-2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E64578">
              <w:rPr>
                <w:rFonts w:ascii="Arial" w:hAnsi="Arial" w:cs="Arial"/>
                <w:b/>
                <w:bCs/>
                <w:position w:val="-2"/>
                <w:sz w:val="22"/>
                <w:szCs w:val="22"/>
                <w:lang w:val="de-DE"/>
              </w:rPr>
              <w:t>prebivališča</w:t>
            </w:r>
            <w:proofErr w:type="spellEnd"/>
          </w:p>
          <w:p w14:paraId="2CA6DDB5" w14:textId="77777777" w:rsidR="007E5A64" w:rsidRPr="00E64578" w:rsidRDefault="007E5A64" w:rsidP="003861FE">
            <w:pPr>
              <w:spacing w:before="135" w:after="135"/>
              <w:jc w:val="both"/>
              <w:textAlignment w:val="center"/>
              <w:rPr>
                <w:rFonts w:ascii="Arial" w:hAnsi="Arial" w:cs="Arial"/>
                <w:sz w:val="22"/>
                <w:szCs w:val="22"/>
                <w:lang w:val="de-DE"/>
              </w:rPr>
            </w:pPr>
            <w:proofErr w:type="spellStart"/>
            <w:r w:rsidRPr="00E64578">
              <w:rPr>
                <w:rFonts w:ascii="Arial" w:hAnsi="Arial" w:cs="Arial"/>
                <w:b/>
                <w:bCs/>
                <w:position w:val="-2"/>
                <w:sz w:val="22"/>
                <w:szCs w:val="22"/>
                <w:lang w:val="de-DE"/>
              </w:rPr>
              <w:t>ali</w:t>
            </w:r>
            <w:proofErr w:type="spellEnd"/>
          </w:p>
          <w:p w14:paraId="189439FB" w14:textId="77777777" w:rsidR="007E5A64" w:rsidRPr="00E64578" w:rsidRDefault="007E5A64" w:rsidP="003861FE">
            <w:pPr>
              <w:spacing w:before="135" w:after="135"/>
              <w:jc w:val="both"/>
              <w:textAlignment w:val="center"/>
              <w:rPr>
                <w:rFonts w:ascii="Arial" w:hAnsi="Arial" w:cs="Arial"/>
                <w:sz w:val="22"/>
                <w:szCs w:val="22"/>
                <w:lang w:val="de-DE"/>
              </w:rPr>
            </w:pPr>
            <w:proofErr w:type="spellStart"/>
            <w:r w:rsidRPr="00E64578">
              <w:rPr>
                <w:rFonts w:ascii="Arial" w:hAnsi="Arial" w:cs="Arial"/>
                <w:b/>
                <w:bCs/>
                <w:position w:val="-2"/>
                <w:sz w:val="22"/>
                <w:szCs w:val="22"/>
                <w:lang w:val="de-DE"/>
              </w:rPr>
              <w:t>Davčna</w:t>
            </w:r>
            <w:proofErr w:type="spellEnd"/>
            <w:r w:rsidRPr="00E64578">
              <w:rPr>
                <w:rFonts w:ascii="Arial" w:hAnsi="Arial" w:cs="Arial"/>
                <w:b/>
                <w:bCs/>
                <w:position w:val="-2"/>
                <w:sz w:val="22"/>
                <w:szCs w:val="22"/>
                <w:lang w:val="de-DE"/>
              </w:rPr>
              <w:t xml:space="preserve"> in </w:t>
            </w:r>
            <w:proofErr w:type="spellStart"/>
            <w:r w:rsidRPr="00E64578">
              <w:rPr>
                <w:rFonts w:ascii="Arial" w:hAnsi="Arial" w:cs="Arial"/>
                <w:b/>
                <w:bCs/>
                <w:position w:val="-2"/>
                <w:sz w:val="22"/>
                <w:szCs w:val="22"/>
                <w:lang w:val="de-DE"/>
              </w:rPr>
              <w:t>matična</w:t>
            </w:r>
            <w:proofErr w:type="spellEnd"/>
            <w:r w:rsidRPr="00E64578">
              <w:rPr>
                <w:rFonts w:ascii="Arial" w:hAnsi="Arial" w:cs="Arial"/>
                <w:b/>
                <w:bCs/>
                <w:position w:val="-2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E64578">
              <w:rPr>
                <w:rFonts w:ascii="Arial" w:hAnsi="Arial" w:cs="Arial"/>
                <w:b/>
                <w:bCs/>
                <w:position w:val="-2"/>
                <w:sz w:val="22"/>
                <w:szCs w:val="22"/>
                <w:lang w:val="de-DE"/>
              </w:rPr>
              <w:t>številka</w:t>
            </w:r>
            <w:proofErr w:type="spellEnd"/>
          </w:p>
        </w:tc>
        <w:tc>
          <w:tcPr>
            <w:tcW w:w="3323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0" w:type="auto"/>
              <w:bottom w:w="0" w:type="auto"/>
            </w:tcMar>
            <w:vAlign w:val="center"/>
          </w:tcPr>
          <w:p w14:paraId="098101C4" w14:textId="77777777" w:rsidR="007E5A64" w:rsidRPr="00E64578" w:rsidRDefault="007E5A64" w:rsidP="003861FE">
            <w:pPr>
              <w:spacing w:before="135" w:after="135"/>
              <w:jc w:val="both"/>
              <w:textAlignment w:val="center"/>
              <w:rPr>
                <w:rFonts w:ascii="Arial" w:hAnsi="Arial" w:cs="Arial"/>
                <w:sz w:val="22"/>
                <w:szCs w:val="22"/>
                <w:lang w:val="de-DE"/>
              </w:rPr>
            </w:pPr>
            <w:proofErr w:type="spellStart"/>
            <w:r w:rsidRPr="00E64578">
              <w:rPr>
                <w:rFonts w:ascii="Arial" w:hAnsi="Arial" w:cs="Arial"/>
                <w:b/>
                <w:bCs/>
                <w:position w:val="-2"/>
                <w:sz w:val="22"/>
                <w:szCs w:val="22"/>
                <w:lang w:val="de-DE"/>
              </w:rPr>
              <w:t>Delež</w:t>
            </w:r>
            <w:proofErr w:type="spellEnd"/>
            <w:r w:rsidRPr="00E64578">
              <w:rPr>
                <w:rFonts w:ascii="Arial" w:hAnsi="Arial" w:cs="Arial"/>
                <w:b/>
                <w:bCs/>
                <w:position w:val="-2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E64578">
              <w:rPr>
                <w:rFonts w:ascii="Arial" w:hAnsi="Arial" w:cs="Arial"/>
                <w:b/>
                <w:bCs/>
                <w:position w:val="-2"/>
                <w:sz w:val="22"/>
                <w:szCs w:val="22"/>
                <w:lang w:val="de-DE"/>
              </w:rPr>
              <w:t>lastništva</w:t>
            </w:r>
            <w:proofErr w:type="spellEnd"/>
          </w:p>
          <w:p w14:paraId="352D7CCB" w14:textId="77777777" w:rsidR="007E5A64" w:rsidRPr="00E64578" w:rsidRDefault="007E5A64" w:rsidP="003861FE">
            <w:pPr>
              <w:spacing w:before="135" w:after="135"/>
              <w:jc w:val="both"/>
              <w:textAlignment w:val="center"/>
              <w:rPr>
                <w:rFonts w:ascii="Arial" w:hAnsi="Arial" w:cs="Arial"/>
                <w:sz w:val="22"/>
                <w:szCs w:val="22"/>
                <w:lang w:val="de-DE"/>
              </w:rPr>
            </w:pPr>
            <w:proofErr w:type="spellStart"/>
            <w:r w:rsidRPr="00E64578">
              <w:rPr>
                <w:rFonts w:ascii="Arial" w:hAnsi="Arial" w:cs="Arial"/>
                <w:b/>
                <w:bCs/>
                <w:position w:val="-2"/>
                <w:sz w:val="22"/>
                <w:szCs w:val="22"/>
                <w:lang w:val="de-DE"/>
              </w:rPr>
              <w:t>ali</w:t>
            </w:r>
            <w:proofErr w:type="spellEnd"/>
          </w:p>
          <w:p w14:paraId="2D194141" w14:textId="77777777" w:rsidR="007E5A64" w:rsidRPr="00E64578" w:rsidRDefault="007E5A64" w:rsidP="003861FE">
            <w:pPr>
              <w:spacing w:before="135" w:after="135"/>
              <w:jc w:val="both"/>
              <w:textAlignment w:val="center"/>
              <w:rPr>
                <w:rFonts w:ascii="Arial" w:hAnsi="Arial" w:cs="Arial"/>
                <w:sz w:val="22"/>
                <w:szCs w:val="22"/>
                <w:lang w:val="de-DE"/>
              </w:rPr>
            </w:pPr>
            <w:proofErr w:type="spellStart"/>
            <w:r w:rsidRPr="00E64578">
              <w:rPr>
                <w:rFonts w:ascii="Arial" w:hAnsi="Arial" w:cs="Arial"/>
                <w:b/>
                <w:bCs/>
                <w:position w:val="-2"/>
                <w:sz w:val="22"/>
                <w:szCs w:val="22"/>
                <w:lang w:val="de-DE"/>
              </w:rPr>
              <w:t>Delež</w:t>
            </w:r>
            <w:proofErr w:type="spellEnd"/>
            <w:r w:rsidRPr="00E64578">
              <w:rPr>
                <w:rFonts w:ascii="Arial" w:hAnsi="Arial" w:cs="Arial"/>
                <w:b/>
                <w:bCs/>
                <w:position w:val="-2"/>
                <w:sz w:val="22"/>
                <w:szCs w:val="22"/>
                <w:lang w:val="de-DE"/>
              </w:rPr>
              <w:t xml:space="preserve"> lastništva </w:t>
            </w:r>
            <w:proofErr w:type="spellStart"/>
            <w:r w:rsidRPr="00E64578">
              <w:rPr>
                <w:rFonts w:ascii="Arial" w:hAnsi="Arial" w:cs="Arial"/>
                <w:b/>
                <w:bCs/>
                <w:position w:val="-2"/>
                <w:sz w:val="22"/>
                <w:szCs w:val="22"/>
                <w:lang w:val="de-DE"/>
              </w:rPr>
              <w:t>gospodarskega</w:t>
            </w:r>
            <w:proofErr w:type="spellEnd"/>
            <w:r w:rsidRPr="00E64578">
              <w:rPr>
                <w:rFonts w:ascii="Arial" w:hAnsi="Arial" w:cs="Arial"/>
                <w:b/>
                <w:bCs/>
                <w:position w:val="-2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E64578">
              <w:rPr>
                <w:rFonts w:ascii="Arial" w:hAnsi="Arial" w:cs="Arial"/>
                <w:b/>
                <w:bCs/>
                <w:position w:val="-2"/>
                <w:sz w:val="22"/>
                <w:szCs w:val="22"/>
                <w:lang w:val="de-DE"/>
              </w:rPr>
              <w:t>subjekta</w:t>
            </w:r>
            <w:proofErr w:type="spellEnd"/>
          </w:p>
        </w:tc>
      </w:tr>
      <w:tr w:rsidR="007E5A64" w:rsidRPr="008A2A72" w14:paraId="1895AB58" w14:textId="77777777" w:rsidTr="006C19D3">
        <w:tc>
          <w:tcPr>
            <w:tcW w:w="3322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0" w:type="auto"/>
              <w:bottom w:w="0" w:type="auto"/>
            </w:tcMar>
            <w:vAlign w:val="center"/>
          </w:tcPr>
          <w:p w14:paraId="54E52D7B" w14:textId="77777777" w:rsidR="007E5A64" w:rsidRPr="00E64578" w:rsidRDefault="007E5A64" w:rsidP="003861FE">
            <w:pPr>
              <w:spacing w:before="135" w:after="135"/>
              <w:jc w:val="both"/>
              <w:textAlignment w:val="center"/>
              <w:rPr>
                <w:rFonts w:ascii="Arial" w:hAnsi="Arial" w:cs="Arial"/>
                <w:sz w:val="22"/>
                <w:szCs w:val="22"/>
                <w:lang w:val="de-DE"/>
              </w:rPr>
            </w:pPr>
            <w:r w:rsidRPr="00E64578">
              <w:rPr>
                <w:rFonts w:ascii="Arial" w:hAnsi="Arial" w:cs="Arial"/>
                <w:position w:val="-2"/>
                <w:sz w:val="22"/>
                <w:szCs w:val="22"/>
                <w:lang w:val="de-DE"/>
              </w:rPr>
              <w:t> </w:t>
            </w:r>
          </w:p>
        </w:tc>
        <w:tc>
          <w:tcPr>
            <w:tcW w:w="3323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0" w:type="auto"/>
              <w:bottom w:w="0" w:type="auto"/>
            </w:tcMar>
            <w:vAlign w:val="center"/>
          </w:tcPr>
          <w:p w14:paraId="770EB753" w14:textId="77777777" w:rsidR="007E5A64" w:rsidRPr="00E64578" w:rsidRDefault="007E5A64" w:rsidP="003861FE">
            <w:pPr>
              <w:spacing w:before="135" w:after="135"/>
              <w:jc w:val="both"/>
              <w:textAlignment w:val="center"/>
              <w:rPr>
                <w:rFonts w:ascii="Arial" w:hAnsi="Arial" w:cs="Arial"/>
                <w:sz w:val="22"/>
                <w:szCs w:val="22"/>
                <w:lang w:val="de-DE"/>
              </w:rPr>
            </w:pPr>
            <w:r w:rsidRPr="00E64578">
              <w:rPr>
                <w:rFonts w:ascii="Arial" w:hAnsi="Arial" w:cs="Arial"/>
                <w:position w:val="-2"/>
                <w:sz w:val="22"/>
                <w:szCs w:val="22"/>
                <w:lang w:val="de-DE"/>
              </w:rPr>
              <w:t> </w:t>
            </w:r>
          </w:p>
        </w:tc>
        <w:tc>
          <w:tcPr>
            <w:tcW w:w="3323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0" w:type="auto"/>
              <w:bottom w:w="0" w:type="auto"/>
            </w:tcMar>
            <w:vAlign w:val="center"/>
          </w:tcPr>
          <w:p w14:paraId="0A9BDDB9" w14:textId="77777777" w:rsidR="007E5A64" w:rsidRPr="00E64578" w:rsidRDefault="007E5A64" w:rsidP="003861FE">
            <w:pPr>
              <w:spacing w:before="135" w:after="135"/>
              <w:jc w:val="both"/>
              <w:textAlignment w:val="center"/>
              <w:rPr>
                <w:rFonts w:ascii="Arial" w:hAnsi="Arial" w:cs="Arial"/>
                <w:sz w:val="22"/>
                <w:szCs w:val="22"/>
                <w:lang w:val="de-DE"/>
              </w:rPr>
            </w:pPr>
            <w:r w:rsidRPr="00E64578">
              <w:rPr>
                <w:rFonts w:ascii="Arial" w:hAnsi="Arial" w:cs="Arial"/>
                <w:position w:val="-2"/>
                <w:sz w:val="22"/>
                <w:szCs w:val="22"/>
                <w:lang w:val="de-DE"/>
              </w:rPr>
              <w:t> </w:t>
            </w:r>
          </w:p>
        </w:tc>
      </w:tr>
      <w:tr w:rsidR="007E5A64" w:rsidRPr="008A2A72" w14:paraId="5152F2A6" w14:textId="77777777" w:rsidTr="006C19D3">
        <w:tc>
          <w:tcPr>
            <w:tcW w:w="3322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0" w:type="auto"/>
              <w:bottom w:w="0" w:type="auto"/>
            </w:tcMar>
            <w:vAlign w:val="center"/>
          </w:tcPr>
          <w:p w14:paraId="40DB1E18" w14:textId="77777777" w:rsidR="007E5A64" w:rsidRPr="00E64578" w:rsidRDefault="007E5A64" w:rsidP="003861FE">
            <w:pPr>
              <w:spacing w:before="135" w:after="135"/>
              <w:jc w:val="both"/>
              <w:textAlignment w:val="center"/>
              <w:rPr>
                <w:rFonts w:ascii="Arial" w:hAnsi="Arial" w:cs="Arial"/>
                <w:sz w:val="22"/>
                <w:szCs w:val="22"/>
                <w:lang w:val="de-DE"/>
              </w:rPr>
            </w:pPr>
            <w:r w:rsidRPr="00E64578">
              <w:rPr>
                <w:rFonts w:ascii="Arial" w:hAnsi="Arial" w:cs="Arial"/>
                <w:position w:val="-2"/>
                <w:sz w:val="22"/>
                <w:szCs w:val="22"/>
                <w:lang w:val="de-DE"/>
              </w:rPr>
              <w:t> </w:t>
            </w:r>
          </w:p>
        </w:tc>
        <w:tc>
          <w:tcPr>
            <w:tcW w:w="3323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0" w:type="auto"/>
              <w:bottom w:w="0" w:type="auto"/>
            </w:tcMar>
            <w:vAlign w:val="center"/>
          </w:tcPr>
          <w:p w14:paraId="311E515E" w14:textId="77777777" w:rsidR="007E5A64" w:rsidRPr="00E64578" w:rsidRDefault="007E5A64" w:rsidP="003861FE">
            <w:pPr>
              <w:spacing w:before="135" w:after="135"/>
              <w:jc w:val="both"/>
              <w:textAlignment w:val="center"/>
              <w:rPr>
                <w:rFonts w:ascii="Arial" w:hAnsi="Arial" w:cs="Arial"/>
                <w:sz w:val="22"/>
                <w:szCs w:val="22"/>
                <w:lang w:val="de-DE"/>
              </w:rPr>
            </w:pPr>
            <w:r w:rsidRPr="00E64578">
              <w:rPr>
                <w:rFonts w:ascii="Arial" w:hAnsi="Arial" w:cs="Arial"/>
                <w:position w:val="-2"/>
                <w:sz w:val="22"/>
                <w:szCs w:val="22"/>
                <w:lang w:val="de-DE"/>
              </w:rPr>
              <w:t> </w:t>
            </w:r>
          </w:p>
        </w:tc>
        <w:tc>
          <w:tcPr>
            <w:tcW w:w="3323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0" w:type="auto"/>
              <w:bottom w:w="0" w:type="auto"/>
            </w:tcMar>
            <w:vAlign w:val="center"/>
          </w:tcPr>
          <w:p w14:paraId="73244409" w14:textId="77777777" w:rsidR="007E5A64" w:rsidRPr="00E64578" w:rsidRDefault="007E5A64" w:rsidP="003861FE">
            <w:pPr>
              <w:spacing w:before="135" w:after="135"/>
              <w:jc w:val="both"/>
              <w:textAlignment w:val="center"/>
              <w:rPr>
                <w:rFonts w:ascii="Arial" w:hAnsi="Arial" w:cs="Arial"/>
                <w:sz w:val="22"/>
                <w:szCs w:val="22"/>
                <w:lang w:val="de-DE"/>
              </w:rPr>
            </w:pPr>
            <w:r w:rsidRPr="00E64578">
              <w:rPr>
                <w:rFonts w:ascii="Arial" w:hAnsi="Arial" w:cs="Arial"/>
                <w:position w:val="-2"/>
                <w:sz w:val="22"/>
                <w:szCs w:val="22"/>
                <w:lang w:val="de-DE"/>
              </w:rPr>
              <w:t> </w:t>
            </w:r>
          </w:p>
        </w:tc>
      </w:tr>
      <w:tr w:rsidR="007E5A64" w:rsidRPr="008A2A72" w14:paraId="718D1F95" w14:textId="77777777" w:rsidTr="006C19D3">
        <w:tc>
          <w:tcPr>
            <w:tcW w:w="3322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0" w:type="auto"/>
              <w:bottom w:w="0" w:type="auto"/>
            </w:tcMar>
            <w:vAlign w:val="center"/>
          </w:tcPr>
          <w:p w14:paraId="76339B00" w14:textId="77777777" w:rsidR="007E5A64" w:rsidRPr="00E64578" w:rsidRDefault="007E5A64" w:rsidP="003861FE">
            <w:pPr>
              <w:spacing w:before="135" w:after="135"/>
              <w:jc w:val="both"/>
              <w:textAlignment w:val="center"/>
              <w:rPr>
                <w:rFonts w:ascii="Arial" w:hAnsi="Arial" w:cs="Arial"/>
                <w:sz w:val="22"/>
                <w:szCs w:val="22"/>
                <w:lang w:val="de-DE"/>
              </w:rPr>
            </w:pPr>
            <w:r w:rsidRPr="00E64578">
              <w:rPr>
                <w:rFonts w:ascii="Arial" w:hAnsi="Arial" w:cs="Arial"/>
                <w:position w:val="-2"/>
                <w:sz w:val="22"/>
                <w:szCs w:val="22"/>
                <w:lang w:val="de-DE"/>
              </w:rPr>
              <w:t> </w:t>
            </w:r>
          </w:p>
        </w:tc>
        <w:tc>
          <w:tcPr>
            <w:tcW w:w="3323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0" w:type="auto"/>
              <w:bottom w:w="0" w:type="auto"/>
            </w:tcMar>
            <w:vAlign w:val="center"/>
          </w:tcPr>
          <w:p w14:paraId="34CE40E4" w14:textId="77777777" w:rsidR="007E5A64" w:rsidRPr="00E64578" w:rsidRDefault="007E5A64" w:rsidP="003861FE">
            <w:pPr>
              <w:spacing w:before="135" w:after="135"/>
              <w:jc w:val="both"/>
              <w:textAlignment w:val="center"/>
              <w:rPr>
                <w:rFonts w:ascii="Arial" w:hAnsi="Arial" w:cs="Arial"/>
                <w:sz w:val="22"/>
                <w:szCs w:val="22"/>
                <w:lang w:val="de-DE"/>
              </w:rPr>
            </w:pPr>
            <w:r w:rsidRPr="00E64578">
              <w:rPr>
                <w:rFonts w:ascii="Arial" w:hAnsi="Arial" w:cs="Arial"/>
                <w:position w:val="-2"/>
                <w:sz w:val="22"/>
                <w:szCs w:val="22"/>
                <w:lang w:val="de-DE"/>
              </w:rPr>
              <w:t> </w:t>
            </w:r>
          </w:p>
        </w:tc>
        <w:tc>
          <w:tcPr>
            <w:tcW w:w="3323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0" w:type="auto"/>
              <w:bottom w:w="0" w:type="auto"/>
            </w:tcMar>
            <w:vAlign w:val="center"/>
          </w:tcPr>
          <w:p w14:paraId="679C4843" w14:textId="77777777" w:rsidR="007E5A64" w:rsidRPr="00E64578" w:rsidRDefault="007E5A64" w:rsidP="003861FE">
            <w:pPr>
              <w:spacing w:before="135" w:after="135"/>
              <w:jc w:val="both"/>
              <w:textAlignment w:val="center"/>
              <w:rPr>
                <w:rFonts w:ascii="Arial" w:hAnsi="Arial" w:cs="Arial"/>
                <w:sz w:val="22"/>
                <w:szCs w:val="22"/>
                <w:lang w:val="de-DE"/>
              </w:rPr>
            </w:pPr>
            <w:r w:rsidRPr="00E64578">
              <w:rPr>
                <w:rFonts w:ascii="Arial" w:hAnsi="Arial" w:cs="Arial"/>
                <w:position w:val="-2"/>
                <w:sz w:val="22"/>
                <w:szCs w:val="22"/>
                <w:lang w:val="de-DE"/>
              </w:rPr>
              <w:t> </w:t>
            </w:r>
          </w:p>
        </w:tc>
      </w:tr>
    </w:tbl>
    <w:p w14:paraId="49E80490" w14:textId="77777777" w:rsidR="007E5A64" w:rsidRPr="00023EC5" w:rsidRDefault="007E5A64" w:rsidP="007E5A64">
      <w:pPr>
        <w:spacing w:before="225" w:after="225"/>
        <w:jc w:val="both"/>
        <w:rPr>
          <w:rFonts w:ascii="Arial" w:hAnsi="Arial" w:cs="Arial"/>
          <w:sz w:val="22"/>
          <w:szCs w:val="22"/>
        </w:rPr>
      </w:pPr>
      <w:r w:rsidRPr="00023EC5">
        <w:rPr>
          <w:rFonts w:ascii="Arial" w:hAnsi="Arial" w:cs="Arial"/>
          <w:sz w:val="22"/>
          <w:szCs w:val="22"/>
        </w:rPr>
        <w:t xml:space="preserve">- </w:t>
      </w:r>
      <w:proofErr w:type="spellStart"/>
      <w:proofErr w:type="gramStart"/>
      <w:r w:rsidRPr="00023EC5">
        <w:rPr>
          <w:rFonts w:ascii="Arial" w:hAnsi="Arial" w:cs="Arial"/>
          <w:sz w:val="22"/>
          <w:szCs w:val="22"/>
        </w:rPr>
        <w:t>izjavljam</w:t>
      </w:r>
      <w:proofErr w:type="spellEnd"/>
      <w:r w:rsidRPr="00023EC5">
        <w:rPr>
          <w:rFonts w:ascii="Arial" w:hAnsi="Arial" w:cs="Arial"/>
          <w:sz w:val="22"/>
          <w:szCs w:val="22"/>
        </w:rPr>
        <w:t>,  da</w:t>
      </w:r>
      <w:proofErr w:type="gramEnd"/>
      <w:r w:rsidRPr="00023EC5">
        <w:rPr>
          <w:rFonts w:ascii="Arial" w:hAnsi="Arial" w:cs="Arial"/>
          <w:sz w:val="22"/>
          <w:szCs w:val="22"/>
        </w:rPr>
        <w:t xml:space="preserve"> so </w:t>
      </w:r>
      <w:proofErr w:type="spellStart"/>
      <w:r w:rsidRPr="00023EC5">
        <w:rPr>
          <w:rFonts w:ascii="Arial" w:hAnsi="Arial" w:cs="Arial"/>
          <w:sz w:val="22"/>
          <w:szCs w:val="22"/>
        </w:rPr>
        <w:t>gospodarski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subjekti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za </w:t>
      </w:r>
      <w:proofErr w:type="spellStart"/>
      <w:r w:rsidRPr="00023EC5">
        <w:rPr>
          <w:rFonts w:ascii="Arial" w:hAnsi="Arial" w:cs="Arial"/>
          <w:sz w:val="22"/>
          <w:szCs w:val="22"/>
        </w:rPr>
        <w:t>katere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se glede </w:t>
      </w:r>
      <w:proofErr w:type="spellStart"/>
      <w:r w:rsidRPr="00023EC5">
        <w:rPr>
          <w:rFonts w:ascii="Arial" w:hAnsi="Arial" w:cs="Arial"/>
          <w:sz w:val="22"/>
          <w:szCs w:val="22"/>
        </w:rPr>
        <w:t>na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določbe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zakona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, ki </w:t>
      </w:r>
      <w:proofErr w:type="spellStart"/>
      <w:r w:rsidRPr="00023EC5">
        <w:rPr>
          <w:rFonts w:ascii="Arial" w:hAnsi="Arial" w:cs="Arial"/>
          <w:sz w:val="22"/>
          <w:szCs w:val="22"/>
        </w:rPr>
        <w:t>ureja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gospodarske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družbe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023EC5">
        <w:rPr>
          <w:rFonts w:ascii="Arial" w:hAnsi="Arial" w:cs="Arial"/>
          <w:sz w:val="22"/>
          <w:szCs w:val="22"/>
        </w:rPr>
        <w:t>šteje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, da so </w:t>
      </w:r>
      <w:proofErr w:type="spellStart"/>
      <w:r w:rsidRPr="00023EC5">
        <w:rPr>
          <w:rFonts w:ascii="Arial" w:hAnsi="Arial" w:cs="Arial"/>
          <w:sz w:val="22"/>
          <w:szCs w:val="22"/>
        </w:rPr>
        <w:t>povezane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družbe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z </w:t>
      </w:r>
      <w:proofErr w:type="spellStart"/>
      <w:r w:rsidRPr="00023EC5">
        <w:rPr>
          <w:rFonts w:ascii="Arial" w:hAnsi="Arial" w:cs="Arial"/>
          <w:sz w:val="22"/>
          <w:szCs w:val="22"/>
        </w:rPr>
        <w:t>gospodarskim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subjektom</w:t>
      </w:r>
      <w:proofErr w:type="spellEnd"/>
    </w:p>
    <w:tbl>
      <w:tblPr>
        <w:tblStyle w:val="TableGridPHPDOCX"/>
        <w:tblW w:w="5000" w:type="pct"/>
        <w:tblInd w:w="108" w:type="dxa"/>
        <w:tblBorders>
          <w:top w:val="outset" w:sz="5" w:space="0" w:color="808080"/>
          <w:left w:val="outset" w:sz="5" w:space="0" w:color="808080"/>
          <w:bottom w:val="outset" w:sz="5" w:space="0" w:color="808080"/>
          <w:right w:val="outset" w:sz="5" w:space="0" w:color="808080"/>
        </w:tblBorders>
        <w:tblLook w:val="04A0" w:firstRow="1" w:lastRow="0" w:firstColumn="1" w:lastColumn="0" w:noHBand="0" w:noVBand="1"/>
      </w:tblPr>
      <w:tblGrid>
        <w:gridCol w:w="3002"/>
        <w:gridCol w:w="3003"/>
        <w:gridCol w:w="3003"/>
      </w:tblGrid>
      <w:tr w:rsidR="007E5A64" w:rsidRPr="00023EC5" w14:paraId="58222331" w14:textId="77777777" w:rsidTr="003861FE">
        <w:tc>
          <w:tcPr>
            <w:tcW w:w="2835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0" w:type="auto"/>
              <w:bottom w:w="0" w:type="auto"/>
            </w:tcMar>
            <w:vAlign w:val="center"/>
          </w:tcPr>
          <w:p w14:paraId="6503D81C" w14:textId="77777777" w:rsidR="007E5A64" w:rsidRPr="00023EC5" w:rsidRDefault="007E5A64" w:rsidP="003861FE">
            <w:pPr>
              <w:spacing w:before="135" w:after="135"/>
              <w:jc w:val="both"/>
              <w:textAlignment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023EC5">
              <w:rPr>
                <w:rFonts w:ascii="Arial" w:hAnsi="Arial" w:cs="Arial"/>
                <w:b/>
                <w:bCs/>
                <w:position w:val="-2"/>
                <w:sz w:val="22"/>
                <w:szCs w:val="22"/>
              </w:rPr>
              <w:t>Firma</w:t>
            </w:r>
            <w:proofErr w:type="spellEnd"/>
            <w:r w:rsidRPr="00023EC5">
              <w:rPr>
                <w:rFonts w:ascii="Arial" w:hAnsi="Arial" w:cs="Arial"/>
                <w:b/>
                <w:bCs/>
                <w:position w:val="-2"/>
                <w:sz w:val="22"/>
                <w:szCs w:val="22"/>
              </w:rPr>
              <w:t xml:space="preserve"> in </w:t>
            </w:r>
            <w:proofErr w:type="spellStart"/>
            <w:r w:rsidRPr="00023EC5">
              <w:rPr>
                <w:rFonts w:ascii="Arial" w:hAnsi="Arial" w:cs="Arial"/>
                <w:b/>
                <w:bCs/>
                <w:position w:val="-2"/>
                <w:sz w:val="22"/>
                <w:szCs w:val="22"/>
              </w:rPr>
              <w:t>sedež</w:t>
            </w:r>
            <w:proofErr w:type="spellEnd"/>
          </w:p>
        </w:tc>
        <w:tc>
          <w:tcPr>
            <w:tcW w:w="2835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0" w:type="auto"/>
              <w:bottom w:w="0" w:type="auto"/>
            </w:tcMar>
            <w:vAlign w:val="center"/>
          </w:tcPr>
          <w:p w14:paraId="5F86952B" w14:textId="77777777" w:rsidR="007E5A64" w:rsidRPr="00023EC5" w:rsidRDefault="007E5A64" w:rsidP="003861FE">
            <w:pPr>
              <w:spacing w:before="135" w:after="135"/>
              <w:jc w:val="both"/>
              <w:textAlignment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023EC5">
              <w:rPr>
                <w:rFonts w:ascii="Arial" w:hAnsi="Arial" w:cs="Arial"/>
                <w:b/>
                <w:bCs/>
                <w:position w:val="-2"/>
                <w:sz w:val="22"/>
                <w:szCs w:val="22"/>
              </w:rPr>
              <w:t>Davčna</w:t>
            </w:r>
            <w:proofErr w:type="spellEnd"/>
            <w:r w:rsidRPr="00023EC5">
              <w:rPr>
                <w:rFonts w:ascii="Arial" w:hAnsi="Arial" w:cs="Arial"/>
                <w:b/>
                <w:bCs/>
                <w:position w:val="-2"/>
                <w:sz w:val="22"/>
                <w:szCs w:val="22"/>
              </w:rPr>
              <w:t xml:space="preserve"> in </w:t>
            </w:r>
            <w:proofErr w:type="spellStart"/>
            <w:r w:rsidRPr="00023EC5">
              <w:rPr>
                <w:rFonts w:ascii="Arial" w:hAnsi="Arial" w:cs="Arial"/>
                <w:b/>
                <w:bCs/>
                <w:position w:val="-2"/>
                <w:sz w:val="22"/>
                <w:szCs w:val="22"/>
              </w:rPr>
              <w:t>matična</w:t>
            </w:r>
            <w:proofErr w:type="spellEnd"/>
            <w:r w:rsidRPr="00023EC5">
              <w:rPr>
                <w:rFonts w:ascii="Arial" w:hAnsi="Arial" w:cs="Arial"/>
                <w:b/>
                <w:bCs/>
                <w:position w:val="-2"/>
                <w:sz w:val="22"/>
                <w:szCs w:val="22"/>
              </w:rPr>
              <w:t xml:space="preserve"> </w:t>
            </w:r>
            <w:proofErr w:type="spellStart"/>
            <w:r w:rsidRPr="00023EC5">
              <w:rPr>
                <w:rFonts w:ascii="Arial" w:hAnsi="Arial" w:cs="Arial"/>
                <w:b/>
                <w:bCs/>
                <w:position w:val="-2"/>
                <w:sz w:val="22"/>
                <w:szCs w:val="22"/>
              </w:rPr>
              <w:t>številka</w:t>
            </w:r>
            <w:proofErr w:type="spellEnd"/>
          </w:p>
        </w:tc>
        <w:tc>
          <w:tcPr>
            <w:tcW w:w="2835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0" w:type="auto"/>
              <w:bottom w:w="0" w:type="auto"/>
            </w:tcMar>
            <w:vAlign w:val="center"/>
          </w:tcPr>
          <w:p w14:paraId="49157B25" w14:textId="77777777" w:rsidR="007E5A64" w:rsidRPr="00023EC5" w:rsidRDefault="007E5A64" w:rsidP="003861FE">
            <w:pPr>
              <w:spacing w:before="135" w:after="135"/>
              <w:jc w:val="both"/>
              <w:textAlignment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023EC5">
              <w:rPr>
                <w:rFonts w:ascii="Arial" w:hAnsi="Arial" w:cs="Arial"/>
                <w:b/>
                <w:bCs/>
                <w:position w:val="-2"/>
                <w:sz w:val="22"/>
                <w:szCs w:val="22"/>
              </w:rPr>
              <w:t>Delež</w:t>
            </w:r>
            <w:proofErr w:type="spellEnd"/>
            <w:r w:rsidRPr="00023EC5">
              <w:rPr>
                <w:rFonts w:ascii="Arial" w:hAnsi="Arial" w:cs="Arial"/>
                <w:b/>
                <w:bCs/>
                <w:position w:val="-2"/>
                <w:sz w:val="22"/>
                <w:szCs w:val="22"/>
              </w:rPr>
              <w:t xml:space="preserve"> lastništva gospodarskega </w:t>
            </w:r>
            <w:proofErr w:type="spellStart"/>
            <w:r w:rsidRPr="00023EC5">
              <w:rPr>
                <w:rFonts w:ascii="Arial" w:hAnsi="Arial" w:cs="Arial"/>
                <w:b/>
                <w:bCs/>
                <w:position w:val="-2"/>
                <w:sz w:val="22"/>
                <w:szCs w:val="22"/>
              </w:rPr>
              <w:t>subjekta</w:t>
            </w:r>
            <w:proofErr w:type="spellEnd"/>
          </w:p>
        </w:tc>
      </w:tr>
      <w:tr w:rsidR="007E5A64" w:rsidRPr="00023EC5" w14:paraId="5E573FFC" w14:textId="77777777" w:rsidTr="003861FE">
        <w:tc>
          <w:tcPr>
            <w:tcW w:w="2835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0" w:type="auto"/>
              <w:bottom w:w="0" w:type="auto"/>
            </w:tcMar>
            <w:vAlign w:val="center"/>
          </w:tcPr>
          <w:p w14:paraId="30ACE618" w14:textId="77777777" w:rsidR="007E5A64" w:rsidRPr="00023EC5" w:rsidRDefault="007E5A64" w:rsidP="003861FE">
            <w:pPr>
              <w:spacing w:before="135" w:after="135"/>
              <w:jc w:val="both"/>
              <w:textAlignment w:val="center"/>
              <w:rPr>
                <w:rFonts w:ascii="Arial" w:hAnsi="Arial" w:cs="Arial"/>
                <w:sz w:val="22"/>
                <w:szCs w:val="22"/>
              </w:rPr>
            </w:pPr>
            <w:r w:rsidRPr="00023EC5">
              <w:rPr>
                <w:rFonts w:ascii="Arial" w:hAnsi="Arial" w:cs="Arial"/>
                <w:position w:val="-2"/>
                <w:sz w:val="22"/>
                <w:szCs w:val="22"/>
              </w:rPr>
              <w:t> </w:t>
            </w:r>
          </w:p>
        </w:tc>
        <w:tc>
          <w:tcPr>
            <w:tcW w:w="2835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0" w:type="auto"/>
              <w:bottom w:w="0" w:type="auto"/>
            </w:tcMar>
            <w:vAlign w:val="center"/>
          </w:tcPr>
          <w:p w14:paraId="7403F1A5" w14:textId="77777777" w:rsidR="007E5A64" w:rsidRPr="00023EC5" w:rsidRDefault="007E5A64" w:rsidP="003861FE">
            <w:pPr>
              <w:spacing w:before="135" w:after="135"/>
              <w:jc w:val="both"/>
              <w:textAlignment w:val="center"/>
              <w:rPr>
                <w:rFonts w:ascii="Arial" w:hAnsi="Arial" w:cs="Arial"/>
                <w:sz w:val="22"/>
                <w:szCs w:val="22"/>
              </w:rPr>
            </w:pPr>
            <w:r w:rsidRPr="00023EC5">
              <w:rPr>
                <w:rFonts w:ascii="Arial" w:hAnsi="Arial" w:cs="Arial"/>
                <w:position w:val="-2"/>
                <w:sz w:val="22"/>
                <w:szCs w:val="22"/>
              </w:rPr>
              <w:t> </w:t>
            </w:r>
          </w:p>
        </w:tc>
        <w:tc>
          <w:tcPr>
            <w:tcW w:w="2835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0" w:type="auto"/>
              <w:bottom w:w="0" w:type="auto"/>
            </w:tcMar>
            <w:vAlign w:val="center"/>
          </w:tcPr>
          <w:p w14:paraId="565A395B" w14:textId="77777777" w:rsidR="007E5A64" w:rsidRPr="00023EC5" w:rsidRDefault="007E5A64" w:rsidP="003861FE">
            <w:pPr>
              <w:spacing w:before="135" w:after="135"/>
              <w:jc w:val="both"/>
              <w:textAlignment w:val="center"/>
              <w:rPr>
                <w:rFonts w:ascii="Arial" w:hAnsi="Arial" w:cs="Arial"/>
                <w:sz w:val="22"/>
                <w:szCs w:val="22"/>
              </w:rPr>
            </w:pPr>
            <w:r w:rsidRPr="00023EC5">
              <w:rPr>
                <w:rFonts w:ascii="Arial" w:hAnsi="Arial" w:cs="Arial"/>
                <w:position w:val="-2"/>
                <w:sz w:val="22"/>
                <w:szCs w:val="22"/>
              </w:rPr>
              <w:t> </w:t>
            </w:r>
          </w:p>
        </w:tc>
      </w:tr>
      <w:tr w:rsidR="007E5A64" w:rsidRPr="00023EC5" w14:paraId="5875BED7" w14:textId="77777777" w:rsidTr="003861FE">
        <w:tc>
          <w:tcPr>
            <w:tcW w:w="2835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0" w:type="auto"/>
              <w:bottom w:w="0" w:type="auto"/>
            </w:tcMar>
            <w:vAlign w:val="center"/>
          </w:tcPr>
          <w:p w14:paraId="543E7DEA" w14:textId="77777777" w:rsidR="007E5A64" w:rsidRPr="00023EC5" w:rsidRDefault="007E5A64" w:rsidP="003861FE">
            <w:pPr>
              <w:spacing w:before="135" w:after="135"/>
              <w:jc w:val="both"/>
              <w:textAlignment w:val="center"/>
              <w:rPr>
                <w:rFonts w:ascii="Arial" w:hAnsi="Arial" w:cs="Arial"/>
                <w:sz w:val="22"/>
                <w:szCs w:val="22"/>
              </w:rPr>
            </w:pPr>
            <w:r w:rsidRPr="00023EC5">
              <w:rPr>
                <w:rFonts w:ascii="Arial" w:hAnsi="Arial" w:cs="Arial"/>
                <w:position w:val="-2"/>
                <w:sz w:val="22"/>
                <w:szCs w:val="22"/>
              </w:rPr>
              <w:t> </w:t>
            </w:r>
          </w:p>
        </w:tc>
        <w:tc>
          <w:tcPr>
            <w:tcW w:w="2835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0" w:type="auto"/>
              <w:bottom w:w="0" w:type="auto"/>
            </w:tcMar>
            <w:vAlign w:val="center"/>
          </w:tcPr>
          <w:p w14:paraId="7C714BE7" w14:textId="77777777" w:rsidR="007E5A64" w:rsidRPr="00023EC5" w:rsidRDefault="007E5A64" w:rsidP="003861FE">
            <w:pPr>
              <w:spacing w:before="135" w:after="135"/>
              <w:jc w:val="both"/>
              <w:textAlignment w:val="center"/>
              <w:rPr>
                <w:rFonts w:ascii="Arial" w:hAnsi="Arial" w:cs="Arial"/>
                <w:sz w:val="22"/>
                <w:szCs w:val="22"/>
              </w:rPr>
            </w:pPr>
            <w:r w:rsidRPr="00023EC5">
              <w:rPr>
                <w:rFonts w:ascii="Arial" w:hAnsi="Arial" w:cs="Arial"/>
                <w:position w:val="-2"/>
                <w:sz w:val="22"/>
                <w:szCs w:val="22"/>
              </w:rPr>
              <w:t> </w:t>
            </w:r>
          </w:p>
        </w:tc>
        <w:tc>
          <w:tcPr>
            <w:tcW w:w="2835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0" w:type="auto"/>
              <w:bottom w:w="0" w:type="auto"/>
            </w:tcMar>
            <w:vAlign w:val="center"/>
          </w:tcPr>
          <w:p w14:paraId="2179CB37" w14:textId="77777777" w:rsidR="007E5A64" w:rsidRPr="00023EC5" w:rsidRDefault="007E5A64" w:rsidP="003861FE">
            <w:pPr>
              <w:spacing w:before="135" w:after="135"/>
              <w:jc w:val="both"/>
              <w:textAlignment w:val="center"/>
              <w:rPr>
                <w:rFonts w:ascii="Arial" w:hAnsi="Arial" w:cs="Arial"/>
                <w:sz w:val="22"/>
                <w:szCs w:val="22"/>
              </w:rPr>
            </w:pPr>
            <w:r w:rsidRPr="00023EC5">
              <w:rPr>
                <w:rFonts w:ascii="Arial" w:hAnsi="Arial" w:cs="Arial"/>
                <w:position w:val="-2"/>
                <w:sz w:val="22"/>
                <w:szCs w:val="22"/>
              </w:rPr>
              <w:t> </w:t>
            </w:r>
          </w:p>
        </w:tc>
      </w:tr>
      <w:tr w:rsidR="007E5A64" w:rsidRPr="00023EC5" w14:paraId="6C29F810" w14:textId="77777777" w:rsidTr="003861FE">
        <w:tc>
          <w:tcPr>
            <w:tcW w:w="2835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0" w:type="auto"/>
              <w:bottom w:w="0" w:type="auto"/>
            </w:tcMar>
            <w:vAlign w:val="center"/>
          </w:tcPr>
          <w:p w14:paraId="38273159" w14:textId="77777777" w:rsidR="007E5A64" w:rsidRPr="00023EC5" w:rsidRDefault="007E5A64" w:rsidP="003861FE">
            <w:pPr>
              <w:spacing w:before="135" w:after="135"/>
              <w:jc w:val="both"/>
              <w:textAlignment w:val="center"/>
              <w:rPr>
                <w:rFonts w:ascii="Arial" w:hAnsi="Arial" w:cs="Arial"/>
                <w:sz w:val="22"/>
                <w:szCs w:val="22"/>
              </w:rPr>
            </w:pPr>
            <w:r w:rsidRPr="00023EC5">
              <w:rPr>
                <w:rFonts w:ascii="Arial" w:hAnsi="Arial" w:cs="Arial"/>
                <w:position w:val="-2"/>
                <w:sz w:val="22"/>
                <w:szCs w:val="22"/>
              </w:rPr>
              <w:t> </w:t>
            </w:r>
          </w:p>
        </w:tc>
        <w:tc>
          <w:tcPr>
            <w:tcW w:w="2835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0" w:type="auto"/>
              <w:bottom w:w="0" w:type="auto"/>
            </w:tcMar>
            <w:vAlign w:val="center"/>
          </w:tcPr>
          <w:p w14:paraId="529CE4BE" w14:textId="77777777" w:rsidR="007E5A64" w:rsidRPr="00023EC5" w:rsidRDefault="007E5A64" w:rsidP="003861FE">
            <w:pPr>
              <w:spacing w:before="135" w:after="135"/>
              <w:jc w:val="both"/>
              <w:textAlignment w:val="center"/>
              <w:rPr>
                <w:rFonts w:ascii="Arial" w:hAnsi="Arial" w:cs="Arial"/>
                <w:sz w:val="22"/>
                <w:szCs w:val="22"/>
              </w:rPr>
            </w:pPr>
            <w:r w:rsidRPr="00023EC5">
              <w:rPr>
                <w:rFonts w:ascii="Arial" w:hAnsi="Arial" w:cs="Arial"/>
                <w:position w:val="-2"/>
                <w:sz w:val="22"/>
                <w:szCs w:val="22"/>
              </w:rPr>
              <w:t> </w:t>
            </w:r>
          </w:p>
        </w:tc>
        <w:tc>
          <w:tcPr>
            <w:tcW w:w="2835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0" w:type="auto"/>
              <w:bottom w:w="0" w:type="auto"/>
            </w:tcMar>
            <w:vAlign w:val="center"/>
          </w:tcPr>
          <w:p w14:paraId="68003CD0" w14:textId="77777777" w:rsidR="007E5A64" w:rsidRPr="00023EC5" w:rsidRDefault="007E5A64" w:rsidP="003861FE">
            <w:pPr>
              <w:spacing w:before="135" w:after="135"/>
              <w:jc w:val="both"/>
              <w:textAlignment w:val="center"/>
              <w:rPr>
                <w:rFonts w:ascii="Arial" w:hAnsi="Arial" w:cs="Arial"/>
                <w:sz w:val="22"/>
                <w:szCs w:val="22"/>
              </w:rPr>
            </w:pPr>
            <w:r w:rsidRPr="00023EC5">
              <w:rPr>
                <w:rFonts w:ascii="Arial" w:hAnsi="Arial" w:cs="Arial"/>
                <w:position w:val="-2"/>
                <w:sz w:val="22"/>
                <w:szCs w:val="22"/>
              </w:rPr>
              <w:t> </w:t>
            </w:r>
          </w:p>
        </w:tc>
      </w:tr>
      <w:tr w:rsidR="007E5A64" w:rsidRPr="00023EC5" w14:paraId="02D7A2FA" w14:textId="77777777" w:rsidTr="003861FE">
        <w:tc>
          <w:tcPr>
            <w:tcW w:w="2835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0" w:type="auto"/>
              <w:bottom w:w="0" w:type="auto"/>
            </w:tcMar>
            <w:vAlign w:val="center"/>
          </w:tcPr>
          <w:p w14:paraId="211E6B5C" w14:textId="77777777" w:rsidR="007E5A64" w:rsidRPr="00023EC5" w:rsidRDefault="007E5A64" w:rsidP="003861FE">
            <w:pPr>
              <w:spacing w:before="135" w:after="135"/>
              <w:jc w:val="both"/>
              <w:textAlignment w:val="center"/>
              <w:rPr>
                <w:rFonts w:ascii="Arial" w:hAnsi="Arial" w:cs="Arial"/>
                <w:sz w:val="22"/>
                <w:szCs w:val="22"/>
              </w:rPr>
            </w:pPr>
            <w:r w:rsidRPr="00023EC5">
              <w:rPr>
                <w:rFonts w:ascii="Arial" w:hAnsi="Arial" w:cs="Arial"/>
                <w:position w:val="-2"/>
                <w:sz w:val="22"/>
                <w:szCs w:val="22"/>
              </w:rPr>
              <w:t> </w:t>
            </w:r>
          </w:p>
        </w:tc>
        <w:tc>
          <w:tcPr>
            <w:tcW w:w="2835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0" w:type="auto"/>
              <w:bottom w:w="0" w:type="auto"/>
            </w:tcMar>
            <w:vAlign w:val="center"/>
          </w:tcPr>
          <w:p w14:paraId="2709717B" w14:textId="77777777" w:rsidR="007E5A64" w:rsidRPr="00023EC5" w:rsidRDefault="007E5A64" w:rsidP="003861FE">
            <w:pPr>
              <w:spacing w:before="135" w:after="135"/>
              <w:jc w:val="both"/>
              <w:textAlignment w:val="center"/>
              <w:rPr>
                <w:rFonts w:ascii="Arial" w:hAnsi="Arial" w:cs="Arial"/>
                <w:sz w:val="22"/>
                <w:szCs w:val="22"/>
              </w:rPr>
            </w:pPr>
            <w:r w:rsidRPr="00023EC5">
              <w:rPr>
                <w:rFonts w:ascii="Arial" w:hAnsi="Arial" w:cs="Arial"/>
                <w:position w:val="-2"/>
                <w:sz w:val="22"/>
                <w:szCs w:val="22"/>
              </w:rPr>
              <w:t> </w:t>
            </w:r>
          </w:p>
        </w:tc>
        <w:tc>
          <w:tcPr>
            <w:tcW w:w="2835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0" w:type="auto"/>
              <w:bottom w:w="0" w:type="auto"/>
            </w:tcMar>
            <w:vAlign w:val="center"/>
          </w:tcPr>
          <w:p w14:paraId="305332FB" w14:textId="77777777" w:rsidR="007E5A64" w:rsidRPr="00023EC5" w:rsidRDefault="007E5A64" w:rsidP="003861FE">
            <w:pPr>
              <w:spacing w:before="135" w:after="135"/>
              <w:jc w:val="both"/>
              <w:textAlignment w:val="center"/>
              <w:rPr>
                <w:rFonts w:ascii="Arial" w:hAnsi="Arial" w:cs="Arial"/>
                <w:sz w:val="22"/>
                <w:szCs w:val="22"/>
              </w:rPr>
            </w:pPr>
            <w:r w:rsidRPr="00023EC5">
              <w:rPr>
                <w:rFonts w:ascii="Arial" w:hAnsi="Arial" w:cs="Arial"/>
                <w:position w:val="-2"/>
                <w:sz w:val="22"/>
                <w:szCs w:val="22"/>
              </w:rPr>
              <w:t> </w:t>
            </w:r>
          </w:p>
        </w:tc>
      </w:tr>
    </w:tbl>
    <w:p w14:paraId="2593F17E" w14:textId="77777777" w:rsidR="007E5A64" w:rsidRPr="00023EC5" w:rsidRDefault="007E5A64" w:rsidP="007E5A64">
      <w:pPr>
        <w:spacing w:before="225" w:after="225"/>
        <w:jc w:val="both"/>
        <w:rPr>
          <w:rFonts w:ascii="Arial" w:hAnsi="Arial" w:cs="Arial"/>
          <w:sz w:val="22"/>
          <w:szCs w:val="22"/>
        </w:rPr>
      </w:pPr>
      <w:proofErr w:type="spellStart"/>
      <w:r w:rsidRPr="00023EC5">
        <w:rPr>
          <w:rFonts w:ascii="Arial" w:hAnsi="Arial" w:cs="Arial"/>
          <w:sz w:val="22"/>
          <w:szCs w:val="22"/>
        </w:rPr>
        <w:t>oziroma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v </w:t>
      </w:r>
      <w:proofErr w:type="spellStart"/>
      <w:r w:rsidRPr="00023EC5">
        <w:rPr>
          <w:rFonts w:ascii="Arial" w:hAnsi="Arial" w:cs="Arial"/>
          <w:sz w:val="22"/>
          <w:szCs w:val="22"/>
        </w:rPr>
        <w:t>kolikor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v </w:t>
      </w:r>
      <w:proofErr w:type="spellStart"/>
      <w:r w:rsidRPr="00023EC5">
        <w:rPr>
          <w:rFonts w:ascii="Arial" w:hAnsi="Arial" w:cs="Arial"/>
          <w:sz w:val="22"/>
          <w:szCs w:val="22"/>
        </w:rPr>
        <w:t>zgornji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tabeli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ni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naveden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noben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gospodarski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subjekt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izjavljam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, da ne </w:t>
      </w:r>
      <w:proofErr w:type="spellStart"/>
      <w:r w:rsidRPr="00023EC5">
        <w:rPr>
          <w:rFonts w:ascii="Arial" w:hAnsi="Arial" w:cs="Arial"/>
          <w:sz w:val="22"/>
          <w:szCs w:val="22"/>
        </w:rPr>
        <w:t>obstajajo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gospodarski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subjekti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, ki se </w:t>
      </w:r>
      <w:proofErr w:type="spellStart"/>
      <w:r w:rsidRPr="00023EC5">
        <w:rPr>
          <w:rFonts w:ascii="Arial" w:hAnsi="Arial" w:cs="Arial"/>
          <w:sz w:val="22"/>
          <w:szCs w:val="22"/>
        </w:rPr>
        <w:t>skladno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z </w:t>
      </w:r>
      <w:proofErr w:type="spellStart"/>
      <w:r w:rsidRPr="00023EC5">
        <w:rPr>
          <w:rFonts w:ascii="Arial" w:hAnsi="Arial" w:cs="Arial"/>
          <w:sz w:val="22"/>
          <w:szCs w:val="22"/>
        </w:rPr>
        <w:t>določili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zakona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, ki </w:t>
      </w:r>
      <w:proofErr w:type="spellStart"/>
      <w:r w:rsidRPr="00023EC5">
        <w:rPr>
          <w:rFonts w:ascii="Arial" w:hAnsi="Arial" w:cs="Arial"/>
          <w:sz w:val="22"/>
          <w:szCs w:val="22"/>
        </w:rPr>
        <w:t>ureja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gospodarske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družbe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023EC5">
        <w:rPr>
          <w:rFonts w:ascii="Arial" w:hAnsi="Arial" w:cs="Arial"/>
          <w:sz w:val="22"/>
          <w:szCs w:val="22"/>
        </w:rPr>
        <w:t>štejejo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za </w:t>
      </w:r>
      <w:proofErr w:type="spellStart"/>
      <w:r w:rsidRPr="00023EC5">
        <w:rPr>
          <w:rFonts w:ascii="Arial" w:hAnsi="Arial" w:cs="Arial"/>
          <w:sz w:val="22"/>
          <w:szCs w:val="22"/>
        </w:rPr>
        <w:t>povezane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družbe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z </w:t>
      </w:r>
      <w:proofErr w:type="spellStart"/>
      <w:r w:rsidRPr="00023EC5">
        <w:rPr>
          <w:rFonts w:ascii="Arial" w:hAnsi="Arial" w:cs="Arial"/>
          <w:sz w:val="22"/>
          <w:szCs w:val="22"/>
        </w:rPr>
        <w:t>gospodarskim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subjektom</w:t>
      </w:r>
      <w:proofErr w:type="spellEnd"/>
      <w:r w:rsidRPr="00023EC5">
        <w:rPr>
          <w:rFonts w:ascii="Arial" w:hAnsi="Arial" w:cs="Arial"/>
          <w:sz w:val="22"/>
          <w:szCs w:val="22"/>
        </w:rPr>
        <w:t>.</w:t>
      </w:r>
    </w:p>
    <w:tbl>
      <w:tblPr>
        <w:tblStyle w:val="NormalTablePHPDOCX"/>
        <w:tblW w:w="8745" w:type="dxa"/>
        <w:tblInd w:w="108" w:type="dxa"/>
        <w:tblLook w:val="04A0" w:firstRow="1" w:lastRow="0" w:firstColumn="1" w:lastColumn="0" w:noHBand="0" w:noVBand="1"/>
      </w:tblPr>
      <w:tblGrid>
        <w:gridCol w:w="4080"/>
        <w:gridCol w:w="4665"/>
      </w:tblGrid>
      <w:tr w:rsidR="007E5A64" w:rsidRPr="00023EC5" w14:paraId="17B0867D" w14:textId="77777777" w:rsidTr="003861FE">
        <w:tc>
          <w:tcPr>
            <w:tcW w:w="4080" w:type="dxa"/>
            <w:tcMar>
              <w:top w:w="75" w:type="dxa"/>
              <w:bottom w:w="75" w:type="dxa"/>
            </w:tcMar>
            <w:vAlign w:val="center"/>
          </w:tcPr>
          <w:p w14:paraId="37A429BF" w14:textId="77777777" w:rsidR="007E5A64" w:rsidRPr="00023EC5" w:rsidRDefault="007E5A64" w:rsidP="003861FE">
            <w:pPr>
              <w:rPr>
                <w:rFonts w:ascii="Arial" w:hAnsi="Arial" w:cs="Arial"/>
                <w:sz w:val="22"/>
                <w:szCs w:val="22"/>
              </w:rPr>
            </w:pPr>
            <w:r w:rsidRPr="00023EC5">
              <w:rPr>
                <w:rFonts w:ascii="Arial" w:hAnsi="Arial" w:cs="Arial"/>
                <w:position w:val="-2"/>
                <w:sz w:val="22"/>
                <w:szCs w:val="22"/>
              </w:rPr>
              <w:t>Kraj in datum:</w:t>
            </w: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14:paraId="2FE24CFE" w14:textId="77777777" w:rsidR="007E5A64" w:rsidRPr="00023EC5" w:rsidRDefault="007E5A64" w:rsidP="003861FE">
            <w:pPr>
              <w:rPr>
                <w:rFonts w:ascii="Arial" w:hAnsi="Arial" w:cs="Arial"/>
                <w:sz w:val="22"/>
                <w:szCs w:val="22"/>
              </w:rPr>
            </w:pPr>
            <w:r w:rsidRPr="00023EC5">
              <w:rPr>
                <w:rFonts w:ascii="Arial" w:hAnsi="Arial" w:cs="Arial"/>
                <w:position w:val="-2"/>
                <w:sz w:val="22"/>
                <w:szCs w:val="22"/>
              </w:rPr>
              <w:t xml:space="preserve">Ime in </w:t>
            </w:r>
            <w:proofErr w:type="spellStart"/>
            <w:r w:rsidRPr="00023EC5">
              <w:rPr>
                <w:rFonts w:ascii="Arial" w:hAnsi="Arial" w:cs="Arial"/>
                <w:position w:val="-2"/>
                <w:sz w:val="22"/>
                <w:szCs w:val="22"/>
              </w:rPr>
              <w:t>priimek</w:t>
            </w:r>
            <w:proofErr w:type="spellEnd"/>
            <w:r w:rsidRPr="00023EC5">
              <w:rPr>
                <w:rFonts w:ascii="Arial" w:hAnsi="Arial" w:cs="Arial"/>
                <w:position w:val="-2"/>
                <w:sz w:val="22"/>
                <w:szCs w:val="22"/>
              </w:rPr>
              <w:t>: _____________________</w:t>
            </w:r>
          </w:p>
        </w:tc>
      </w:tr>
      <w:tr w:rsidR="007E5A64" w:rsidRPr="00023EC5" w14:paraId="2BCB132F" w14:textId="77777777" w:rsidTr="003861FE">
        <w:tc>
          <w:tcPr>
            <w:tcW w:w="4080" w:type="dxa"/>
            <w:tcMar>
              <w:top w:w="75" w:type="dxa"/>
              <w:bottom w:w="75" w:type="dxa"/>
            </w:tcMar>
            <w:vAlign w:val="center"/>
          </w:tcPr>
          <w:p w14:paraId="6A24378F" w14:textId="77777777" w:rsidR="007E5A64" w:rsidRPr="00023EC5" w:rsidRDefault="007E5A64" w:rsidP="003861FE">
            <w:pPr>
              <w:rPr>
                <w:rFonts w:ascii="Arial" w:hAnsi="Arial" w:cs="Arial"/>
                <w:sz w:val="22"/>
                <w:szCs w:val="22"/>
              </w:rPr>
            </w:pPr>
            <w:r w:rsidRPr="00023EC5">
              <w:rPr>
                <w:rFonts w:ascii="Arial" w:hAnsi="Arial" w:cs="Arial"/>
                <w:position w:val="-2"/>
                <w:sz w:val="22"/>
                <w:szCs w:val="22"/>
              </w:rPr>
              <w:t> </w:t>
            </w: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14:paraId="0A74541A" w14:textId="77777777" w:rsidR="007E5A64" w:rsidRPr="00023EC5" w:rsidRDefault="007E5A64" w:rsidP="003861F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3EC5">
              <w:rPr>
                <w:rFonts w:ascii="Arial" w:hAnsi="Arial" w:cs="Arial"/>
                <w:position w:val="-2"/>
                <w:sz w:val="22"/>
                <w:szCs w:val="22"/>
              </w:rPr>
              <w:t>(</w:t>
            </w:r>
            <w:proofErr w:type="spellStart"/>
            <w:r w:rsidRPr="00023EC5">
              <w:rPr>
                <w:rFonts w:ascii="Arial" w:hAnsi="Arial" w:cs="Arial"/>
                <w:position w:val="-2"/>
                <w:sz w:val="22"/>
                <w:szCs w:val="22"/>
              </w:rPr>
              <w:t>žig</w:t>
            </w:r>
            <w:proofErr w:type="spellEnd"/>
            <w:r w:rsidRPr="00023EC5">
              <w:rPr>
                <w:rFonts w:ascii="Arial" w:hAnsi="Arial" w:cs="Arial"/>
                <w:position w:val="-2"/>
                <w:sz w:val="22"/>
                <w:szCs w:val="22"/>
              </w:rPr>
              <w:t xml:space="preserve"> in </w:t>
            </w:r>
            <w:proofErr w:type="spellStart"/>
            <w:r w:rsidRPr="00023EC5">
              <w:rPr>
                <w:rFonts w:ascii="Arial" w:hAnsi="Arial" w:cs="Arial"/>
                <w:position w:val="-2"/>
                <w:sz w:val="22"/>
                <w:szCs w:val="22"/>
              </w:rPr>
              <w:t>podpis</w:t>
            </w:r>
            <w:proofErr w:type="spellEnd"/>
            <w:r w:rsidRPr="00023EC5">
              <w:rPr>
                <w:rFonts w:ascii="Arial" w:hAnsi="Arial" w:cs="Arial"/>
                <w:position w:val="-2"/>
                <w:sz w:val="22"/>
                <w:szCs w:val="22"/>
              </w:rPr>
              <w:t>)</w:t>
            </w:r>
          </w:p>
        </w:tc>
      </w:tr>
    </w:tbl>
    <w:p w14:paraId="198071DA" w14:textId="1EA9FEA2" w:rsidR="007E5A64" w:rsidRPr="00023EC5" w:rsidRDefault="007E5A64" w:rsidP="006C19D3">
      <w:pPr>
        <w:spacing w:before="225" w:after="225"/>
        <w:jc w:val="both"/>
        <w:rPr>
          <w:rFonts w:ascii="Arial" w:hAnsi="Arial" w:cs="Arial"/>
          <w:sz w:val="22"/>
          <w:szCs w:val="22"/>
        </w:rPr>
      </w:pPr>
      <w:r w:rsidRPr="00023EC5">
        <w:rPr>
          <w:rFonts w:ascii="Arial" w:hAnsi="Arial" w:cs="Arial"/>
          <w:sz w:val="22"/>
          <w:szCs w:val="22"/>
        </w:rPr>
        <w:t> </w:t>
      </w:r>
      <w:r w:rsidRPr="00023EC5">
        <w:rPr>
          <w:rFonts w:ascii="Arial" w:hAnsi="Arial" w:cs="Arial"/>
          <w:b/>
          <w:bCs/>
          <w:i/>
          <w:iCs/>
          <w:sz w:val="22"/>
          <w:szCs w:val="22"/>
          <w:u w:val="single"/>
        </w:rPr>
        <w:t>OPOMBA:</w:t>
      </w:r>
      <w:r w:rsidRPr="00023EC5">
        <w:rPr>
          <w:rFonts w:ascii="Arial" w:hAnsi="Arial" w:cs="Arial"/>
          <w:i/>
          <w:iCs/>
          <w:sz w:val="22"/>
          <w:szCs w:val="22"/>
        </w:rPr>
        <w:t xml:space="preserve"> V </w:t>
      </w:r>
      <w:proofErr w:type="spellStart"/>
      <w:r w:rsidRPr="00023EC5">
        <w:rPr>
          <w:rFonts w:ascii="Arial" w:hAnsi="Arial" w:cs="Arial"/>
          <w:i/>
          <w:iCs/>
          <w:sz w:val="22"/>
          <w:szCs w:val="22"/>
        </w:rPr>
        <w:t>primeru</w:t>
      </w:r>
      <w:proofErr w:type="spellEnd"/>
      <w:r w:rsidRPr="00023EC5">
        <w:rPr>
          <w:rFonts w:ascii="Arial" w:hAnsi="Arial" w:cs="Arial"/>
          <w:i/>
          <w:iCs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i/>
          <w:iCs/>
          <w:sz w:val="22"/>
          <w:szCs w:val="22"/>
        </w:rPr>
        <w:t>skupnega</w:t>
      </w:r>
      <w:proofErr w:type="spellEnd"/>
      <w:r w:rsidRPr="00023EC5">
        <w:rPr>
          <w:rFonts w:ascii="Arial" w:hAnsi="Arial" w:cs="Arial"/>
          <w:i/>
          <w:iCs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i/>
          <w:iCs/>
          <w:sz w:val="22"/>
          <w:szCs w:val="22"/>
        </w:rPr>
        <w:t>nastopa</w:t>
      </w:r>
      <w:proofErr w:type="spellEnd"/>
      <w:r w:rsidRPr="00023EC5">
        <w:rPr>
          <w:rFonts w:ascii="Arial" w:hAnsi="Arial" w:cs="Arial"/>
          <w:i/>
          <w:iCs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i/>
          <w:iCs/>
          <w:sz w:val="22"/>
          <w:szCs w:val="22"/>
        </w:rPr>
        <w:t>več</w:t>
      </w:r>
      <w:proofErr w:type="spellEnd"/>
      <w:r w:rsidRPr="00023EC5">
        <w:rPr>
          <w:rFonts w:ascii="Arial" w:hAnsi="Arial" w:cs="Arial"/>
          <w:i/>
          <w:iCs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i/>
          <w:iCs/>
          <w:sz w:val="22"/>
          <w:szCs w:val="22"/>
        </w:rPr>
        <w:t>partnerjev</w:t>
      </w:r>
      <w:proofErr w:type="spellEnd"/>
      <w:r w:rsidRPr="00023EC5">
        <w:rPr>
          <w:rFonts w:ascii="Arial" w:hAnsi="Arial" w:cs="Arial"/>
          <w:i/>
          <w:iCs/>
          <w:sz w:val="22"/>
          <w:szCs w:val="22"/>
        </w:rPr>
        <w:t xml:space="preserve">, mora </w:t>
      </w:r>
      <w:proofErr w:type="spellStart"/>
      <w:r w:rsidRPr="00023EC5">
        <w:rPr>
          <w:rFonts w:ascii="Arial" w:hAnsi="Arial" w:cs="Arial"/>
          <w:i/>
          <w:iCs/>
          <w:sz w:val="22"/>
          <w:szCs w:val="22"/>
        </w:rPr>
        <w:t>vsak</w:t>
      </w:r>
      <w:proofErr w:type="spellEnd"/>
      <w:r w:rsidRPr="00023EC5">
        <w:rPr>
          <w:rFonts w:ascii="Arial" w:hAnsi="Arial" w:cs="Arial"/>
          <w:i/>
          <w:iCs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i/>
          <w:iCs/>
          <w:sz w:val="22"/>
          <w:szCs w:val="22"/>
        </w:rPr>
        <w:t>izmed</w:t>
      </w:r>
      <w:proofErr w:type="spellEnd"/>
      <w:r w:rsidRPr="00023EC5">
        <w:rPr>
          <w:rFonts w:ascii="Arial" w:hAnsi="Arial" w:cs="Arial"/>
          <w:i/>
          <w:iCs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i/>
          <w:iCs/>
          <w:sz w:val="22"/>
          <w:szCs w:val="22"/>
        </w:rPr>
        <w:t>partnerjev</w:t>
      </w:r>
      <w:proofErr w:type="spellEnd"/>
      <w:r w:rsidRPr="00023EC5">
        <w:rPr>
          <w:rFonts w:ascii="Arial" w:hAnsi="Arial" w:cs="Arial"/>
          <w:i/>
          <w:iCs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i/>
          <w:iCs/>
          <w:sz w:val="22"/>
          <w:szCs w:val="22"/>
        </w:rPr>
        <w:t>predložiti</w:t>
      </w:r>
      <w:proofErr w:type="spellEnd"/>
      <w:r w:rsidRPr="00023EC5">
        <w:rPr>
          <w:rFonts w:ascii="Arial" w:hAnsi="Arial" w:cs="Arial"/>
          <w:i/>
          <w:iCs/>
          <w:sz w:val="22"/>
          <w:szCs w:val="22"/>
        </w:rPr>
        <w:t xml:space="preserve"> to </w:t>
      </w:r>
      <w:proofErr w:type="spellStart"/>
      <w:r w:rsidRPr="00023EC5">
        <w:rPr>
          <w:rFonts w:ascii="Arial" w:hAnsi="Arial" w:cs="Arial"/>
          <w:i/>
          <w:iCs/>
          <w:sz w:val="22"/>
          <w:szCs w:val="22"/>
        </w:rPr>
        <w:t>izjavo</w:t>
      </w:r>
      <w:proofErr w:type="spellEnd"/>
      <w:r w:rsidRPr="00023EC5">
        <w:rPr>
          <w:rFonts w:ascii="Arial" w:hAnsi="Arial" w:cs="Arial"/>
          <w:i/>
          <w:iCs/>
          <w:sz w:val="22"/>
          <w:szCs w:val="22"/>
        </w:rPr>
        <w:t xml:space="preserve">. V </w:t>
      </w:r>
      <w:proofErr w:type="spellStart"/>
      <w:r w:rsidRPr="00023EC5">
        <w:rPr>
          <w:rFonts w:ascii="Arial" w:hAnsi="Arial" w:cs="Arial"/>
          <w:i/>
          <w:iCs/>
          <w:sz w:val="22"/>
          <w:szCs w:val="22"/>
        </w:rPr>
        <w:t>primeru</w:t>
      </w:r>
      <w:proofErr w:type="spellEnd"/>
      <w:r w:rsidRPr="00023EC5">
        <w:rPr>
          <w:rFonts w:ascii="Arial" w:hAnsi="Arial" w:cs="Arial"/>
          <w:i/>
          <w:iCs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i/>
          <w:iCs/>
          <w:sz w:val="22"/>
          <w:szCs w:val="22"/>
        </w:rPr>
        <w:t>več</w:t>
      </w:r>
      <w:proofErr w:type="spellEnd"/>
      <w:r w:rsidRPr="00023EC5">
        <w:rPr>
          <w:rFonts w:ascii="Arial" w:hAnsi="Arial" w:cs="Arial"/>
          <w:i/>
          <w:iCs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i/>
          <w:iCs/>
          <w:sz w:val="22"/>
          <w:szCs w:val="22"/>
        </w:rPr>
        <w:t>podatkov</w:t>
      </w:r>
      <w:proofErr w:type="spellEnd"/>
      <w:r w:rsidRPr="00023EC5">
        <w:rPr>
          <w:rFonts w:ascii="Arial" w:hAnsi="Arial" w:cs="Arial"/>
          <w:i/>
          <w:iCs/>
          <w:sz w:val="22"/>
          <w:szCs w:val="22"/>
        </w:rPr>
        <w:t xml:space="preserve">, se </w:t>
      </w:r>
      <w:proofErr w:type="spellStart"/>
      <w:r w:rsidRPr="00023EC5">
        <w:rPr>
          <w:rFonts w:ascii="Arial" w:hAnsi="Arial" w:cs="Arial"/>
          <w:i/>
          <w:iCs/>
          <w:sz w:val="22"/>
          <w:szCs w:val="22"/>
        </w:rPr>
        <w:t>predloži</w:t>
      </w:r>
      <w:proofErr w:type="spellEnd"/>
      <w:r w:rsidRPr="00023EC5">
        <w:rPr>
          <w:rFonts w:ascii="Arial" w:hAnsi="Arial" w:cs="Arial"/>
          <w:i/>
          <w:iCs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i/>
          <w:iCs/>
          <w:sz w:val="22"/>
          <w:szCs w:val="22"/>
        </w:rPr>
        <w:t>nov</w:t>
      </w:r>
      <w:proofErr w:type="spellEnd"/>
      <w:r w:rsidRPr="00023EC5">
        <w:rPr>
          <w:rFonts w:ascii="Arial" w:hAnsi="Arial" w:cs="Arial"/>
          <w:i/>
          <w:iCs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i/>
          <w:iCs/>
          <w:sz w:val="22"/>
          <w:szCs w:val="22"/>
        </w:rPr>
        <w:t>obrazec</w:t>
      </w:r>
      <w:proofErr w:type="spellEnd"/>
      <w:r w:rsidRPr="00023EC5">
        <w:rPr>
          <w:rFonts w:ascii="Arial" w:hAnsi="Arial" w:cs="Arial"/>
          <w:i/>
          <w:iCs/>
          <w:sz w:val="22"/>
          <w:szCs w:val="22"/>
        </w:rPr>
        <w:t xml:space="preserve"> z </w:t>
      </w:r>
      <w:proofErr w:type="spellStart"/>
      <w:r w:rsidRPr="00023EC5">
        <w:rPr>
          <w:rFonts w:ascii="Arial" w:hAnsi="Arial" w:cs="Arial"/>
          <w:i/>
          <w:iCs/>
          <w:sz w:val="22"/>
          <w:szCs w:val="22"/>
        </w:rPr>
        <w:t>navedenimi</w:t>
      </w:r>
      <w:proofErr w:type="spellEnd"/>
      <w:r w:rsidRPr="00023EC5">
        <w:rPr>
          <w:rFonts w:ascii="Arial" w:hAnsi="Arial" w:cs="Arial"/>
          <w:i/>
          <w:iCs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i/>
          <w:iCs/>
          <w:sz w:val="22"/>
          <w:szCs w:val="22"/>
        </w:rPr>
        <w:t>preostalimi</w:t>
      </w:r>
      <w:proofErr w:type="spellEnd"/>
      <w:r w:rsidRPr="00023EC5">
        <w:rPr>
          <w:rFonts w:ascii="Arial" w:hAnsi="Arial" w:cs="Arial"/>
          <w:i/>
          <w:iCs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i/>
          <w:iCs/>
          <w:sz w:val="22"/>
          <w:szCs w:val="22"/>
        </w:rPr>
        <w:t>podatki</w:t>
      </w:r>
      <w:proofErr w:type="spellEnd"/>
    </w:p>
    <w:p w14:paraId="17BCA590" w14:textId="77777777" w:rsidR="007D7602" w:rsidRDefault="007D7602" w:rsidP="007E5A64">
      <w:pPr>
        <w:jc w:val="right"/>
        <w:rPr>
          <w:rFonts w:ascii="Arial" w:eastAsia="Calibri" w:hAnsi="Arial" w:cs="Arial"/>
          <w:color w:val="000000" w:themeColor="text1"/>
          <w:sz w:val="22"/>
          <w:szCs w:val="22"/>
        </w:rPr>
      </w:pPr>
    </w:p>
    <w:p w14:paraId="26A5DF00" w14:textId="77777777" w:rsidR="007D7602" w:rsidRDefault="007D7602" w:rsidP="007E5A64">
      <w:pPr>
        <w:jc w:val="right"/>
        <w:rPr>
          <w:rFonts w:ascii="Arial" w:eastAsia="Calibri" w:hAnsi="Arial" w:cs="Arial"/>
          <w:color w:val="000000" w:themeColor="text1"/>
          <w:sz w:val="22"/>
          <w:szCs w:val="22"/>
        </w:rPr>
      </w:pPr>
    </w:p>
    <w:p w14:paraId="103B0737" w14:textId="082F1858" w:rsidR="007E5A64" w:rsidRDefault="007E5A64" w:rsidP="007E5A64">
      <w:pPr>
        <w:jc w:val="right"/>
        <w:rPr>
          <w:rFonts w:ascii="Arial" w:eastAsia="Calibri" w:hAnsi="Arial" w:cs="Arial"/>
          <w:color w:val="000000" w:themeColor="text1"/>
          <w:sz w:val="22"/>
          <w:szCs w:val="22"/>
        </w:rPr>
      </w:pPr>
      <w:proofErr w:type="spellStart"/>
      <w:r w:rsidRPr="006C19D3">
        <w:rPr>
          <w:rFonts w:ascii="Arial" w:eastAsia="Calibri" w:hAnsi="Arial" w:cs="Arial"/>
          <w:color w:val="000000" w:themeColor="text1"/>
          <w:sz w:val="22"/>
          <w:szCs w:val="22"/>
        </w:rPr>
        <w:lastRenderedPageBreak/>
        <w:t>Obrazec</w:t>
      </w:r>
      <w:proofErr w:type="spellEnd"/>
      <w:r w:rsidRPr="006C19D3">
        <w:rPr>
          <w:rFonts w:ascii="Arial" w:eastAsia="Calibri" w:hAnsi="Arial" w:cs="Arial"/>
          <w:color w:val="000000" w:themeColor="text1"/>
          <w:sz w:val="22"/>
          <w:szCs w:val="22"/>
        </w:rPr>
        <w:t xml:space="preserve"> </w:t>
      </w:r>
      <w:proofErr w:type="spellStart"/>
      <w:r w:rsidRPr="006C19D3">
        <w:rPr>
          <w:rFonts w:ascii="Arial" w:eastAsia="Calibri" w:hAnsi="Arial" w:cs="Arial"/>
          <w:color w:val="000000" w:themeColor="text1"/>
          <w:sz w:val="22"/>
          <w:szCs w:val="22"/>
        </w:rPr>
        <w:t>št</w:t>
      </w:r>
      <w:proofErr w:type="spellEnd"/>
      <w:r w:rsidRPr="006C19D3">
        <w:rPr>
          <w:rFonts w:ascii="Arial" w:eastAsia="Calibri" w:hAnsi="Arial" w:cs="Arial"/>
          <w:color w:val="000000" w:themeColor="text1"/>
          <w:sz w:val="22"/>
          <w:szCs w:val="22"/>
        </w:rPr>
        <w:t xml:space="preserve">: </w:t>
      </w:r>
      <w:r w:rsidR="004E1090">
        <w:rPr>
          <w:rFonts w:ascii="Arial" w:eastAsia="Calibri" w:hAnsi="Arial" w:cs="Arial"/>
          <w:color w:val="000000" w:themeColor="text1"/>
          <w:sz w:val="22"/>
          <w:szCs w:val="22"/>
        </w:rPr>
        <w:t>12</w:t>
      </w:r>
    </w:p>
    <w:p w14:paraId="02386075" w14:textId="77777777" w:rsidR="007D7602" w:rsidRDefault="007D7602" w:rsidP="006C19D3">
      <w:pPr>
        <w:jc w:val="center"/>
        <w:rPr>
          <w:rFonts w:ascii="Arial" w:hAnsi="Arial" w:cs="Arial"/>
          <w:b/>
          <w:bCs/>
          <w:color w:val="000000" w:themeColor="text1"/>
          <w:position w:val="-2"/>
          <w:sz w:val="22"/>
          <w:szCs w:val="22"/>
        </w:rPr>
      </w:pPr>
    </w:p>
    <w:p w14:paraId="32A655FD" w14:textId="4468C41D" w:rsidR="006A686B" w:rsidRPr="006C19D3" w:rsidRDefault="006A686B" w:rsidP="006C19D3">
      <w:pPr>
        <w:jc w:val="center"/>
        <w:rPr>
          <w:rFonts w:ascii="Arial" w:hAnsi="Arial" w:cs="Arial"/>
          <w:b/>
          <w:bCs/>
          <w:color w:val="000000" w:themeColor="text1"/>
          <w:sz w:val="22"/>
          <w:szCs w:val="22"/>
        </w:rPr>
      </w:pPr>
      <w:proofErr w:type="spellStart"/>
      <w:r w:rsidRPr="006C19D3">
        <w:rPr>
          <w:rFonts w:ascii="Arial" w:hAnsi="Arial" w:cs="Arial"/>
          <w:b/>
          <w:bCs/>
          <w:color w:val="000000" w:themeColor="text1"/>
          <w:position w:val="-2"/>
          <w:sz w:val="22"/>
          <w:szCs w:val="22"/>
        </w:rPr>
        <w:t>Izjava</w:t>
      </w:r>
      <w:proofErr w:type="spellEnd"/>
      <w:r w:rsidRPr="006C19D3">
        <w:rPr>
          <w:rFonts w:ascii="Arial" w:hAnsi="Arial" w:cs="Arial"/>
          <w:b/>
          <w:bCs/>
          <w:color w:val="000000" w:themeColor="text1"/>
          <w:position w:val="-2"/>
          <w:sz w:val="22"/>
          <w:szCs w:val="22"/>
        </w:rPr>
        <w:t xml:space="preserve"> </w:t>
      </w:r>
      <w:proofErr w:type="spellStart"/>
      <w:r w:rsidRPr="006C19D3">
        <w:rPr>
          <w:rFonts w:ascii="Arial" w:hAnsi="Arial" w:cs="Arial"/>
          <w:b/>
          <w:bCs/>
          <w:color w:val="000000" w:themeColor="text1"/>
          <w:position w:val="-2"/>
          <w:sz w:val="22"/>
          <w:szCs w:val="22"/>
        </w:rPr>
        <w:t>omejitev</w:t>
      </w:r>
      <w:proofErr w:type="spellEnd"/>
      <w:r w:rsidRPr="006C19D3">
        <w:rPr>
          <w:rFonts w:ascii="Arial" w:hAnsi="Arial" w:cs="Arial"/>
          <w:b/>
          <w:bCs/>
          <w:color w:val="000000" w:themeColor="text1"/>
          <w:position w:val="-2"/>
          <w:sz w:val="22"/>
          <w:szCs w:val="22"/>
        </w:rPr>
        <w:t xml:space="preserve"> </w:t>
      </w:r>
      <w:proofErr w:type="spellStart"/>
      <w:r w:rsidRPr="006C19D3">
        <w:rPr>
          <w:rFonts w:ascii="Arial" w:hAnsi="Arial" w:cs="Arial"/>
          <w:b/>
          <w:bCs/>
          <w:color w:val="000000" w:themeColor="text1"/>
          <w:position w:val="-2"/>
          <w:sz w:val="22"/>
          <w:szCs w:val="22"/>
        </w:rPr>
        <w:t>poslovanja</w:t>
      </w:r>
      <w:proofErr w:type="spellEnd"/>
    </w:p>
    <w:p w14:paraId="3BE3A56D" w14:textId="77777777" w:rsidR="006A686B" w:rsidRPr="006C19D3" w:rsidRDefault="006A686B" w:rsidP="007E5A64">
      <w:pPr>
        <w:jc w:val="right"/>
        <w:rPr>
          <w:rFonts w:ascii="Arial" w:eastAsia="Calibri" w:hAnsi="Arial" w:cs="Arial"/>
          <w:color w:val="000000" w:themeColor="text1"/>
          <w:sz w:val="22"/>
          <w:szCs w:val="22"/>
        </w:rPr>
      </w:pPr>
    </w:p>
    <w:p w14:paraId="439090C3" w14:textId="77777777" w:rsidR="007E5A64" w:rsidRPr="006C19D3" w:rsidRDefault="007E5A64" w:rsidP="007E5A64">
      <w:pPr>
        <w:rPr>
          <w:rFonts w:ascii="Arial" w:eastAsia="Calibri" w:hAnsi="Arial" w:cs="Arial"/>
          <w:color w:val="000000" w:themeColor="text1"/>
          <w:sz w:val="22"/>
          <w:szCs w:val="22"/>
        </w:rPr>
      </w:pPr>
    </w:p>
    <w:p w14:paraId="1C0E6322" w14:textId="77777777" w:rsidR="007E5A64" w:rsidRPr="006C19D3" w:rsidRDefault="007E5A64" w:rsidP="007E5A64">
      <w:pPr>
        <w:rPr>
          <w:rFonts w:ascii="Arial" w:eastAsia="Calibri" w:hAnsi="Arial" w:cs="Arial"/>
          <w:color w:val="000000" w:themeColor="text1"/>
          <w:sz w:val="22"/>
          <w:szCs w:val="22"/>
        </w:rPr>
      </w:pPr>
      <w:proofErr w:type="spellStart"/>
      <w:r w:rsidRPr="006C19D3">
        <w:rPr>
          <w:rFonts w:ascii="Arial" w:eastAsia="Calibri" w:hAnsi="Arial" w:cs="Arial"/>
          <w:color w:val="000000" w:themeColor="text1"/>
          <w:sz w:val="22"/>
          <w:szCs w:val="22"/>
        </w:rPr>
        <w:t>Spodaj</w:t>
      </w:r>
      <w:proofErr w:type="spellEnd"/>
      <w:r w:rsidRPr="006C19D3">
        <w:rPr>
          <w:rFonts w:ascii="Arial" w:eastAsia="Calibri" w:hAnsi="Arial" w:cs="Arial"/>
          <w:color w:val="000000" w:themeColor="text1"/>
          <w:sz w:val="22"/>
          <w:szCs w:val="22"/>
        </w:rPr>
        <w:t xml:space="preserve"> </w:t>
      </w:r>
      <w:proofErr w:type="spellStart"/>
      <w:r w:rsidRPr="006C19D3">
        <w:rPr>
          <w:rFonts w:ascii="Arial" w:eastAsia="Calibri" w:hAnsi="Arial" w:cs="Arial"/>
          <w:color w:val="000000" w:themeColor="text1"/>
          <w:sz w:val="22"/>
          <w:szCs w:val="22"/>
        </w:rPr>
        <w:t>podpisani</w:t>
      </w:r>
      <w:proofErr w:type="spellEnd"/>
      <w:r w:rsidRPr="006C19D3">
        <w:rPr>
          <w:rFonts w:ascii="Arial" w:eastAsia="Calibri" w:hAnsi="Arial" w:cs="Arial"/>
          <w:color w:val="000000" w:themeColor="text1"/>
          <w:sz w:val="22"/>
          <w:szCs w:val="22"/>
        </w:rPr>
        <w:t xml:space="preserve"> </w:t>
      </w:r>
      <w:proofErr w:type="spellStart"/>
      <w:r w:rsidRPr="006C19D3">
        <w:rPr>
          <w:rFonts w:ascii="Arial" w:eastAsia="Calibri" w:hAnsi="Arial" w:cs="Arial"/>
          <w:color w:val="000000" w:themeColor="text1"/>
          <w:sz w:val="22"/>
          <w:szCs w:val="22"/>
        </w:rPr>
        <w:t>izjavljam</w:t>
      </w:r>
      <w:proofErr w:type="spellEnd"/>
      <w:r w:rsidRPr="006C19D3">
        <w:rPr>
          <w:rFonts w:ascii="Arial" w:eastAsia="Calibri" w:hAnsi="Arial" w:cs="Arial"/>
          <w:color w:val="000000" w:themeColor="text1"/>
          <w:sz w:val="22"/>
          <w:szCs w:val="22"/>
        </w:rPr>
        <w:t>, da</w:t>
      </w:r>
    </w:p>
    <w:tbl>
      <w:tblPr>
        <w:tblStyle w:val="Tabelamrea1"/>
        <w:tblW w:w="9634" w:type="dxa"/>
        <w:tblLook w:val="04A0" w:firstRow="1" w:lastRow="0" w:firstColumn="1" w:lastColumn="0" w:noHBand="0" w:noVBand="1"/>
      </w:tblPr>
      <w:tblGrid>
        <w:gridCol w:w="2830"/>
        <w:gridCol w:w="6804"/>
      </w:tblGrid>
      <w:tr w:rsidR="006A686B" w:rsidRPr="006A686B" w14:paraId="30C0FA4B" w14:textId="77777777" w:rsidTr="003861FE">
        <w:trPr>
          <w:trHeight w:val="624"/>
        </w:trPr>
        <w:tc>
          <w:tcPr>
            <w:tcW w:w="2830" w:type="dxa"/>
            <w:vAlign w:val="center"/>
          </w:tcPr>
          <w:p w14:paraId="6EFDBE1B" w14:textId="77777777" w:rsidR="007E5A64" w:rsidRPr="006C19D3" w:rsidRDefault="007E5A64" w:rsidP="003861FE">
            <w:pPr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</w:pPr>
            <w:proofErr w:type="spellStart"/>
            <w:r w:rsidRPr="006C19D3">
              <w:rPr>
                <w:rFonts w:ascii="Arial" w:eastAsia="Calibri" w:hAnsi="Arial" w:cs="Arial"/>
                <w:color w:val="000000" w:themeColor="text1"/>
                <w:sz w:val="22"/>
                <w:szCs w:val="22"/>
                <w:lang w:eastAsia="zh-CN"/>
              </w:rPr>
              <w:t>Poslovni</w:t>
            </w:r>
            <w:proofErr w:type="spellEnd"/>
            <w:r w:rsidRPr="006C19D3">
              <w:rPr>
                <w:rFonts w:ascii="Arial" w:eastAsia="Calibri" w:hAnsi="Arial" w:cs="Arial"/>
                <w:color w:val="000000" w:themeColor="text1"/>
                <w:sz w:val="22"/>
                <w:szCs w:val="22"/>
                <w:lang w:eastAsia="zh-CN"/>
              </w:rPr>
              <w:t xml:space="preserve"> </w:t>
            </w:r>
            <w:proofErr w:type="spellStart"/>
            <w:r w:rsidRPr="006C19D3">
              <w:rPr>
                <w:rFonts w:ascii="Arial" w:eastAsia="Calibri" w:hAnsi="Arial" w:cs="Arial"/>
                <w:color w:val="000000" w:themeColor="text1"/>
                <w:sz w:val="22"/>
                <w:szCs w:val="22"/>
                <w:lang w:eastAsia="zh-CN"/>
              </w:rPr>
              <w:t>subjekt</w:t>
            </w:r>
            <w:proofErr w:type="spellEnd"/>
            <w:r w:rsidRPr="006C19D3">
              <w:rPr>
                <w:rFonts w:ascii="Arial" w:eastAsia="Calibri" w:hAnsi="Arial" w:cs="Arial"/>
                <w:color w:val="000000" w:themeColor="text1"/>
                <w:sz w:val="22"/>
                <w:szCs w:val="22"/>
                <w:lang w:eastAsia="zh-CN"/>
              </w:rPr>
              <w:t xml:space="preserve"> </w:t>
            </w:r>
          </w:p>
        </w:tc>
        <w:tc>
          <w:tcPr>
            <w:tcW w:w="6804" w:type="dxa"/>
          </w:tcPr>
          <w:p w14:paraId="1772F8D6" w14:textId="77777777" w:rsidR="007E5A64" w:rsidRPr="006C19D3" w:rsidRDefault="007E5A64" w:rsidP="003861FE">
            <w:pPr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</w:pPr>
          </w:p>
        </w:tc>
      </w:tr>
      <w:tr w:rsidR="006A686B" w:rsidRPr="006A686B" w14:paraId="6B96DC71" w14:textId="77777777" w:rsidTr="003861FE">
        <w:trPr>
          <w:trHeight w:val="624"/>
        </w:trPr>
        <w:tc>
          <w:tcPr>
            <w:tcW w:w="2830" w:type="dxa"/>
            <w:vAlign w:val="center"/>
          </w:tcPr>
          <w:p w14:paraId="764ECCD6" w14:textId="77777777" w:rsidR="007E5A64" w:rsidRPr="006C19D3" w:rsidRDefault="007E5A64" w:rsidP="003861FE">
            <w:pPr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</w:pPr>
            <w:proofErr w:type="spellStart"/>
            <w:r w:rsidRPr="006C19D3">
              <w:rPr>
                <w:rFonts w:ascii="Arial" w:eastAsia="Calibri" w:hAnsi="Arial" w:cs="Arial"/>
                <w:color w:val="000000" w:themeColor="text1"/>
                <w:sz w:val="22"/>
                <w:szCs w:val="22"/>
                <w:lang w:eastAsia="zh-CN"/>
              </w:rPr>
              <w:t>Naslov</w:t>
            </w:r>
            <w:proofErr w:type="spellEnd"/>
            <w:r w:rsidRPr="006C19D3">
              <w:rPr>
                <w:rFonts w:ascii="Arial" w:eastAsia="Calibri" w:hAnsi="Arial" w:cs="Arial"/>
                <w:color w:val="000000" w:themeColor="text1"/>
                <w:sz w:val="22"/>
                <w:szCs w:val="22"/>
                <w:lang w:eastAsia="zh-CN"/>
              </w:rPr>
              <w:t xml:space="preserve"> </w:t>
            </w:r>
            <w:proofErr w:type="spellStart"/>
            <w:r w:rsidRPr="006C19D3">
              <w:rPr>
                <w:rFonts w:ascii="Arial" w:eastAsia="Calibri" w:hAnsi="Arial" w:cs="Arial"/>
                <w:color w:val="000000" w:themeColor="text1"/>
                <w:sz w:val="22"/>
                <w:szCs w:val="22"/>
                <w:lang w:eastAsia="zh-CN"/>
              </w:rPr>
              <w:t>ponudnika</w:t>
            </w:r>
            <w:proofErr w:type="spellEnd"/>
          </w:p>
        </w:tc>
        <w:tc>
          <w:tcPr>
            <w:tcW w:w="6804" w:type="dxa"/>
          </w:tcPr>
          <w:p w14:paraId="4815136B" w14:textId="77777777" w:rsidR="007E5A64" w:rsidRPr="006C19D3" w:rsidRDefault="007E5A64" w:rsidP="003861FE">
            <w:pPr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</w:pPr>
          </w:p>
        </w:tc>
      </w:tr>
      <w:tr w:rsidR="006A686B" w:rsidRPr="006A686B" w14:paraId="3F3DAED9" w14:textId="77777777" w:rsidTr="003861FE">
        <w:trPr>
          <w:trHeight w:val="624"/>
        </w:trPr>
        <w:tc>
          <w:tcPr>
            <w:tcW w:w="2830" w:type="dxa"/>
            <w:vAlign w:val="center"/>
          </w:tcPr>
          <w:p w14:paraId="1593BC76" w14:textId="77777777" w:rsidR="007E5A64" w:rsidRPr="006C19D3" w:rsidRDefault="007E5A64" w:rsidP="003861FE">
            <w:pPr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</w:pPr>
            <w:proofErr w:type="spellStart"/>
            <w:r w:rsidRPr="006C19D3">
              <w:rPr>
                <w:rFonts w:ascii="Arial" w:eastAsia="Calibri" w:hAnsi="Arial" w:cs="Arial"/>
                <w:color w:val="000000" w:themeColor="text1"/>
                <w:sz w:val="22"/>
                <w:szCs w:val="22"/>
                <w:lang w:eastAsia="zh-CN"/>
              </w:rPr>
              <w:t>Matična</w:t>
            </w:r>
            <w:proofErr w:type="spellEnd"/>
            <w:r w:rsidRPr="006C19D3">
              <w:rPr>
                <w:rFonts w:ascii="Arial" w:eastAsia="Calibri" w:hAnsi="Arial" w:cs="Arial"/>
                <w:color w:val="000000" w:themeColor="text1"/>
                <w:sz w:val="22"/>
                <w:szCs w:val="22"/>
                <w:lang w:eastAsia="zh-CN"/>
              </w:rPr>
              <w:t xml:space="preserve"> </w:t>
            </w:r>
            <w:proofErr w:type="spellStart"/>
            <w:r w:rsidRPr="006C19D3">
              <w:rPr>
                <w:rFonts w:ascii="Arial" w:eastAsia="Calibri" w:hAnsi="Arial" w:cs="Arial"/>
                <w:color w:val="000000" w:themeColor="text1"/>
                <w:sz w:val="22"/>
                <w:szCs w:val="22"/>
                <w:lang w:eastAsia="zh-CN"/>
              </w:rPr>
              <w:t>številka</w:t>
            </w:r>
            <w:proofErr w:type="spellEnd"/>
          </w:p>
        </w:tc>
        <w:tc>
          <w:tcPr>
            <w:tcW w:w="6804" w:type="dxa"/>
          </w:tcPr>
          <w:p w14:paraId="5FB1B370" w14:textId="77777777" w:rsidR="007E5A64" w:rsidRPr="006C19D3" w:rsidRDefault="007E5A64" w:rsidP="003861FE">
            <w:pPr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</w:pPr>
          </w:p>
        </w:tc>
      </w:tr>
      <w:tr w:rsidR="007E5A64" w:rsidRPr="008A2A72" w14:paraId="374241A2" w14:textId="77777777" w:rsidTr="003861FE">
        <w:trPr>
          <w:trHeight w:val="624"/>
        </w:trPr>
        <w:tc>
          <w:tcPr>
            <w:tcW w:w="2830" w:type="dxa"/>
            <w:vAlign w:val="center"/>
          </w:tcPr>
          <w:p w14:paraId="3C698889" w14:textId="77777777" w:rsidR="007E5A64" w:rsidRPr="00E64578" w:rsidRDefault="007E5A64" w:rsidP="003861FE">
            <w:pPr>
              <w:jc w:val="both"/>
              <w:rPr>
                <w:rFonts w:ascii="Arial" w:eastAsia="Calibri" w:hAnsi="Arial" w:cs="Arial"/>
                <w:color w:val="000000" w:themeColor="text1"/>
                <w:sz w:val="22"/>
                <w:szCs w:val="22"/>
                <w:lang w:val="de-DE"/>
              </w:rPr>
            </w:pPr>
            <w:proofErr w:type="spellStart"/>
            <w:r w:rsidRPr="00E64578">
              <w:rPr>
                <w:rFonts w:ascii="Arial" w:eastAsia="Calibri" w:hAnsi="Arial" w:cs="Arial"/>
                <w:color w:val="000000" w:themeColor="text1"/>
                <w:sz w:val="22"/>
                <w:szCs w:val="22"/>
                <w:lang w:val="de-DE"/>
              </w:rPr>
              <w:t>Ime</w:t>
            </w:r>
            <w:proofErr w:type="spellEnd"/>
            <w:r w:rsidRPr="00E64578">
              <w:rPr>
                <w:rFonts w:ascii="Arial" w:eastAsia="Calibri" w:hAnsi="Arial" w:cs="Arial"/>
                <w:color w:val="000000" w:themeColor="text1"/>
                <w:sz w:val="22"/>
                <w:szCs w:val="22"/>
                <w:lang w:val="de-DE"/>
              </w:rPr>
              <w:t xml:space="preserve"> in </w:t>
            </w:r>
            <w:proofErr w:type="spellStart"/>
            <w:r w:rsidRPr="00E64578">
              <w:rPr>
                <w:rFonts w:ascii="Arial" w:eastAsia="Calibri" w:hAnsi="Arial" w:cs="Arial"/>
                <w:color w:val="000000" w:themeColor="text1"/>
                <w:sz w:val="22"/>
                <w:szCs w:val="22"/>
                <w:lang w:val="de-DE"/>
              </w:rPr>
              <w:t>priimek</w:t>
            </w:r>
            <w:proofErr w:type="spellEnd"/>
            <w:r w:rsidRPr="00E64578">
              <w:rPr>
                <w:rFonts w:ascii="Arial" w:eastAsia="Calibri" w:hAnsi="Arial" w:cs="Arial"/>
                <w:color w:val="000000" w:themeColor="text1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E64578">
              <w:rPr>
                <w:rFonts w:ascii="Arial" w:eastAsia="Calibri" w:hAnsi="Arial" w:cs="Arial"/>
                <w:color w:val="000000" w:themeColor="text1"/>
                <w:sz w:val="22"/>
                <w:szCs w:val="22"/>
                <w:lang w:val="de-DE"/>
              </w:rPr>
              <w:t>fizične</w:t>
            </w:r>
            <w:proofErr w:type="spellEnd"/>
            <w:r w:rsidRPr="00E64578">
              <w:rPr>
                <w:rFonts w:ascii="Arial" w:eastAsia="Calibri" w:hAnsi="Arial" w:cs="Arial"/>
                <w:color w:val="000000" w:themeColor="text1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E64578">
              <w:rPr>
                <w:rFonts w:ascii="Arial" w:eastAsia="Calibri" w:hAnsi="Arial" w:cs="Arial"/>
                <w:color w:val="000000" w:themeColor="text1"/>
                <w:sz w:val="22"/>
                <w:szCs w:val="22"/>
                <w:lang w:val="de-DE"/>
              </w:rPr>
              <w:t>osebe</w:t>
            </w:r>
            <w:proofErr w:type="spellEnd"/>
            <w:r w:rsidRPr="00E64578">
              <w:rPr>
                <w:rFonts w:ascii="Arial" w:eastAsia="Calibri" w:hAnsi="Arial" w:cs="Arial"/>
                <w:color w:val="000000" w:themeColor="text1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E64578">
              <w:rPr>
                <w:rFonts w:ascii="Arial" w:eastAsia="Calibri" w:hAnsi="Arial" w:cs="Arial"/>
                <w:color w:val="000000" w:themeColor="text1"/>
                <w:sz w:val="22"/>
                <w:szCs w:val="22"/>
                <w:lang w:val="de-DE"/>
              </w:rPr>
              <w:t>ali</w:t>
            </w:r>
            <w:proofErr w:type="spellEnd"/>
            <w:r w:rsidRPr="00E64578">
              <w:rPr>
                <w:rFonts w:ascii="Arial" w:eastAsia="Calibri" w:hAnsi="Arial" w:cs="Arial"/>
                <w:color w:val="000000" w:themeColor="text1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E64578">
              <w:rPr>
                <w:rFonts w:ascii="Arial" w:eastAsia="Calibri" w:hAnsi="Arial" w:cs="Arial"/>
                <w:color w:val="000000" w:themeColor="text1"/>
                <w:sz w:val="22"/>
                <w:szCs w:val="22"/>
                <w:lang w:val="de-DE"/>
              </w:rPr>
              <w:t>odgovorne</w:t>
            </w:r>
            <w:proofErr w:type="spellEnd"/>
            <w:r w:rsidRPr="00E64578">
              <w:rPr>
                <w:rFonts w:ascii="Arial" w:eastAsia="Calibri" w:hAnsi="Arial" w:cs="Arial"/>
                <w:color w:val="000000" w:themeColor="text1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E64578">
              <w:rPr>
                <w:rFonts w:ascii="Arial" w:eastAsia="Calibri" w:hAnsi="Arial" w:cs="Arial"/>
                <w:color w:val="000000" w:themeColor="text1"/>
                <w:sz w:val="22"/>
                <w:szCs w:val="22"/>
                <w:lang w:val="de-DE"/>
              </w:rPr>
              <w:t>osebe</w:t>
            </w:r>
            <w:proofErr w:type="spellEnd"/>
          </w:p>
        </w:tc>
        <w:tc>
          <w:tcPr>
            <w:tcW w:w="6804" w:type="dxa"/>
          </w:tcPr>
          <w:p w14:paraId="37A7B11C" w14:textId="77777777" w:rsidR="007E5A64" w:rsidRPr="00E64578" w:rsidRDefault="007E5A64" w:rsidP="003861FE">
            <w:pPr>
              <w:rPr>
                <w:rFonts w:ascii="Arial" w:eastAsia="Calibri" w:hAnsi="Arial" w:cs="Arial"/>
                <w:color w:val="000000" w:themeColor="text1"/>
                <w:sz w:val="22"/>
                <w:szCs w:val="22"/>
                <w:lang w:val="de-DE"/>
              </w:rPr>
            </w:pPr>
          </w:p>
        </w:tc>
      </w:tr>
    </w:tbl>
    <w:p w14:paraId="03DCC21E" w14:textId="77777777" w:rsidR="007E5A64" w:rsidRPr="00E64578" w:rsidRDefault="007E5A64" w:rsidP="007E5A64">
      <w:pPr>
        <w:jc w:val="both"/>
        <w:rPr>
          <w:rFonts w:ascii="Arial" w:eastAsia="Calibri" w:hAnsi="Arial" w:cs="Arial"/>
          <w:color w:val="000000" w:themeColor="text1"/>
          <w:sz w:val="22"/>
          <w:szCs w:val="22"/>
          <w:lang w:val="de-DE"/>
        </w:rPr>
      </w:pPr>
    </w:p>
    <w:p w14:paraId="470F9958" w14:textId="477F7729" w:rsidR="007E5A64" w:rsidRPr="00E64578" w:rsidRDefault="007E5A64" w:rsidP="007E5A64">
      <w:pPr>
        <w:jc w:val="both"/>
        <w:rPr>
          <w:rFonts w:ascii="Arial" w:eastAsia="Calibri" w:hAnsi="Arial" w:cs="Arial"/>
          <w:b/>
          <w:i/>
          <w:color w:val="000000" w:themeColor="text1"/>
          <w:sz w:val="22"/>
          <w:szCs w:val="22"/>
          <w:u w:val="single"/>
          <w:lang w:val="de-DE"/>
        </w:rPr>
      </w:pPr>
      <w:proofErr w:type="spellStart"/>
      <w:r w:rsidRPr="00E64578">
        <w:rPr>
          <w:rFonts w:ascii="Arial" w:eastAsia="Calibri" w:hAnsi="Arial" w:cs="Arial"/>
          <w:color w:val="000000" w:themeColor="text1"/>
          <w:sz w:val="22"/>
          <w:szCs w:val="22"/>
          <w:lang w:val="de-DE"/>
        </w:rPr>
        <w:t>ni</w:t>
      </w:r>
      <w:proofErr w:type="spellEnd"/>
      <w:r w:rsidRPr="00E64578">
        <w:rPr>
          <w:rFonts w:ascii="Arial" w:eastAsia="Calibri" w:hAnsi="Arial" w:cs="Arial"/>
          <w:color w:val="000000" w:themeColor="text1"/>
          <w:sz w:val="22"/>
          <w:szCs w:val="22"/>
          <w:lang w:val="de-DE"/>
        </w:rPr>
        <w:t xml:space="preserve"> / </w:t>
      </w:r>
      <w:proofErr w:type="spellStart"/>
      <w:r w:rsidRPr="00E64578">
        <w:rPr>
          <w:rFonts w:ascii="Arial" w:eastAsia="Calibri" w:hAnsi="Arial" w:cs="Arial"/>
          <w:color w:val="000000" w:themeColor="text1"/>
          <w:sz w:val="22"/>
          <w:szCs w:val="22"/>
          <w:lang w:val="de-DE"/>
        </w:rPr>
        <w:t>nisem</w:t>
      </w:r>
      <w:proofErr w:type="spellEnd"/>
      <w:r w:rsidRPr="00E64578">
        <w:rPr>
          <w:rFonts w:ascii="Arial" w:eastAsia="Calibri" w:hAnsi="Arial" w:cs="Arial"/>
          <w:color w:val="000000" w:themeColor="text1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eastAsia="Calibri" w:hAnsi="Arial" w:cs="Arial"/>
          <w:color w:val="000000" w:themeColor="text1"/>
          <w:sz w:val="22"/>
          <w:szCs w:val="22"/>
          <w:lang w:val="de-DE"/>
        </w:rPr>
        <w:t>povezan</w:t>
      </w:r>
      <w:proofErr w:type="spellEnd"/>
      <w:r w:rsidRPr="00E64578">
        <w:rPr>
          <w:rFonts w:ascii="Arial" w:eastAsia="Calibri" w:hAnsi="Arial" w:cs="Arial"/>
          <w:color w:val="000000" w:themeColor="text1"/>
          <w:sz w:val="22"/>
          <w:szCs w:val="22"/>
          <w:lang w:val="de-DE"/>
        </w:rPr>
        <w:t xml:space="preserve"> s </w:t>
      </w:r>
      <w:proofErr w:type="spellStart"/>
      <w:r w:rsidRPr="00E64578">
        <w:rPr>
          <w:rFonts w:ascii="Arial" w:eastAsia="Calibri" w:hAnsi="Arial" w:cs="Arial"/>
          <w:color w:val="000000" w:themeColor="text1"/>
          <w:sz w:val="22"/>
          <w:szCs w:val="22"/>
          <w:lang w:val="de-DE"/>
        </w:rPr>
        <w:t>funkcionarjem</w:t>
      </w:r>
      <w:proofErr w:type="spellEnd"/>
      <w:r w:rsidRPr="00E64578">
        <w:rPr>
          <w:rFonts w:ascii="Arial" w:eastAsia="Calibri" w:hAnsi="Arial" w:cs="Arial"/>
          <w:color w:val="000000" w:themeColor="text1"/>
          <w:sz w:val="22"/>
          <w:szCs w:val="22"/>
          <w:lang w:val="de-DE"/>
        </w:rPr>
        <w:t xml:space="preserve"> in </w:t>
      </w:r>
      <w:proofErr w:type="spellStart"/>
      <w:r w:rsidRPr="00E64578">
        <w:rPr>
          <w:rFonts w:ascii="Arial" w:eastAsia="Calibri" w:hAnsi="Arial" w:cs="Arial"/>
          <w:color w:val="000000" w:themeColor="text1"/>
          <w:sz w:val="22"/>
          <w:szCs w:val="22"/>
          <w:lang w:val="de-DE"/>
        </w:rPr>
        <w:t>po</w:t>
      </w:r>
      <w:proofErr w:type="spellEnd"/>
      <w:r w:rsidRPr="00E64578">
        <w:rPr>
          <w:rFonts w:ascii="Arial" w:eastAsia="Calibri" w:hAnsi="Arial" w:cs="Arial"/>
          <w:color w:val="000000" w:themeColor="text1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eastAsia="Calibri" w:hAnsi="Arial" w:cs="Arial"/>
          <w:color w:val="000000" w:themeColor="text1"/>
          <w:sz w:val="22"/>
          <w:szCs w:val="22"/>
          <w:lang w:val="de-DE"/>
        </w:rPr>
        <w:t>mojem</w:t>
      </w:r>
      <w:proofErr w:type="spellEnd"/>
      <w:r w:rsidRPr="00E64578">
        <w:rPr>
          <w:rFonts w:ascii="Arial" w:eastAsia="Calibri" w:hAnsi="Arial" w:cs="Arial"/>
          <w:color w:val="000000" w:themeColor="text1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eastAsia="Calibri" w:hAnsi="Arial" w:cs="Arial"/>
          <w:color w:val="000000" w:themeColor="text1"/>
          <w:sz w:val="22"/>
          <w:szCs w:val="22"/>
          <w:lang w:val="de-DE"/>
        </w:rPr>
        <w:t>vedenju</w:t>
      </w:r>
      <w:proofErr w:type="spellEnd"/>
      <w:r w:rsidRPr="00E64578">
        <w:rPr>
          <w:rFonts w:ascii="Arial" w:eastAsia="Calibri" w:hAnsi="Arial" w:cs="Arial"/>
          <w:color w:val="000000" w:themeColor="text1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eastAsia="Calibri" w:hAnsi="Arial" w:cs="Arial"/>
          <w:color w:val="000000" w:themeColor="text1"/>
          <w:sz w:val="22"/>
          <w:szCs w:val="22"/>
          <w:lang w:val="de-DE"/>
        </w:rPr>
        <w:t>ni</w:t>
      </w:r>
      <w:proofErr w:type="spellEnd"/>
      <w:r w:rsidRPr="00E64578">
        <w:rPr>
          <w:rFonts w:ascii="Arial" w:eastAsia="Calibri" w:hAnsi="Arial" w:cs="Arial"/>
          <w:color w:val="000000" w:themeColor="text1"/>
          <w:sz w:val="22"/>
          <w:szCs w:val="22"/>
          <w:lang w:val="de-DE"/>
        </w:rPr>
        <w:t xml:space="preserve"> / </w:t>
      </w:r>
      <w:proofErr w:type="spellStart"/>
      <w:r w:rsidRPr="00E64578">
        <w:rPr>
          <w:rFonts w:ascii="Arial" w:eastAsia="Calibri" w:hAnsi="Arial" w:cs="Arial"/>
          <w:color w:val="000000" w:themeColor="text1"/>
          <w:sz w:val="22"/>
          <w:szCs w:val="22"/>
          <w:lang w:val="de-DE"/>
        </w:rPr>
        <w:t>nisem</w:t>
      </w:r>
      <w:proofErr w:type="spellEnd"/>
      <w:r w:rsidRPr="00E64578">
        <w:rPr>
          <w:rFonts w:ascii="Arial" w:eastAsia="Calibri" w:hAnsi="Arial" w:cs="Arial"/>
          <w:color w:val="000000" w:themeColor="text1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eastAsia="Calibri" w:hAnsi="Arial" w:cs="Arial"/>
          <w:color w:val="000000" w:themeColor="text1"/>
          <w:sz w:val="22"/>
          <w:szCs w:val="22"/>
          <w:lang w:val="de-DE"/>
        </w:rPr>
        <w:t>povezan</w:t>
      </w:r>
      <w:proofErr w:type="spellEnd"/>
      <w:r w:rsidRPr="00E64578">
        <w:rPr>
          <w:rFonts w:ascii="Arial" w:eastAsia="Calibri" w:hAnsi="Arial" w:cs="Arial"/>
          <w:color w:val="000000" w:themeColor="text1"/>
          <w:sz w:val="22"/>
          <w:szCs w:val="22"/>
          <w:lang w:val="de-DE"/>
        </w:rPr>
        <w:t xml:space="preserve"> z </w:t>
      </w:r>
      <w:proofErr w:type="spellStart"/>
      <w:r w:rsidRPr="00E64578">
        <w:rPr>
          <w:rFonts w:ascii="Arial" w:eastAsia="Calibri" w:hAnsi="Arial" w:cs="Arial"/>
          <w:color w:val="000000" w:themeColor="text1"/>
          <w:sz w:val="22"/>
          <w:szCs w:val="22"/>
          <w:lang w:val="de-DE"/>
        </w:rPr>
        <w:t>družinskim</w:t>
      </w:r>
      <w:proofErr w:type="spellEnd"/>
      <w:r w:rsidRPr="00E64578">
        <w:rPr>
          <w:rFonts w:ascii="Arial" w:eastAsia="Calibri" w:hAnsi="Arial" w:cs="Arial"/>
          <w:color w:val="000000" w:themeColor="text1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eastAsia="Calibri" w:hAnsi="Arial" w:cs="Arial"/>
          <w:color w:val="000000" w:themeColor="text1"/>
          <w:sz w:val="22"/>
          <w:szCs w:val="22"/>
          <w:lang w:val="de-DE"/>
        </w:rPr>
        <w:t>članom</w:t>
      </w:r>
      <w:proofErr w:type="spellEnd"/>
      <w:r w:rsidRPr="00E64578">
        <w:rPr>
          <w:rFonts w:ascii="Arial" w:eastAsia="Calibri" w:hAnsi="Arial" w:cs="Arial"/>
          <w:color w:val="000000" w:themeColor="text1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eastAsia="Calibri" w:hAnsi="Arial" w:cs="Arial"/>
          <w:color w:val="000000" w:themeColor="text1"/>
          <w:sz w:val="22"/>
          <w:szCs w:val="22"/>
          <w:lang w:val="de-DE"/>
        </w:rPr>
        <w:t>funkcionarja</w:t>
      </w:r>
      <w:proofErr w:type="spellEnd"/>
      <w:r w:rsidRPr="00E64578">
        <w:rPr>
          <w:rFonts w:ascii="Arial" w:eastAsia="Calibri" w:hAnsi="Arial" w:cs="Arial"/>
          <w:color w:val="000000" w:themeColor="text1"/>
          <w:sz w:val="22"/>
          <w:szCs w:val="22"/>
          <w:lang w:val="de-DE"/>
        </w:rPr>
        <w:t xml:space="preserve"> na </w:t>
      </w:r>
      <w:proofErr w:type="spellStart"/>
      <w:r w:rsidRPr="00E64578">
        <w:rPr>
          <w:rFonts w:ascii="Arial" w:eastAsia="Calibri" w:hAnsi="Arial" w:cs="Arial"/>
          <w:color w:val="000000" w:themeColor="text1"/>
          <w:sz w:val="22"/>
          <w:szCs w:val="22"/>
          <w:lang w:val="de-DE"/>
        </w:rPr>
        <w:t>način</w:t>
      </w:r>
      <w:proofErr w:type="spellEnd"/>
      <w:r w:rsidRPr="00E64578">
        <w:rPr>
          <w:rFonts w:ascii="Arial" w:eastAsia="Calibri" w:hAnsi="Arial" w:cs="Arial"/>
          <w:color w:val="000000" w:themeColor="text1"/>
          <w:sz w:val="22"/>
          <w:szCs w:val="22"/>
          <w:lang w:val="de-DE"/>
        </w:rPr>
        <w:t xml:space="preserve">, </w:t>
      </w:r>
      <w:proofErr w:type="spellStart"/>
      <w:r w:rsidRPr="00E64578">
        <w:rPr>
          <w:rFonts w:ascii="Arial" w:eastAsia="Calibri" w:hAnsi="Arial" w:cs="Arial"/>
          <w:color w:val="000000" w:themeColor="text1"/>
          <w:sz w:val="22"/>
          <w:szCs w:val="22"/>
          <w:lang w:val="de-DE"/>
        </w:rPr>
        <w:t>določen</w:t>
      </w:r>
      <w:proofErr w:type="spellEnd"/>
      <w:r w:rsidRPr="00E64578">
        <w:rPr>
          <w:rFonts w:ascii="Arial" w:eastAsia="Calibri" w:hAnsi="Arial" w:cs="Arial"/>
          <w:color w:val="000000" w:themeColor="text1"/>
          <w:sz w:val="22"/>
          <w:szCs w:val="22"/>
          <w:lang w:val="de-DE"/>
        </w:rPr>
        <w:t xml:space="preserve"> v </w:t>
      </w:r>
      <w:proofErr w:type="spellStart"/>
      <w:r w:rsidRPr="00E64578">
        <w:rPr>
          <w:rFonts w:ascii="Arial" w:eastAsia="Calibri" w:hAnsi="Arial" w:cs="Arial"/>
          <w:color w:val="000000" w:themeColor="text1"/>
          <w:sz w:val="22"/>
          <w:szCs w:val="22"/>
          <w:lang w:val="de-DE"/>
        </w:rPr>
        <w:t>prvem</w:t>
      </w:r>
      <w:proofErr w:type="spellEnd"/>
      <w:r w:rsidRPr="00E64578">
        <w:rPr>
          <w:rFonts w:ascii="Arial" w:eastAsia="Calibri" w:hAnsi="Arial" w:cs="Arial"/>
          <w:color w:val="000000" w:themeColor="text1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eastAsia="Calibri" w:hAnsi="Arial" w:cs="Arial"/>
          <w:color w:val="000000" w:themeColor="text1"/>
          <w:sz w:val="22"/>
          <w:szCs w:val="22"/>
          <w:lang w:val="de-DE"/>
        </w:rPr>
        <w:t>odstavku</w:t>
      </w:r>
      <w:proofErr w:type="spellEnd"/>
      <w:r w:rsidRPr="00E64578">
        <w:rPr>
          <w:rFonts w:ascii="Arial" w:eastAsia="Calibri" w:hAnsi="Arial" w:cs="Arial"/>
          <w:color w:val="000000" w:themeColor="text1"/>
          <w:sz w:val="22"/>
          <w:szCs w:val="22"/>
          <w:lang w:val="de-DE"/>
        </w:rPr>
        <w:t xml:space="preserve"> 35. </w:t>
      </w:r>
      <w:proofErr w:type="spellStart"/>
      <w:r w:rsidRPr="00E64578">
        <w:rPr>
          <w:rFonts w:ascii="Arial" w:eastAsia="Calibri" w:hAnsi="Arial" w:cs="Arial"/>
          <w:color w:val="000000" w:themeColor="text1"/>
          <w:sz w:val="22"/>
          <w:szCs w:val="22"/>
          <w:lang w:val="de-DE"/>
        </w:rPr>
        <w:t>člena</w:t>
      </w:r>
      <w:proofErr w:type="spellEnd"/>
      <w:r w:rsidRPr="00E64578">
        <w:rPr>
          <w:rFonts w:ascii="Arial" w:eastAsia="Calibri" w:hAnsi="Arial" w:cs="Arial"/>
          <w:color w:val="000000" w:themeColor="text1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eastAsia="Calibri" w:hAnsi="Arial" w:cs="Arial"/>
          <w:color w:val="000000" w:themeColor="text1"/>
          <w:sz w:val="22"/>
          <w:szCs w:val="22"/>
          <w:lang w:val="de-DE"/>
        </w:rPr>
        <w:t>Zakona</w:t>
      </w:r>
      <w:proofErr w:type="spellEnd"/>
      <w:r w:rsidRPr="00E64578">
        <w:rPr>
          <w:rFonts w:ascii="Arial" w:eastAsia="Calibri" w:hAnsi="Arial" w:cs="Arial"/>
          <w:color w:val="000000" w:themeColor="text1"/>
          <w:sz w:val="22"/>
          <w:szCs w:val="22"/>
          <w:lang w:val="de-DE"/>
        </w:rPr>
        <w:t xml:space="preserve"> o </w:t>
      </w:r>
      <w:proofErr w:type="spellStart"/>
      <w:r w:rsidRPr="00E64578">
        <w:rPr>
          <w:rFonts w:ascii="Arial" w:eastAsia="Calibri" w:hAnsi="Arial" w:cs="Arial"/>
          <w:color w:val="000000" w:themeColor="text1"/>
          <w:sz w:val="22"/>
          <w:szCs w:val="22"/>
          <w:lang w:val="de-DE"/>
        </w:rPr>
        <w:t>integriteti</w:t>
      </w:r>
      <w:proofErr w:type="spellEnd"/>
      <w:r w:rsidRPr="00E64578">
        <w:rPr>
          <w:rFonts w:ascii="Arial" w:eastAsia="Calibri" w:hAnsi="Arial" w:cs="Arial"/>
          <w:color w:val="000000" w:themeColor="text1"/>
          <w:sz w:val="22"/>
          <w:szCs w:val="22"/>
          <w:lang w:val="de-DE"/>
        </w:rPr>
        <w:t xml:space="preserve"> in </w:t>
      </w:r>
      <w:proofErr w:type="spellStart"/>
      <w:r w:rsidRPr="00E64578">
        <w:rPr>
          <w:rFonts w:ascii="Arial" w:eastAsia="Calibri" w:hAnsi="Arial" w:cs="Arial"/>
          <w:color w:val="000000" w:themeColor="text1"/>
          <w:sz w:val="22"/>
          <w:szCs w:val="22"/>
          <w:lang w:val="de-DE"/>
        </w:rPr>
        <w:t>preprečevanju</w:t>
      </w:r>
      <w:proofErr w:type="spellEnd"/>
      <w:r w:rsidRPr="00E64578">
        <w:rPr>
          <w:rFonts w:ascii="Arial" w:eastAsia="Calibri" w:hAnsi="Arial" w:cs="Arial"/>
          <w:color w:val="000000" w:themeColor="text1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eastAsia="Calibri" w:hAnsi="Arial" w:cs="Arial"/>
          <w:color w:val="000000" w:themeColor="text1"/>
          <w:sz w:val="22"/>
          <w:szCs w:val="22"/>
          <w:lang w:val="de-DE"/>
        </w:rPr>
        <w:t>korupcije</w:t>
      </w:r>
      <w:proofErr w:type="spellEnd"/>
      <w:r w:rsidRPr="00E64578">
        <w:rPr>
          <w:rFonts w:ascii="Arial" w:eastAsia="Calibri" w:hAnsi="Arial" w:cs="Arial"/>
          <w:color w:val="000000" w:themeColor="text1"/>
          <w:sz w:val="22"/>
          <w:szCs w:val="22"/>
          <w:lang w:val="de-DE"/>
        </w:rPr>
        <w:t xml:space="preserve"> (</w:t>
      </w:r>
      <w:proofErr w:type="spellStart"/>
      <w:r w:rsidRPr="00E64578">
        <w:rPr>
          <w:rFonts w:ascii="Arial" w:eastAsia="Calibri" w:hAnsi="Arial" w:cs="Arial"/>
          <w:color w:val="000000" w:themeColor="text1"/>
          <w:sz w:val="22"/>
          <w:szCs w:val="22"/>
          <w:lang w:val="de-DE"/>
        </w:rPr>
        <w:t>Uradni</w:t>
      </w:r>
      <w:proofErr w:type="spellEnd"/>
      <w:r w:rsidRPr="00E64578">
        <w:rPr>
          <w:rFonts w:ascii="Arial" w:eastAsia="Calibri" w:hAnsi="Arial" w:cs="Arial"/>
          <w:color w:val="000000" w:themeColor="text1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eastAsia="Calibri" w:hAnsi="Arial" w:cs="Arial"/>
          <w:color w:val="000000" w:themeColor="text1"/>
          <w:sz w:val="22"/>
          <w:szCs w:val="22"/>
          <w:lang w:val="de-DE"/>
        </w:rPr>
        <w:t>list</w:t>
      </w:r>
      <w:proofErr w:type="spellEnd"/>
      <w:r w:rsidRPr="00E64578">
        <w:rPr>
          <w:rFonts w:ascii="Arial" w:eastAsia="Calibri" w:hAnsi="Arial" w:cs="Arial"/>
          <w:color w:val="000000" w:themeColor="text1"/>
          <w:sz w:val="22"/>
          <w:szCs w:val="22"/>
          <w:lang w:val="de-DE"/>
        </w:rPr>
        <w:t xml:space="preserve"> RS, </w:t>
      </w:r>
      <w:proofErr w:type="spellStart"/>
      <w:r w:rsidRPr="00E64578">
        <w:rPr>
          <w:rFonts w:ascii="Arial" w:eastAsia="Calibri" w:hAnsi="Arial" w:cs="Arial"/>
          <w:color w:val="000000" w:themeColor="text1"/>
          <w:sz w:val="22"/>
          <w:szCs w:val="22"/>
          <w:lang w:val="de-DE"/>
        </w:rPr>
        <w:t>št</w:t>
      </w:r>
      <w:proofErr w:type="spellEnd"/>
      <w:r w:rsidRPr="00E64578">
        <w:rPr>
          <w:rFonts w:ascii="Arial" w:eastAsia="Calibri" w:hAnsi="Arial" w:cs="Arial"/>
          <w:color w:val="000000" w:themeColor="text1"/>
          <w:sz w:val="22"/>
          <w:szCs w:val="22"/>
          <w:lang w:val="de-DE"/>
        </w:rPr>
        <w:t xml:space="preserve">. </w:t>
      </w:r>
      <w:r w:rsidR="0091484C" w:rsidRPr="0091484C">
        <w:rPr>
          <w:rFonts w:ascii="Arial" w:eastAsia="Calibri" w:hAnsi="Arial" w:cs="Arial"/>
          <w:color w:val="000000" w:themeColor="text1"/>
          <w:sz w:val="22"/>
          <w:szCs w:val="22"/>
          <w:lang w:val="de-DE"/>
        </w:rPr>
        <w:t xml:space="preserve">69/11 – </w:t>
      </w:r>
      <w:proofErr w:type="spellStart"/>
      <w:r w:rsidR="0091484C" w:rsidRPr="0091484C">
        <w:rPr>
          <w:rFonts w:ascii="Arial" w:eastAsia="Calibri" w:hAnsi="Arial" w:cs="Arial"/>
          <w:color w:val="000000" w:themeColor="text1"/>
          <w:sz w:val="22"/>
          <w:szCs w:val="22"/>
          <w:lang w:val="de-DE"/>
        </w:rPr>
        <w:t>uradno</w:t>
      </w:r>
      <w:proofErr w:type="spellEnd"/>
      <w:r w:rsidR="0091484C" w:rsidRPr="0091484C">
        <w:rPr>
          <w:rFonts w:ascii="Arial" w:eastAsia="Calibri" w:hAnsi="Arial" w:cs="Arial"/>
          <w:color w:val="000000" w:themeColor="text1"/>
          <w:sz w:val="22"/>
          <w:szCs w:val="22"/>
          <w:lang w:val="de-DE"/>
        </w:rPr>
        <w:t xml:space="preserve"> </w:t>
      </w:r>
      <w:proofErr w:type="spellStart"/>
      <w:r w:rsidR="0091484C" w:rsidRPr="0091484C">
        <w:rPr>
          <w:rFonts w:ascii="Arial" w:eastAsia="Calibri" w:hAnsi="Arial" w:cs="Arial"/>
          <w:color w:val="000000" w:themeColor="text1"/>
          <w:sz w:val="22"/>
          <w:szCs w:val="22"/>
          <w:lang w:val="de-DE"/>
        </w:rPr>
        <w:t>prečiščeno</w:t>
      </w:r>
      <w:proofErr w:type="spellEnd"/>
      <w:r w:rsidR="0091484C" w:rsidRPr="0091484C">
        <w:rPr>
          <w:rFonts w:ascii="Arial" w:eastAsia="Calibri" w:hAnsi="Arial" w:cs="Arial"/>
          <w:color w:val="000000" w:themeColor="text1"/>
          <w:sz w:val="22"/>
          <w:szCs w:val="22"/>
          <w:lang w:val="de-DE"/>
        </w:rPr>
        <w:t xml:space="preserve"> </w:t>
      </w:r>
      <w:proofErr w:type="spellStart"/>
      <w:r w:rsidR="0091484C" w:rsidRPr="0091484C">
        <w:rPr>
          <w:rFonts w:ascii="Arial" w:eastAsia="Calibri" w:hAnsi="Arial" w:cs="Arial"/>
          <w:color w:val="000000" w:themeColor="text1"/>
          <w:sz w:val="22"/>
          <w:szCs w:val="22"/>
          <w:lang w:val="de-DE"/>
        </w:rPr>
        <w:t>besedilo</w:t>
      </w:r>
      <w:proofErr w:type="spellEnd"/>
      <w:r w:rsidR="0091484C" w:rsidRPr="0091484C">
        <w:rPr>
          <w:rFonts w:ascii="Arial" w:eastAsia="Calibri" w:hAnsi="Arial" w:cs="Arial"/>
          <w:color w:val="000000" w:themeColor="text1"/>
          <w:sz w:val="22"/>
          <w:szCs w:val="22"/>
          <w:lang w:val="de-DE"/>
        </w:rPr>
        <w:t xml:space="preserve">, 158/20, 3/22 – </w:t>
      </w:r>
      <w:proofErr w:type="spellStart"/>
      <w:r w:rsidR="0091484C" w:rsidRPr="0091484C">
        <w:rPr>
          <w:rFonts w:ascii="Arial" w:eastAsia="Calibri" w:hAnsi="Arial" w:cs="Arial"/>
          <w:color w:val="000000" w:themeColor="text1"/>
          <w:sz w:val="22"/>
          <w:szCs w:val="22"/>
          <w:lang w:val="de-DE"/>
        </w:rPr>
        <w:t>ZDeb</w:t>
      </w:r>
      <w:proofErr w:type="spellEnd"/>
      <w:r w:rsidR="0091484C" w:rsidRPr="0091484C">
        <w:rPr>
          <w:rFonts w:ascii="Arial" w:eastAsia="Calibri" w:hAnsi="Arial" w:cs="Arial"/>
          <w:color w:val="000000" w:themeColor="text1"/>
          <w:sz w:val="22"/>
          <w:szCs w:val="22"/>
          <w:lang w:val="de-DE"/>
        </w:rPr>
        <w:t xml:space="preserve"> in 16/23 – </w:t>
      </w:r>
      <w:proofErr w:type="spellStart"/>
      <w:r w:rsidR="0091484C" w:rsidRPr="0091484C">
        <w:rPr>
          <w:rFonts w:ascii="Arial" w:eastAsia="Calibri" w:hAnsi="Arial" w:cs="Arial"/>
          <w:color w:val="000000" w:themeColor="text1"/>
          <w:sz w:val="22"/>
          <w:szCs w:val="22"/>
          <w:lang w:val="de-DE"/>
        </w:rPr>
        <w:t>ZZPri</w:t>
      </w:r>
      <w:proofErr w:type="spellEnd"/>
      <w:r w:rsidRPr="00E64578">
        <w:rPr>
          <w:rFonts w:ascii="Arial" w:eastAsia="Calibri" w:hAnsi="Arial" w:cs="Arial"/>
          <w:color w:val="000000" w:themeColor="text1"/>
          <w:sz w:val="22"/>
          <w:szCs w:val="22"/>
          <w:lang w:val="de-DE"/>
        </w:rPr>
        <w:t xml:space="preserve">).   </w:t>
      </w:r>
    </w:p>
    <w:p w14:paraId="3C7A9165" w14:textId="77777777" w:rsidR="007E5A64" w:rsidRPr="00E64578" w:rsidRDefault="007E5A64" w:rsidP="007E5A64">
      <w:pPr>
        <w:jc w:val="both"/>
        <w:rPr>
          <w:rFonts w:ascii="Arial" w:eastAsia="Calibri" w:hAnsi="Arial" w:cs="Arial"/>
          <w:color w:val="000000" w:themeColor="text1"/>
          <w:sz w:val="22"/>
          <w:szCs w:val="22"/>
          <w:lang w:val="de-DE"/>
        </w:rPr>
      </w:pPr>
    </w:p>
    <w:p w14:paraId="4528B405" w14:textId="77777777" w:rsidR="007E5A64" w:rsidRPr="00E64578" w:rsidRDefault="007E5A64" w:rsidP="007E5A64">
      <w:pPr>
        <w:ind w:right="-427"/>
        <w:rPr>
          <w:rFonts w:ascii="Arial" w:hAnsi="Arial" w:cs="Arial"/>
          <w:color w:val="000000" w:themeColor="text1"/>
          <w:sz w:val="22"/>
          <w:szCs w:val="22"/>
          <w:lang w:val="de-DE"/>
        </w:rPr>
      </w:pPr>
      <w:r w:rsidRPr="00E64578">
        <w:rPr>
          <w:rFonts w:ascii="Arial" w:hAnsi="Arial" w:cs="Arial"/>
          <w:color w:val="000000" w:themeColor="text1"/>
          <w:sz w:val="22"/>
          <w:szCs w:val="22"/>
          <w:lang w:val="de-DE"/>
        </w:rPr>
        <w:t>Datum: _____________________________</w:t>
      </w:r>
    </w:p>
    <w:p w14:paraId="458F05F9" w14:textId="77777777" w:rsidR="007E5A64" w:rsidRPr="00E64578" w:rsidRDefault="007E5A64" w:rsidP="007E5A64">
      <w:pPr>
        <w:spacing w:before="240"/>
        <w:ind w:right="-427"/>
        <w:rPr>
          <w:rFonts w:ascii="Arial" w:hAnsi="Arial" w:cs="Arial"/>
          <w:color w:val="000000" w:themeColor="text1"/>
          <w:sz w:val="22"/>
          <w:szCs w:val="22"/>
          <w:lang w:val="de-DE" w:eastAsia="sl-SI"/>
        </w:rPr>
      </w:pPr>
      <w:proofErr w:type="spellStart"/>
      <w:r w:rsidRPr="00E64578">
        <w:rPr>
          <w:rFonts w:ascii="Arial" w:hAnsi="Arial" w:cs="Arial"/>
          <w:color w:val="000000" w:themeColor="text1"/>
          <w:sz w:val="22"/>
          <w:szCs w:val="22"/>
          <w:lang w:val="de-DE"/>
        </w:rPr>
        <w:t>Kraj</w:t>
      </w:r>
      <w:proofErr w:type="spellEnd"/>
      <w:r w:rsidRPr="00E64578">
        <w:rPr>
          <w:rFonts w:ascii="Arial" w:hAnsi="Arial" w:cs="Arial"/>
          <w:color w:val="000000" w:themeColor="text1"/>
          <w:sz w:val="22"/>
          <w:szCs w:val="22"/>
          <w:lang w:val="de-DE"/>
        </w:rPr>
        <w:t xml:space="preserve">: </w:t>
      </w:r>
      <w:r w:rsidRPr="00E64578">
        <w:rPr>
          <w:rFonts w:ascii="Arial" w:hAnsi="Arial" w:cs="Arial"/>
          <w:color w:val="000000" w:themeColor="text1"/>
          <w:sz w:val="22"/>
          <w:szCs w:val="22"/>
          <w:u w:val="single"/>
          <w:lang w:val="de-DE"/>
        </w:rPr>
        <w:t xml:space="preserve">_______________________________ </w:t>
      </w:r>
      <w:r w:rsidRPr="00E64578">
        <w:rPr>
          <w:rFonts w:ascii="Arial" w:hAnsi="Arial" w:cs="Arial"/>
          <w:color w:val="000000" w:themeColor="text1"/>
          <w:sz w:val="22"/>
          <w:szCs w:val="22"/>
          <w:lang w:val="de-DE"/>
        </w:rPr>
        <w:t xml:space="preserve">                             </w:t>
      </w:r>
    </w:p>
    <w:p w14:paraId="1AE4F95A" w14:textId="77777777" w:rsidR="007E5A64" w:rsidRPr="00E64578" w:rsidRDefault="007E5A64" w:rsidP="007E5A64">
      <w:pPr>
        <w:ind w:left="5664" w:right="-427"/>
        <w:rPr>
          <w:rFonts w:ascii="Arial" w:hAnsi="Arial" w:cs="Arial"/>
          <w:color w:val="000000" w:themeColor="text1"/>
          <w:sz w:val="22"/>
          <w:szCs w:val="22"/>
          <w:lang w:val="de-DE" w:eastAsia="sl-SI"/>
        </w:rPr>
      </w:pPr>
    </w:p>
    <w:p w14:paraId="5D3EA7A4" w14:textId="77777777" w:rsidR="007E5A64" w:rsidRPr="00E64578" w:rsidRDefault="007E5A64" w:rsidP="007E5A64">
      <w:pPr>
        <w:ind w:left="5664" w:right="-427"/>
        <w:rPr>
          <w:rFonts w:ascii="Arial" w:hAnsi="Arial" w:cs="Arial"/>
          <w:color w:val="000000" w:themeColor="text1"/>
          <w:sz w:val="22"/>
          <w:szCs w:val="22"/>
          <w:lang w:val="de-DE" w:eastAsia="sl-SI"/>
        </w:rPr>
      </w:pPr>
    </w:p>
    <w:p w14:paraId="47B23663" w14:textId="77777777" w:rsidR="007E5A64" w:rsidRPr="00E64578" w:rsidRDefault="007E5A64" w:rsidP="007E5A64">
      <w:pPr>
        <w:ind w:left="4956" w:right="-427" w:firstLine="708"/>
        <w:rPr>
          <w:rFonts w:ascii="Arial" w:hAnsi="Arial" w:cs="Arial"/>
          <w:color w:val="000000" w:themeColor="text1"/>
          <w:sz w:val="22"/>
          <w:szCs w:val="22"/>
          <w:lang w:val="de-DE" w:eastAsia="sl-SI"/>
        </w:rPr>
      </w:pPr>
      <w:proofErr w:type="spellStart"/>
      <w:r w:rsidRPr="00E64578">
        <w:rPr>
          <w:rFonts w:ascii="Arial" w:hAnsi="Arial" w:cs="Arial"/>
          <w:color w:val="000000" w:themeColor="text1"/>
          <w:sz w:val="22"/>
          <w:szCs w:val="22"/>
          <w:lang w:val="de-DE" w:eastAsia="sl-SI"/>
        </w:rPr>
        <w:t>Podpis</w:t>
      </w:r>
      <w:proofErr w:type="spellEnd"/>
      <w:r w:rsidRPr="00E64578">
        <w:rPr>
          <w:rFonts w:ascii="Arial" w:hAnsi="Arial" w:cs="Arial"/>
          <w:color w:val="000000" w:themeColor="text1"/>
          <w:sz w:val="22"/>
          <w:szCs w:val="22"/>
          <w:lang w:val="de-DE" w:eastAsia="sl-SI"/>
        </w:rPr>
        <w:t xml:space="preserve"> pooblaščene </w:t>
      </w:r>
      <w:proofErr w:type="spellStart"/>
      <w:r w:rsidRPr="00E64578">
        <w:rPr>
          <w:rFonts w:ascii="Arial" w:hAnsi="Arial" w:cs="Arial"/>
          <w:color w:val="000000" w:themeColor="text1"/>
          <w:sz w:val="22"/>
          <w:szCs w:val="22"/>
          <w:lang w:val="de-DE" w:eastAsia="sl-SI"/>
        </w:rPr>
        <w:t>osebe</w:t>
      </w:r>
      <w:proofErr w:type="spellEnd"/>
    </w:p>
    <w:p w14:paraId="1ADD5ED1" w14:textId="77777777" w:rsidR="007E5A64" w:rsidRPr="00E64578" w:rsidRDefault="007E5A64" w:rsidP="007E5A64">
      <w:pPr>
        <w:ind w:right="-427"/>
        <w:rPr>
          <w:rFonts w:ascii="Arial" w:hAnsi="Arial" w:cs="Arial"/>
          <w:color w:val="000000" w:themeColor="text1"/>
          <w:sz w:val="22"/>
          <w:szCs w:val="22"/>
          <w:lang w:val="de-DE" w:eastAsia="sl-SI"/>
        </w:rPr>
      </w:pPr>
      <w:r w:rsidRPr="00E64578">
        <w:rPr>
          <w:rFonts w:ascii="Arial" w:hAnsi="Arial" w:cs="Arial"/>
          <w:color w:val="000000" w:themeColor="text1"/>
          <w:sz w:val="22"/>
          <w:szCs w:val="22"/>
          <w:lang w:val="de-DE" w:eastAsia="sl-SI"/>
        </w:rPr>
        <w:tab/>
      </w:r>
      <w:r w:rsidRPr="00E64578">
        <w:rPr>
          <w:rFonts w:ascii="Arial" w:hAnsi="Arial" w:cs="Arial"/>
          <w:color w:val="000000" w:themeColor="text1"/>
          <w:sz w:val="22"/>
          <w:szCs w:val="22"/>
          <w:lang w:val="de-DE" w:eastAsia="sl-SI"/>
        </w:rPr>
        <w:tab/>
      </w:r>
      <w:r w:rsidRPr="00E64578">
        <w:rPr>
          <w:rFonts w:ascii="Arial" w:hAnsi="Arial" w:cs="Arial"/>
          <w:color w:val="000000" w:themeColor="text1"/>
          <w:sz w:val="22"/>
          <w:szCs w:val="22"/>
          <w:lang w:val="de-DE" w:eastAsia="sl-SI"/>
        </w:rPr>
        <w:tab/>
      </w:r>
      <w:r w:rsidRPr="00E64578">
        <w:rPr>
          <w:rFonts w:ascii="Arial" w:hAnsi="Arial" w:cs="Arial"/>
          <w:color w:val="000000" w:themeColor="text1"/>
          <w:sz w:val="22"/>
          <w:szCs w:val="22"/>
          <w:lang w:val="de-DE" w:eastAsia="sl-SI"/>
        </w:rPr>
        <w:tab/>
      </w:r>
      <w:r w:rsidRPr="00E64578">
        <w:rPr>
          <w:rFonts w:ascii="Arial" w:hAnsi="Arial" w:cs="Arial"/>
          <w:color w:val="000000" w:themeColor="text1"/>
          <w:sz w:val="22"/>
          <w:szCs w:val="22"/>
          <w:lang w:val="de-DE" w:eastAsia="sl-SI"/>
        </w:rPr>
        <w:tab/>
      </w:r>
      <w:r w:rsidRPr="00E64578">
        <w:rPr>
          <w:rFonts w:ascii="Arial" w:hAnsi="Arial" w:cs="Arial"/>
          <w:color w:val="000000" w:themeColor="text1"/>
          <w:sz w:val="22"/>
          <w:szCs w:val="22"/>
          <w:lang w:val="de-DE" w:eastAsia="sl-SI"/>
        </w:rPr>
        <w:tab/>
      </w:r>
      <w:r w:rsidRPr="00E64578">
        <w:rPr>
          <w:rFonts w:ascii="Arial" w:hAnsi="Arial" w:cs="Arial"/>
          <w:color w:val="000000" w:themeColor="text1"/>
          <w:sz w:val="22"/>
          <w:szCs w:val="22"/>
          <w:lang w:val="de-DE" w:eastAsia="sl-SI"/>
        </w:rPr>
        <w:tab/>
      </w:r>
      <w:r w:rsidRPr="00E64578">
        <w:rPr>
          <w:rFonts w:ascii="Arial" w:hAnsi="Arial" w:cs="Arial"/>
          <w:color w:val="000000" w:themeColor="text1"/>
          <w:sz w:val="22"/>
          <w:szCs w:val="22"/>
          <w:lang w:val="de-DE" w:eastAsia="sl-SI"/>
        </w:rPr>
        <w:tab/>
      </w:r>
      <w:r w:rsidRPr="00E64578">
        <w:rPr>
          <w:rFonts w:ascii="Arial" w:hAnsi="Arial" w:cs="Arial"/>
          <w:color w:val="000000" w:themeColor="text1"/>
          <w:sz w:val="22"/>
          <w:szCs w:val="22"/>
          <w:lang w:val="de-DE" w:eastAsia="sl-SI"/>
        </w:rPr>
        <w:tab/>
      </w:r>
    </w:p>
    <w:p w14:paraId="398B2C27" w14:textId="77777777" w:rsidR="007E5A64" w:rsidRPr="00E64578" w:rsidRDefault="007E5A64" w:rsidP="007E5A64">
      <w:pPr>
        <w:ind w:left="4248" w:right="-2" w:firstLine="708"/>
        <w:rPr>
          <w:rFonts w:ascii="Arial" w:hAnsi="Arial" w:cs="Arial"/>
          <w:color w:val="000000" w:themeColor="text1"/>
          <w:sz w:val="22"/>
          <w:szCs w:val="22"/>
          <w:lang w:val="de-DE" w:eastAsia="sl-SI"/>
        </w:rPr>
      </w:pPr>
      <w:r w:rsidRPr="00E64578">
        <w:rPr>
          <w:rFonts w:ascii="Arial" w:hAnsi="Arial" w:cs="Arial"/>
          <w:color w:val="000000" w:themeColor="text1"/>
          <w:sz w:val="22"/>
          <w:szCs w:val="22"/>
          <w:lang w:val="de-DE" w:eastAsia="sl-SI"/>
        </w:rPr>
        <w:t xml:space="preserve">          ________________________________</w:t>
      </w:r>
    </w:p>
    <w:p w14:paraId="69BD2763" w14:textId="77777777" w:rsidR="00B80961" w:rsidRDefault="00B80961" w:rsidP="007E5A64">
      <w:pPr>
        <w:jc w:val="both"/>
        <w:rPr>
          <w:rFonts w:ascii="Arial" w:eastAsia="Calibri" w:hAnsi="Arial" w:cs="Arial"/>
          <w:b/>
          <w:color w:val="000000" w:themeColor="text1"/>
          <w:sz w:val="22"/>
          <w:szCs w:val="22"/>
          <w:u w:val="single"/>
          <w:lang w:val="de-DE"/>
        </w:rPr>
      </w:pPr>
    </w:p>
    <w:p w14:paraId="189CE9B8" w14:textId="77777777" w:rsidR="00B80961" w:rsidRDefault="00B80961" w:rsidP="007E5A64">
      <w:pPr>
        <w:jc w:val="both"/>
        <w:rPr>
          <w:rFonts w:ascii="Arial" w:eastAsia="Calibri" w:hAnsi="Arial" w:cs="Arial"/>
          <w:b/>
          <w:color w:val="000000" w:themeColor="text1"/>
          <w:sz w:val="22"/>
          <w:szCs w:val="22"/>
          <w:u w:val="single"/>
          <w:lang w:val="de-DE"/>
        </w:rPr>
      </w:pPr>
    </w:p>
    <w:p w14:paraId="56BEE8C5" w14:textId="77777777" w:rsidR="00B80961" w:rsidRDefault="00B80961" w:rsidP="007E5A64">
      <w:pPr>
        <w:jc w:val="both"/>
        <w:rPr>
          <w:rFonts w:ascii="Arial" w:eastAsia="Calibri" w:hAnsi="Arial" w:cs="Arial"/>
          <w:b/>
          <w:color w:val="000000" w:themeColor="text1"/>
          <w:sz w:val="22"/>
          <w:szCs w:val="22"/>
          <w:u w:val="single"/>
          <w:lang w:val="de-DE"/>
        </w:rPr>
      </w:pPr>
    </w:p>
    <w:p w14:paraId="74F4BEDB" w14:textId="77777777" w:rsidR="00B80961" w:rsidRDefault="00B80961" w:rsidP="007E5A64">
      <w:pPr>
        <w:jc w:val="both"/>
        <w:rPr>
          <w:rFonts w:ascii="Arial" w:eastAsia="Calibri" w:hAnsi="Arial" w:cs="Arial"/>
          <w:b/>
          <w:color w:val="000000" w:themeColor="text1"/>
          <w:sz w:val="22"/>
          <w:szCs w:val="22"/>
          <w:u w:val="single"/>
          <w:lang w:val="de-DE"/>
        </w:rPr>
      </w:pPr>
    </w:p>
    <w:p w14:paraId="3143B63D" w14:textId="77777777" w:rsidR="00B80961" w:rsidRDefault="00B80961" w:rsidP="007E5A64">
      <w:pPr>
        <w:jc w:val="both"/>
        <w:rPr>
          <w:rFonts w:ascii="Arial" w:eastAsia="Calibri" w:hAnsi="Arial" w:cs="Arial"/>
          <w:b/>
          <w:color w:val="000000" w:themeColor="text1"/>
          <w:sz w:val="22"/>
          <w:szCs w:val="22"/>
          <w:u w:val="single"/>
          <w:lang w:val="de-DE"/>
        </w:rPr>
      </w:pPr>
    </w:p>
    <w:p w14:paraId="2B299ECC" w14:textId="7A9A5946" w:rsidR="007E5A64" w:rsidRPr="00E64578" w:rsidRDefault="007E5A64" w:rsidP="007E5A64">
      <w:pPr>
        <w:jc w:val="both"/>
        <w:rPr>
          <w:rFonts w:ascii="Arial" w:eastAsia="Calibri" w:hAnsi="Arial" w:cs="Arial"/>
          <w:b/>
          <w:color w:val="000000" w:themeColor="text1"/>
          <w:sz w:val="22"/>
          <w:szCs w:val="22"/>
          <w:u w:val="single"/>
          <w:lang w:val="de-DE"/>
        </w:rPr>
      </w:pPr>
      <w:r w:rsidRPr="00E64578">
        <w:rPr>
          <w:rFonts w:ascii="Arial" w:eastAsia="Calibri" w:hAnsi="Arial" w:cs="Arial"/>
          <w:b/>
          <w:color w:val="000000" w:themeColor="text1"/>
          <w:sz w:val="22"/>
          <w:szCs w:val="22"/>
          <w:u w:val="single"/>
          <w:lang w:val="de-DE"/>
        </w:rPr>
        <w:t xml:space="preserve">1. </w:t>
      </w:r>
      <w:proofErr w:type="spellStart"/>
      <w:r w:rsidRPr="00E64578">
        <w:rPr>
          <w:rFonts w:ascii="Arial" w:eastAsia="Calibri" w:hAnsi="Arial" w:cs="Arial"/>
          <w:b/>
          <w:color w:val="000000" w:themeColor="text1"/>
          <w:sz w:val="22"/>
          <w:szCs w:val="22"/>
          <w:u w:val="single"/>
          <w:lang w:val="de-DE"/>
        </w:rPr>
        <w:t>odstavek</w:t>
      </w:r>
      <w:proofErr w:type="spellEnd"/>
      <w:r w:rsidRPr="00E64578">
        <w:rPr>
          <w:rFonts w:ascii="Arial" w:eastAsia="Calibri" w:hAnsi="Arial" w:cs="Arial"/>
          <w:b/>
          <w:color w:val="000000" w:themeColor="text1"/>
          <w:sz w:val="22"/>
          <w:szCs w:val="22"/>
          <w:u w:val="single"/>
          <w:lang w:val="de-DE"/>
        </w:rPr>
        <w:t xml:space="preserve"> 35. </w:t>
      </w:r>
      <w:proofErr w:type="spellStart"/>
      <w:r w:rsidRPr="00E64578">
        <w:rPr>
          <w:rFonts w:ascii="Arial" w:eastAsia="Calibri" w:hAnsi="Arial" w:cs="Arial"/>
          <w:b/>
          <w:color w:val="000000" w:themeColor="text1"/>
          <w:sz w:val="22"/>
          <w:szCs w:val="22"/>
          <w:u w:val="single"/>
          <w:lang w:val="de-DE"/>
        </w:rPr>
        <w:t>člena</w:t>
      </w:r>
      <w:proofErr w:type="spellEnd"/>
      <w:r w:rsidRPr="00E64578">
        <w:rPr>
          <w:rFonts w:ascii="Arial" w:eastAsia="Calibri" w:hAnsi="Arial" w:cs="Arial"/>
          <w:b/>
          <w:color w:val="000000" w:themeColor="text1"/>
          <w:sz w:val="22"/>
          <w:szCs w:val="22"/>
          <w:u w:val="single"/>
          <w:lang w:val="de-DE"/>
        </w:rPr>
        <w:t xml:space="preserve"> </w:t>
      </w:r>
      <w:proofErr w:type="spellStart"/>
      <w:r w:rsidRPr="00E64578">
        <w:rPr>
          <w:rFonts w:ascii="Arial" w:eastAsia="Calibri" w:hAnsi="Arial" w:cs="Arial"/>
          <w:b/>
          <w:color w:val="000000" w:themeColor="text1"/>
          <w:sz w:val="22"/>
          <w:szCs w:val="22"/>
          <w:u w:val="single"/>
          <w:lang w:val="de-DE"/>
        </w:rPr>
        <w:t>ZIntPK</w:t>
      </w:r>
      <w:proofErr w:type="spellEnd"/>
      <w:r w:rsidRPr="00E64578">
        <w:rPr>
          <w:rFonts w:ascii="Arial" w:eastAsia="Calibri" w:hAnsi="Arial" w:cs="Arial"/>
          <w:b/>
          <w:color w:val="000000" w:themeColor="text1"/>
          <w:sz w:val="22"/>
          <w:szCs w:val="22"/>
          <w:u w:val="single"/>
          <w:lang w:val="de-DE"/>
        </w:rPr>
        <w:t>:</w:t>
      </w:r>
    </w:p>
    <w:p w14:paraId="0E5FDD20" w14:textId="77777777" w:rsidR="005D28AC" w:rsidRPr="00E64578" w:rsidRDefault="005D28AC" w:rsidP="007E5A64">
      <w:pPr>
        <w:jc w:val="both"/>
        <w:rPr>
          <w:rFonts w:ascii="Arial" w:eastAsia="Calibri" w:hAnsi="Arial" w:cs="Arial"/>
          <w:b/>
          <w:color w:val="000000" w:themeColor="text1"/>
          <w:sz w:val="22"/>
          <w:szCs w:val="22"/>
          <w:u w:val="single"/>
          <w:lang w:val="de-DE"/>
        </w:rPr>
      </w:pPr>
    </w:p>
    <w:p w14:paraId="76BDCEA6" w14:textId="0EB2D07F" w:rsidR="007E5A64" w:rsidRPr="00E64578" w:rsidRDefault="007E5A64" w:rsidP="007E5A64">
      <w:pPr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</w:pPr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 xml:space="preserve">Organ </w:t>
      </w:r>
      <w:proofErr w:type="spellStart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>ali</w:t>
      </w:r>
      <w:proofErr w:type="spellEnd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>organizacija</w:t>
      </w:r>
      <w:proofErr w:type="spellEnd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>javnega</w:t>
      </w:r>
      <w:proofErr w:type="spellEnd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>sektorja</w:t>
      </w:r>
      <w:proofErr w:type="spellEnd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 xml:space="preserve">, </w:t>
      </w:r>
      <w:proofErr w:type="spellStart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>ki</w:t>
      </w:r>
      <w:proofErr w:type="spellEnd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 xml:space="preserve"> je </w:t>
      </w:r>
      <w:proofErr w:type="spellStart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>zavezan</w:t>
      </w:r>
      <w:proofErr w:type="spellEnd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>postopek</w:t>
      </w:r>
      <w:proofErr w:type="spellEnd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>javnega</w:t>
      </w:r>
      <w:proofErr w:type="spellEnd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>naročanja</w:t>
      </w:r>
      <w:proofErr w:type="spellEnd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>voditi</w:t>
      </w:r>
      <w:proofErr w:type="spellEnd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>skladno</w:t>
      </w:r>
      <w:proofErr w:type="spellEnd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 xml:space="preserve"> s </w:t>
      </w:r>
      <w:proofErr w:type="spellStart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>predpisi</w:t>
      </w:r>
      <w:proofErr w:type="spellEnd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 xml:space="preserve">, </w:t>
      </w:r>
      <w:proofErr w:type="spellStart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>ki</w:t>
      </w:r>
      <w:proofErr w:type="spellEnd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>urejajo</w:t>
      </w:r>
      <w:proofErr w:type="spellEnd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>javno</w:t>
      </w:r>
      <w:proofErr w:type="spellEnd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>naročanje</w:t>
      </w:r>
      <w:proofErr w:type="spellEnd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 xml:space="preserve">, </w:t>
      </w:r>
      <w:proofErr w:type="spellStart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>ali</w:t>
      </w:r>
      <w:proofErr w:type="spellEnd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>izvaja</w:t>
      </w:r>
      <w:proofErr w:type="spellEnd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>postopek</w:t>
      </w:r>
      <w:proofErr w:type="spellEnd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>podeljevanja</w:t>
      </w:r>
      <w:proofErr w:type="spellEnd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>koncesij</w:t>
      </w:r>
      <w:proofErr w:type="spellEnd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>ali</w:t>
      </w:r>
      <w:proofErr w:type="spellEnd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>drugih</w:t>
      </w:r>
      <w:proofErr w:type="spellEnd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>oblik</w:t>
      </w:r>
      <w:proofErr w:type="spellEnd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>javno-zasebnega</w:t>
      </w:r>
      <w:proofErr w:type="spellEnd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>partnerstva</w:t>
      </w:r>
      <w:proofErr w:type="spellEnd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 xml:space="preserve">, ne </w:t>
      </w:r>
      <w:proofErr w:type="spellStart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>sme</w:t>
      </w:r>
      <w:proofErr w:type="spellEnd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>naročati</w:t>
      </w:r>
      <w:proofErr w:type="spellEnd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>blaga</w:t>
      </w:r>
      <w:proofErr w:type="spellEnd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 xml:space="preserve">, </w:t>
      </w:r>
      <w:proofErr w:type="spellStart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>storitev</w:t>
      </w:r>
      <w:proofErr w:type="spellEnd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>ali</w:t>
      </w:r>
      <w:proofErr w:type="spellEnd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>gradenj</w:t>
      </w:r>
      <w:proofErr w:type="spellEnd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 xml:space="preserve">, </w:t>
      </w:r>
      <w:proofErr w:type="spellStart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>sklepati</w:t>
      </w:r>
      <w:proofErr w:type="spellEnd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>javno-zasebnih</w:t>
      </w:r>
      <w:proofErr w:type="spellEnd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>partnerstev</w:t>
      </w:r>
      <w:proofErr w:type="spellEnd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>ali</w:t>
      </w:r>
      <w:proofErr w:type="spellEnd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>podeliti</w:t>
      </w:r>
      <w:proofErr w:type="spellEnd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>posebnih</w:t>
      </w:r>
      <w:proofErr w:type="spellEnd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>ali</w:t>
      </w:r>
      <w:proofErr w:type="spellEnd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>izključnih</w:t>
      </w:r>
      <w:proofErr w:type="spellEnd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>pravic</w:t>
      </w:r>
      <w:proofErr w:type="spellEnd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>subjektom</w:t>
      </w:r>
      <w:proofErr w:type="spellEnd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 xml:space="preserve">, v </w:t>
      </w:r>
      <w:proofErr w:type="spellStart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>katerih</w:t>
      </w:r>
      <w:proofErr w:type="spellEnd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 xml:space="preserve"> je </w:t>
      </w:r>
      <w:proofErr w:type="spellStart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>funkcionar</w:t>
      </w:r>
      <w:proofErr w:type="spellEnd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 xml:space="preserve">, </w:t>
      </w:r>
      <w:proofErr w:type="spellStart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>ki</w:t>
      </w:r>
      <w:proofErr w:type="spellEnd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>pri</w:t>
      </w:r>
      <w:proofErr w:type="spellEnd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>tem</w:t>
      </w:r>
      <w:proofErr w:type="spellEnd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>organu</w:t>
      </w:r>
      <w:proofErr w:type="spellEnd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>ali</w:t>
      </w:r>
      <w:proofErr w:type="spellEnd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>organizaciji</w:t>
      </w:r>
      <w:proofErr w:type="spellEnd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>opravlja</w:t>
      </w:r>
      <w:proofErr w:type="spellEnd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>funkcijo</w:t>
      </w:r>
      <w:proofErr w:type="spellEnd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 xml:space="preserve">, </w:t>
      </w:r>
      <w:proofErr w:type="spellStart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>ali</w:t>
      </w:r>
      <w:proofErr w:type="spellEnd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>njegov</w:t>
      </w:r>
      <w:proofErr w:type="spellEnd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>družinski</w:t>
      </w:r>
      <w:proofErr w:type="spellEnd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>član</w:t>
      </w:r>
      <w:proofErr w:type="spellEnd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>:</w:t>
      </w:r>
    </w:p>
    <w:p w14:paraId="7CF550A1" w14:textId="77777777" w:rsidR="005D28AC" w:rsidRPr="00E64578" w:rsidRDefault="005D28AC" w:rsidP="007E5A64">
      <w:pPr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</w:pPr>
    </w:p>
    <w:p w14:paraId="6AADAEA3" w14:textId="77777777" w:rsidR="007E5A64" w:rsidRPr="00E64578" w:rsidRDefault="007E5A64" w:rsidP="007E5A64">
      <w:pPr>
        <w:numPr>
          <w:ilvl w:val="0"/>
          <w:numId w:val="40"/>
        </w:numPr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</w:pPr>
      <w:proofErr w:type="spellStart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>udeležen</w:t>
      </w:r>
      <w:proofErr w:type="spellEnd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>kot</w:t>
      </w:r>
      <w:proofErr w:type="spellEnd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>poslovodja</w:t>
      </w:r>
      <w:proofErr w:type="spellEnd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 xml:space="preserve">, </w:t>
      </w:r>
      <w:proofErr w:type="spellStart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>član</w:t>
      </w:r>
      <w:proofErr w:type="spellEnd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>poslovodstva</w:t>
      </w:r>
      <w:proofErr w:type="spellEnd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>ali</w:t>
      </w:r>
      <w:proofErr w:type="spellEnd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>zakoniti</w:t>
      </w:r>
      <w:proofErr w:type="spellEnd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>zastopnik</w:t>
      </w:r>
      <w:proofErr w:type="spellEnd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>ali</w:t>
      </w:r>
      <w:proofErr w:type="spellEnd"/>
    </w:p>
    <w:p w14:paraId="497CFD3E" w14:textId="5C2DF281" w:rsidR="0096060E" w:rsidRPr="00B80961" w:rsidRDefault="007E5A64" w:rsidP="00B80961">
      <w:pPr>
        <w:numPr>
          <w:ilvl w:val="0"/>
          <w:numId w:val="40"/>
        </w:numPr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</w:pPr>
      <w:proofErr w:type="spellStart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>neposredno</w:t>
      </w:r>
      <w:proofErr w:type="spellEnd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>ali</w:t>
      </w:r>
      <w:proofErr w:type="spellEnd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>prek</w:t>
      </w:r>
      <w:proofErr w:type="spellEnd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>drugih</w:t>
      </w:r>
      <w:proofErr w:type="spellEnd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>pravnih</w:t>
      </w:r>
      <w:proofErr w:type="spellEnd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>oseb</w:t>
      </w:r>
      <w:proofErr w:type="spellEnd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 xml:space="preserve"> v </w:t>
      </w:r>
      <w:proofErr w:type="spellStart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>več</w:t>
      </w:r>
      <w:proofErr w:type="spellEnd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>kot</w:t>
      </w:r>
      <w:proofErr w:type="spellEnd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>pet</w:t>
      </w:r>
      <w:proofErr w:type="spellEnd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>odstotnem</w:t>
      </w:r>
      <w:proofErr w:type="spellEnd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>deležu</w:t>
      </w:r>
      <w:proofErr w:type="spellEnd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>udeležen</w:t>
      </w:r>
      <w:proofErr w:type="spellEnd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>pri</w:t>
      </w:r>
      <w:proofErr w:type="spellEnd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>ustanoviteljskih</w:t>
      </w:r>
      <w:proofErr w:type="spellEnd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>pravicah</w:t>
      </w:r>
      <w:proofErr w:type="spellEnd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 xml:space="preserve">, </w:t>
      </w:r>
      <w:proofErr w:type="spellStart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>upravljanju</w:t>
      </w:r>
      <w:proofErr w:type="spellEnd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>ali</w:t>
      </w:r>
      <w:proofErr w:type="spellEnd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>kapitalu</w:t>
      </w:r>
      <w:proofErr w:type="spellEnd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>.</w:t>
      </w:r>
    </w:p>
    <w:p w14:paraId="6786F7F3" w14:textId="77777777" w:rsidR="004E1090" w:rsidRDefault="004E1090" w:rsidP="0096060E">
      <w:pPr>
        <w:jc w:val="right"/>
        <w:rPr>
          <w:rFonts w:ascii="Arial" w:eastAsia="Calibri" w:hAnsi="Arial" w:cs="Arial"/>
          <w:color w:val="000000" w:themeColor="text1"/>
          <w:sz w:val="22"/>
          <w:szCs w:val="22"/>
        </w:rPr>
      </w:pPr>
    </w:p>
    <w:p w14:paraId="5B0C01E6" w14:textId="07E55413" w:rsidR="0096060E" w:rsidRDefault="0096060E" w:rsidP="0096060E">
      <w:pPr>
        <w:jc w:val="right"/>
        <w:rPr>
          <w:rFonts w:ascii="Arial" w:eastAsia="Calibri" w:hAnsi="Arial" w:cs="Arial"/>
          <w:color w:val="000000" w:themeColor="text1"/>
          <w:sz w:val="22"/>
          <w:szCs w:val="22"/>
        </w:rPr>
      </w:pPr>
      <w:proofErr w:type="spellStart"/>
      <w:r w:rsidRPr="006C19D3">
        <w:rPr>
          <w:rFonts w:ascii="Arial" w:eastAsia="Calibri" w:hAnsi="Arial" w:cs="Arial"/>
          <w:color w:val="000000" w:themeColor="text1"/>
          <w:sz w:val="22"/>
          <w:szCs w:val="22"/>
        </w:rPr>
        <w:t>Obrazec</w:t>
      </w:r>
      <w:proofErr w:type="spellEnd"/>
      <w:r w:rsidRPr="006C19D3">
        <w:rPr>
          <w:rFonts w:ascii="Arial" w:eastAsia="Calibri" w:hAnsi="Arial" w:cs="Arial"/>
          <w:color w:val="000000" w:themeColor="text1"/>
          <w:sz w:val="22"/>
          <w:szCs w:val="22"/>
        </w:rPr>
        <w:t xml:space="preserve"> </w:t>
      </w:r>
      <w:proofErr w:type="spellStart"/>
      <w:r w:rsidRPr="006C19D3">
        <w:rPr>
          <w:rFonts w:ascii="Arial" w:eastAsia="Calibri" w:hAnsi="Arial" w:cs="Arial"/>
          <w:color w:val="000000" w:themeColor="text1"/>
          <w:sz w:val="22"/>
          <w:szCs w:val="22"/>
        </w:rPr>
        <w:t>št</w:t>
      </w:r>
      <w:proofErr w:type="spellEnd"/>
      <w:r w:rsidRPr="006C19D3">
        <w:rPr>
          <w:rFonts w:ascii="Arial" w:eastAsia="Calibri" w:hAnsi="Arial" w:cs="Arial"/>
          <w:color w:val="000000" w:themeColor="text1"/>
          <w:sz w:val="22"/>
          <w:szCs w:val="22"/>
        </w:rPr>
        <w:t xml:space="preserve">: </w:t>
      </w:r>
      <w:r w:rsidR="00511A67">
        <w:rPr>
          <w:rFonts w:ascii="Arial" w:eastAsia="Calibri" w:hAnsi="Arial" w:cs="Arial"/>
          <w:color w:val="000000" w:themeColor="text1"/>
          <w:sz w:val="22"/>
          <w:szCs w:val="22"/>
        </w:rPr>
        <w:t>1</w:t>
      </w:r>
      <w:r w:rsidR="004E1090">
        <w:rPr>
          <w:rFonts w:ascii="Arial" w:eastAsia="Calibri" w:hAnsi="Arial" w:cs="Arial"/>
          <w:color w:val="000000" w:themeColor="text1"/>
          <w:sz w:val="22"/>
          <w:szCs w:val="22"/>
        </w:rPr>
        <w:t>3</w:t>
      </w:r>
    </w:p>
    <w:p w14:paraId="76B1AE3E" w14:textId="77777777" w:rsidR="0096060E" w:rsidRDefault="0096060E" w:rsidP="0096060E">
      <w:pPr>
        <w:jc w:val="center"/>
        <w:rPr>
          <w:rFonts w:ascii="Arial" w:hAnsi="Arial" w:cs="Arial"/>
          <w:b/>
          <w:bCs/>
          <w:color w:val="000000" w:themeColor="text1"/>
          <w:position w:val="-2"/>
          <w:sz w:val="22"/>
          <w:szCs w:val="22"/>
        </w:rPr>
      </w:pPr>
    </w:p>
    <w:p w14:paraId="10638DBB" w14:textId="77777777" w:rsidR="0096060E" w:rsidRDefault="0096060E" w:rsidP="0096060E">
      <w:pPr>
        <w:jc w:val="center"/>
        <w:rPr>
          <w:rFonts w:ascii="Arial" w:hAnsi="Arial" w:cs="Arial"/>
          <w:b/>
          <w:bCs/>
          <w:color w:val="000000" w:themeColor="text1"/>
          <w:position w:val="-2"/>
          <w:sz w:val="22"/>
          <w:szCs w:val="22"/>
        </w:rPr>
      </w:pPr>
    </w:p>
    <w:p w14:paraId="30E0D3C6" w14:textId="03D719C0" w:rsidR="0096060E" w:rsidRDefault="0096060E" w:rsidP="0096060E">
      <w:pPr>
        <w:jc w:val="center"/>
        <w:rPr>
          <w:rFonts w:ascii="Arial" w:hAnsi="Arial" w:cs="Arial"/>
          <w:b/>
          <w:bCs/>
          <w:color w:val="000000" w:themeColor="text1"/>
          <w:position w:val="-2"/>
          <w:sz w:val="22"/>
          <w:szCs w:val="22"/>
        </w:rPr>
      </w:pPr>
      <w:proofErr w:type="spellStart"/>
      <w:r w:rsidRPr="0096060E">
        <w:rPr>
          <w:rFonts w:ascii="Arial" w:hAnsi="Arial" w:cs="Arial"/>
          <w:b/>
          <w:bCs/>
          <w:color w:val="000000" w:themeColor="text1"/>
          <w:position w:val="-2"/>
          <w:sz w:val="22"/>
          <w:szCs w:val="22"/>
        </w:rPr>
        <w:t>Izjava</w:t>
      </w:r>
      <w:proofErr w:type="spellEnd"/>
      <w:r w:rsidRPr="0096060E">
        <w:rPr>
          <w:rFonts w:ascii="Arial" w:hAnsi="Arial" w:cs="Arial"/>
          <w:b/>
          <w:bCs/>
          <w:color w:val="000000" w:themeColor="text1"/>
          <w:position w:val="-2"/>
          <w:sz w:val="22"/>
          <w:szCs w:val="22"/>
        </w:rPr>
        <w:t xml:space="preserve"> </w:t>
      </w:r>
      <w:proofErr w:type="spellStart"/>
      <w:r w:rsidRPr="0096060E">
        <w:rPr>
          <w:rFonts w:ascii="Arial" w:hAnsi="Arial" w:cs="Arial"/>
          <w:b/>
          <w:bCs/>
          <w:color w:val="000000" w:themeColor="text1"/>
          <w:position w:val="-2"/>
          <w:sz w:val="22"/>
          <w:szCs w:val="22"/>
        </w:rPr>
        <w:t>vezana</w:t>
      </w:r>
      <w:proofErr w:type="spellEnd"/>
      <w:r w:rsidRPr="0096060E">
        <w:rPr>
          <w:rFonts w:ascii="Arial" w:hAnsi="Arial" w:cs="Arial"/>
          <w:b/>
          <w:bCs/>
          <w:color w:val="000000" w:themeColor="text1"/>
          <w:position w:val="-2"/>
          <w:sz w:val="22"/>
          <w:szCs w:val="22"/>
        </w:rPr>
        <w:t xml:space="preserve"> </w:t>
      </w:r>
      <w:proofErr w:type="spellStart"/>
      <w:r w:rsidRPr="0096060E">
        <w:rPr>
          <w:rFonts w:ascii="Arial" w:hAnsi="Arial" w:cs="Arial"/>
          <w:b/>
          <w:bCs/>
          <w:color w:val="000000" w:themeColor="text1"/>
          <w:position w:val="-2"/>
          <w:sz w:val="22"/>
          <w:szCs w:val="22"/>
        </w:rPr>
        <w:t>na</w:t>
      </w:r>
      <w:proofErr w:type="spellEnd"/>
      <w:r w:rsidRPr="0096060E">
        <w:rPr>
          <w:rFonts w:ascii="Arial" w:hAnsi="Arial" w:cs="Arial"/>
          <w:b/>
          <w:bCs/>
          <w:color w:val="000000" w:themeColor="text1"/>
          <w:position w:val="-2"/>
          <w:sz w:val="22"/>
          <w:szCs w:val="22"/>
        </w:rPr>
        <w:t xml:space="preserve"> </w:t>
      </w:r>
      <w:proofErr w:type="spellStart"/>
      <w:r w:rsidRPr="0096060E">
        <w:rPr>
          <w:rFonts w:ascii="Arial" w:hAnsi="Arial" w:cs="Arial"/>
          <w:b/>
          <w:bCs/>
          <w:color w:val="000000" w:themeColor="text1"/>
          <w:position w:val="-2"/>
          <w:sz w:val="22"/>
          <w:szCs w:val="22"/>
        </w:rPr>
        <w:t>prvi</w:t>
      </w:r>
      <w:proofErr w:type="spellEnd"/>
      <w:r w:rsidRPr="0096060E">
        <w:rPr>
          <w:rFonts w:ascii="Arial" w:hAnsi="Arial" w:cs="Arial"/>
          <w:b/>
          <w:bCs/>
          <w:color w:val="000000" w:themeColor="text1"/>
          <w:position w:val="-2"/>
          <w:sz w:val="22"/>
          <w:szCs w:val="22"/>
        </w:rPr>
        <w:t xml:space="preserve"> </w:t>
      </w:r>
      <w:proofErr w:type="spellStart"/>
      <w:r w:rsidRPr="0096060E">
        <w:rPr>
          <w:rFonts w:ascii="Arial" w:hAnsi="Arial" w:cs="Arial"/>
          <w:b/>
          <w:bCs/>
          <w:color w:val="000000" w:themeColor="text1"/>
          <w:position w:val="-2"/>
          <w:sz w:val="22"/>
          <w:szCs w:val="22"/>
        </w:rPr>
        <w:t>odstavek</w:t>
      </w:r>
      <w:proofErr w:type="spellEnd"/>
      <w:r w:rsidRPr="0096060E">
        <w:rPr>
          <w:rFonts w:ascii="Arial" w:hAnsi="Arial" w:cs="Arial"/>
          <w:b/>
          <w:bCs/>
          <w:color w:val="000000" w:themeColor="text1"/>
          <w:position w:val="-2"/>
          <w:sz w:val="22"/>
          <w:szCs w:val="22"/>
        </w:rPr>
        <w:t xml:space="preserve"> </w:t>
      </w:r>
      <w:proofErr w:type="spellStart"/>
      <w:r w:rsidRPr="0096060E">
        <w:rPr>
          <w:rFonts w:ascii="Arial" w:hAnsi="Arial" w:cs="Arial"/>
          <w:b/>
          <w:bCs/>
          <w:color w:val="000000" w:themeColor="text1"/>
          <w:position w:val="-2"/>
          <w:sz w:val="22"/>
          <w:szCs w:val="22"/>
        </w:rPr>
        <w:t>člena</w:t>
      </w:r>
      <w:proofErr w:type="spellEnd"/>
      <w:r w:rsidRPr="0096060E">
        <w:rPr>
          <w:rFonts w:ascii="Arial" w:hAnsi="Arial" w:cs="Arial"/>
          <w:b/>
          <w:bCs/>
          <w:color w:val="000000" w:themeColor="text1"/>
          <w:position w:val="-2"/>
          <w:sz w:val="22"/>
          <w:szCs w:val="22"/>
        </w:rPr>
        <w:t xml:space="preserve"> 5.k </w:t>
      </w:r>
      <w:proofErr w:type="spellStart"/>
      <w:r w:rsidRPr="0096060E">
        <w:rPr>
          <w:rFonts w:ascii="Arial" w:hAnsi="Arial" w:cs="Arial"/>
          <w:b/>
          <w:bCs/>
          <w:color w:val="000000" w:themeColor="text1"/>
          <w:position w:val="-2"/>
          <w:sz w:val="22"/>
          <w:szCs w:val="22"/>
        </w:rPr>
        <w:t>Uredbe</w:t>
      </w:r>
      <w:proofErr w:type="spellEnd"/>
      <w:r w:rsidRPr="0096060E">
        <w:rPr>
          <w:rFonts w:ascii="Arial" w:hAnsi="Arial" w:cs="Arial"/>
          <w:b/>
          <w:bCs/>
          <w:color w:val="000000" w:themeColor="text1"/>
          <w:position w:val="-2"/>
          <w:sz w:val="22"/>
          <w:szCs w:val="22"/>
        </w:rPr>
        <w:t xml:space="preserve"> (EU) </w:t>
      </w:r>
      <w:proofErr w:type="spellStart"/>
      <w:r w:rsidRPr="0096060E">
        <w:rPr>
          <w:rFonts w:ascii="Arial" w:hAnsi="Arial" w:cs="Arial"/>
          <w:b/>
          <w:bCs/>
          <w:color w:val="000000" w:themeColor="text1"/>
          <w:position w:val="-2"/>
          <w:sz w:val="22"/>
          <w:szCs w:val="22"/>
        </w:rPr>
        <w:t>št</w:t>
      </w:r>
      <w:proofErr w:type="spellEnd"/>
      <w:r w:rsidRPr="0096060E">
        <w:rPr>
          <w:rFonts w:ascii="Arial" w:hAnsi="Arial" w:cs="Arial"/>
          <w:b/>
          <w:bCs/>
          <w:color w:val="000000" w:themeColor="text1"/>
          <w:position w:val="-2"/>
          <w:sz w:val="22"/>
          <w:szCs w:val="22"/>
        </w:rPr>
        <w:t>. 833/2014</w:t>
      </w:r>
    </w:p>
    <w:p w14:paraId="11C43D75" w14:textId="77777777" w:rsidR="0096060E" w:rsidRDefault="0096060E" w:rsidP="0096060E">
      <w:pPr>
        <w:jc w:val="center"/>
        <w:rPr>
          <w:rFonts w:ascii="Arial" w:hAnsi="Arial" w:cs="Arial"/>
          <w:b/>
          <w:bCs/>
          <w:color w:val="000000" w:themeColor="text1"/>
          <w:position w:val="-2"/>
          <w:sz w:val="22"/>
          <w:szCs w:val="22"/>
        </w:rPr>
      </w:pPr>
    </w:p>
    <w:p w14:paraId="4BC7436E" w14:textId="77777777" w:rsidR="0096060E" w:rsidRDefault="0096060E" w:rsidP="0096060E">
      <w:pPr>
        <w:jc w:val="center"/>
        <w:rPr>
          <w:rFonts w:ascii="Arial" w:hAnsi="Arial" w:cs="Arial"/>
          <w:b/>
          <w:bCs/>
          <w:color w:val="000000" w:themeColor="text1"/>
          <w:position w:val="-2"/>
          <w:sz w:val="22"/>
          <w:szCs w:val="22"/>
        </w:rPr>
      </w:pPr>
    </w:p>
    <w:p w14:paraId="67B26DC6" w14:textId="77777777" w:rsidR="0096060E" w:rsidRPr="0096060E" w:rsidRDefault="0096060E" w:rsidP="0096060E">
      <w:pPr>
        <w:jc w:val="center"/>
        <w:rPr>
          <w:rFonts w:ascii="Arial" w:hAnsi="Arial" w:cs="Arial"/>
          <w:b/>
          <w:bCs/>
          <w:color w:val="000000" w:themeColor="text1"/>
          <w:position w:val="-2"/>
          <w:sz w:val="22"/>
          <w:szCs w:val="22"/>
        </w:rPr>
      </w:pPr>
    </w:p>
    <w:p w14:paraId="432A2B48" w14:textId="77777777" w:rsidR="0096060E" w:rsidRPr="0096060E" w:rsidRDefault="0096060E" w:rsidP="0096060E">
      <w:pPr>
        <w:pStyle w:val="datumtevilka"/>
        <w:spacing w:line="276" w:lineRule="auto"/>
        <w:rPr>
          <w:rStyle w:val="Strong"/>
          <w:rFonts w:cs="Arial"/>
          <w:sz w:val="22"/>
          <w:szCs w:val="22"/>
          <w:lang w:val="sl-SI"/>
        </w:rPr>
      </w:pPr>
      <w:r w:rsidRPr="0096060E">
        <w:rPr>
          <w:rStyle w:val="Strong"/>
          <w:rFonts w:cs="Arial"/>
          <w:sz w:val="22"/>
          <w:szCs w:val="22"/>
          <w:lang w:val="sl-SI"/>
        </w:rPr>
        <w:t>PONUDNIK……………………………………………………………………………………</w:t>
      </w:r>
    </w:p>
    <w:p w14:paraId="43CB47A4" w14:textId="77777777" w:rsidR="0096060E" w:rsidRPr="0096060E" w:rsidRDefault="0096060E" w:rsidP="0096060E">
      <w:pPr>
        <w:pStyle w:val="BlockText"/>
        <w:keepNext/>
        <w:keepLines/>
        <w:tabs>
          <w:tab w:val="left" w:pos="426"/>
        </w:tabs>
        <w:spacing w:line="276" w:lineRule="auto"/>
        <w:ind w:left="0" w:right="-2"/>
        <w:jc w:val="both"/>
        <w:rPr>
          <w:rFonts w:cs="Arial"/>
          <w:smallCaps/>
          <w:sz w:val="22"/>
          <w:szCs w:val="22"/>
        </w:rPr>
      </w:pPr>
    </w:p>
    <w:p w14:paraId="68883A4A" w14:textId="77777777" w:rsidR="0096060E" w:rsidRPr="0096060E" w:rsidRDefault="0096060E" w:rsidP="0096060E">
      <w:pPr>
        <w:pStyle w:val="BlockText"/>
        <w:keepNext/>
        <w:keepLines/>
        <w:tabs>
          <w:tab w:val="left" w:pos="426"/>
        </w:tabs>
        <w:spacing w:line="276" w:lineRule="auto"/>
        <w:ind w:left="0" w:right="-2"/>
        <w:jc w:val="both"/>
        <w:rPr>
          <w:rFonts w:cs="Arial"/>
          <w:b/>
          <w:smallCaps/>
          <w:sz w:val="22"/>
          <w:szCs w:val="22"/>
        </w:rPr>
      </w:pPr>
    </w:p>
    <w:p w14:paraId="4D310F4F" w14:textId="77777777" w:rsidR="0096060E" w:rsidRPr="0096060E" w:rsidRDefault="0096060E" w:rsidP="0096060E">
      <w:pPr>
        <w:pStyle w:val="BlockText"/>
        <w:keepNext/>
        <w:keepLines/>
        <w:tabs>
          <w:tab w:val="left" w:pos="426"/>
        </w:tabs>
        <w:spacing w:line="276" w:lineRule="auto"/>
        <w:ind w:left="0" w:right="-2"/>
        <w:jc w:val="center"/>
        <w:rPr>
          <w:rFonts w:cs="Arial"/>
          <w:b/>
          <w:sz w:val="22"/>
          <w:szCs w:val="22"/>
        </w:rPr>
      </w:pPr>
      <w:r w:rsidRPr="0096060E">
        <w:rPr>
          <w:rFonts w:cs="Arial"/>
          <w:b/>
          <w:sz w:val="22"/>
          <w:szCs w:val="22"/>
        </w:rPr>
        <w:t xml:space="preserve">Izjava vezana na prvi odstavek </w:t>
      </w:r>
      <w:r w:rsidRPr="0096060E">
        <w:rPr>
          <w:rFonts w:cs="Arial"/>
          <w:b/>
          <w:bCs/>
          <w:sz w:val="22"/>
          <w:szCs w:val="22"/>
        </w:rPr>
        <w:t>člena 5.K Uredbe (EU) št. 833/2014</w:t>
      </w:r>
    </w:p>
    <w:p w14:paraId="6E252F26" w14:textId="77777777" w:rsidR="0096060E" w:rsidRPr="0096060E" w:rsidRDefault="0096060E" w:rsidP="0096060E">
      <w:pPr>
        <w:keepNext/>
        <w:keepLines/>
        <w:tabs>
          <w:tab w:val="left" w:pos="284"/>
        </w:tabs>
        <w:jc w:val="both"/>
        <w:rPr>
          <w:rFonts w:ascii="Arial" w:hAnsi="Arial" w:cs="Arial"/>
          <w:sz w:val="22"/>
          <w:szCs w:val="22"/>
        </w:rPr>
      </w:pPr>
    </w:p>
    <w:p w14:paraId="238EC2C3" w14:textId="5BA8DE03" w:rsidR="0096060E" w:rsidRPr="0096060E" w:rsidRDefault="0096060E" w:rsidP="0096060E">
      <w:pPr>
        <w:keepNext/>
        <w:keepLines/>
        <w:tabs>
          <w:tab w:val="left" w:pos="284"/>
        </w:tabs>
        <w:jc w:val="both"/>
        <w:rPr>
          <w:rFonts w:ascii="Arial" w:hAnsi="Arial" w:cs="Arial"/>
          <w:sz w:val="22"/>
          <w:szCs w:val="22"/>
        </w:rPr>
      </w:pPr>
      <w:proofErr w:type="spellStart"/>
      <w:r w:rsidRPr="0096060E">
        <w:rPr>
          <w:rFonts w:ascii="Arial" w:hAnsi="Arial" w:cs="Arial"/>
          <w:sz w:val="22"/>
          <w:szCs w:val="22"/>
        </w:rPr>
        <w:t>Spodaj</w:t>
      </w:r>
      <w:proofErr w:type="spellEnd"/>
      <w:r w:rsidRPr="0096060E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6060E">
        <w:rPr>
          <w:rFonts w:ascii="Arial" w:hAnsi="Arial" w:cs="Arial"/>
          <w:sz w:val="22"/>
          <w:szCs w:val="22"/>
        </w:rPr>
        <w:t>podpisani</w:t>
      </w:r>
      <w:proofErr w:type="spellEnd"/>
      <w:r w:rsidRPr="0096060E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6060E">
        <w:rPr>
          <w:rFonts w:ascii="Arial" w:hAnsi="Arial" w:cs="Arial"/>
          <w:sz w:val="22"/>
          <w:szCs w:val="22"/>
        </w:rPr>
        <w:t>kot</w:t>
      </w:r>
      <w:proofErr w:type="spellEnd"/>
      <w:r w:rsidRPr="0096060E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6060E">
        <w:rPr>
          <w:rFonts w:ascii="Arial" w:hAnsi="Arial" w:cs="Arial"/>
          <w:sz w:val="22"/>
          <w:szCs w:val="22"/>
        </w:rPr>
        <w:t>odgovorna</w:t>
      </w:r>
      <w:proofErr w:type="spellEnd"/>
      <w:r w:rsidRPr="0096060E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6060E">
        <w:rPr>
          <w:rFonts w:ascii="Arial" w:hAnsi="Arial" w:cs="Arial"/>
          <w:sz w:val="22"/>
          <w:szCs w:val="22"/>
        </w:rPr>
        <w:t>oseba</w:t>
      </w:r>
      <w:proofErr w:type="spellEnd"/>
      <w:r w:rsidRPr="0096060E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6060E">
        <w:rPr>
          <w:rFonts w:ascii="Arial" w:hAnsi="Arial" w:cs="Arial"/>
          <w:sz w:val="22"/>
          <w:szCs w:val="22"/>
        </w:rPr>
        <w:t>zgoraj</w:t>
      </w:r>
      <w:proofErr w:type="spellEnd"/>
      <w:r w:rsidRPr="0096060E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6060E">
        <w:rPr>
          <w:rFonts w:ascii="Arial" w:hAnsi="Arial" w:cs="Arial"/>
          <w:sz w:val="22"/>
          <w:szCs w:val="22"/>
        </w:rPr>
        <w:t>navedenega</w:t>
      </w:r>
      <w:proofErr w:type="spellEnd"/>
      <w:r w:rsidRPr="0096060E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6060E">
        <w:rPr>
          <w:rFonts w:ascii="Arial" w:hAnsi="Arial" w:cs="Arial"/>
          <w:sz w:val="22"/>
          <w:szCs w:val="22"/>
        </w:rPr>
        <w:t>subjekta</w:t>
      </w:r>
      <w:proofErr w:type="spellEnd"/>
      <w:r w:rsidRPr="0096060E">
        <w:rPr>
          <w:rFonts w:ascii="Arial" w:hAnsi="Arial" w:cs="Arial"/>
          <w:sz w:val="22"/>
          <w:szCs w:val="22"/>
        </w:rPr>
        <w:t xml:space="preserve">, v </w:t>
      </w:r>
      <w:proofErr w:type="spellStart"/>
      <w:r w:rsidRPr="0096060E">
        <w:rPr>
          <w:rFonts w:ascii="Arial" w:hAnsi="Arial" w:cs="Arial"/>
          <w:sz w:val="22"/>
          <w:szCs w:val="22"/>
        </w:rPr>
        <w:t>postopku</w:t>
      </w:r>
      <w:proofErr w:type="spellEnd"/>
      <w:r w:rsidRPr="0096060E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6060E">
        <w:rPr>
          <w:rFonts w:ascii="Arial" w:hAnsi="Arial" w:cs="Arial"/>
          <w:sz w:val="22"/>
          <w:szCs w:val="22"/>
        </w:rPr>
        <w:t>javnega</w:t>
      </w:r>
      <w:proofErr w:type="spellEnd"/>
      <w:r w:rsidRPr="0096060E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6060E">
        <w:rPr>
          <w:rFonts w:ascii="Arial" w:hAnsi="Arial" w:cs="Arial"/>
          <w:sz w:val="22"/>
          <w:szCs w:val="22"/>
        </w:rPr>
        <w:t>naročanja</w:t>
      </w:r>
      <w:proofErr w:type="spellEnd"/>
      <w:r w:rsidRPr="0096060E">
        <w:rPr>
          <w:rFonts w:ascii="Arial" w:hAnsi="Arial" w:cs="Arial"/>
          <w:sz w:val="22"/>
          <w:szCs w:val="22"/>
        </w:rPr>
        <w:t xml:space="preserve"> pod </w:t>
      </w:r>
      <w:proofErr w:type="spellStart"/>
      <w:r w:rsidRPr="0096060E">
        <w:rPr>
          <w:rFonts w:ascii="Arial" w:hAnsi="Arial" w:cs="Arial"/>
          <w:sz w:val="22"/>
          <w:szCs w:val="22"/>
        </w:rPr>
        <w:t>kazensko</w:t>
      </w:r>
      <w:proofErr w:type="spellEnd"/>
      <w:r w:rsidRPr="0096060E">
        <w:rPr>
          <w:rFonts w:ascii="Arial" w:hAnsi="Arial" w:cs="Arial"/>
          <w:sz w:val="22"/>
          <w:szCs w:val="22"/>
        </w:rPr>
        <w:t xml:space="preserve"> in </w:t>
      </w:r>
      <w:proofErr w:type="spellStart"/>
      <w:r w:rsidRPr="0096060E">
        <w:rPr>
          <w:rFonts w:ascii="Arial" w:hAnsi="Arial" w:cs="Arial"/>
          <w:sz w:val="22"/>
          <w:szCs w:val="22"/>
        </w:rPr>
        <w:t>materialno</w:t>
      </w:r>
      <w:proofErr w:type="spellEnd"/>
      <w:r w:rsidRPr="0096060E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6060E">
        <w:rPr>
          <w:rFonts w:ascii="Arial" w:hAnsi="Arial" w:cs="Arial"/>
          <w:sz w:val="22"/>
          <w:szCs w:val="22"/>
        </w:rPr>
        <w:t>odgovornostjo</w:t>
      </w:r>
      <w:proofErr w:type="spellEnd"/>
      <w:r w:rsidRPr="0096060E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6060E">
        <w:rPr>
          <w:rFonts w:ascii="Arial" w:hAnsi="Arial" w:cs="Arial"/>
          <w:sz w:val="22"/>
          <w:szCs w:val="22"/>
        </w:rPr>
        <w:t>izjavljam</w:t>
      </w:r>
      <w:proofErr w:type="spellEnd"/>
      <w:r w:rsidRPr="0096060E">
        <w:rPr>
          <w:rFonts w:ascii="Arial" w:hAnsi="Arial" w:cs="Arial"/>
          <w:sz w:val="22"/>
          <w:szCs w:val="22"/>
        </w:rPr>
        <w:t xml:space="preserve">, da </w:t>
      </w:r>
      <w:proofErr w:type="spellStart"/>
      <w:r w:rsidRPr="0096060E">
        <w:rPr>
          <w:rFonts w:ascii="Arial" w:hAnsi="Arial" w:cs="Arial"/>
          <w:sz w:val="22"/>
          <w:szCs w:val="22"/>
        </w:rPr>
        <w:t>pri</w:t>
      </w:r>
      <w:proofErr w:type="spellEnd"/>
      <w:r w:rsidRPr="0096060E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6060E">
        <w:rPr>
          <w:rFonts w:ascii="Arial" w:hAnsi="Arial" w:cs="Arial"/>
          <w:sz w:val="22"/>
          <w:szCs w:val="22"/>
        </w:rPr>
        <w:t>ponudbi</w:t>
      </w:r>
      <w:proofErr w:type="spellEnd"/>
      <w:r w:rsidRPr="0096060E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6060E">
        <w:rPr>
          <w:rFonts w:ascii="Arial" w:hAnsi="Arial" w:cs="Arial"/>
          <w:sz w:val="22"/>
          <w:szCs w:val="22"/>
        </w:rPr>
        <w:t>subjekta</w:t>
      </w:r>
      <w:proofErr w:type="spellEnd"/>
      <w:r w:rsidRPr="0096060E">
        <w:rPr>
          <w:rFonts w:ascii="Arial" w:hAnsi="Arial" w:cs="Arial"/>
          <w:sz w:val="22"/>
          <w:szCs w:val="22"/>
        </w:rPr>
        <w:t xml:space="preserve">, ki ga </w:t>
      </w:r>
      <w:proofErr w:type="spellStart"/>
      <w:r w:rsidRPr="0096060E">
        <w:rPr>
          <w:rFonts w:ascii="Arial" w:hAnsi="Arial" w:cs="Arial"/>
          <w:sz w:val="22"/>
          <w:szCs w:val="22"/>
        </w:rPr>
        <w:t>zastopam</w:t>
      </w:r>
      <w:proofErr w:type="spellEnd"/>
      <w:r w:rsidRPr="0096060E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96060E">
        <w:rPr>
          <w:rFonts w:ascii="Arial" w:hAnsi="Arial" w:cs="Arial"/>
          <w:sz w:val="22"/>
          <w:szCs w:val="22"/>
        </w:rPr>
        <w:t>ni</w:t>
      </w:r>
      <w:proofErr w:type="spellEnd"/>
      <w:r w:rsidRPr="0096060E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6060E">
        <w:rPr>
          <w:rFonts w:ascii="Arial" w:hAnsi="Arial" w:cs="Arial"/>
          <w:sz w:val="22"/>
          <w:szCs w:val="22"/>
        </w:rPr>
        <w:t>ruske</w:t>
      </w:r>
      <w:proofErr w:type="spellEnd"/>
      <w:r w:rsidRPr="0096060E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6060E">
        <w:rPr>
          <w:rFonts w:ascii="Arial" w:hAnsi="Arial" w:cs="Arial"/>
          <w:sz w:val="22"/>
          <w:szCs w:val="22"/>
        </w:rPr>
        <w:t>udeležbe</w:t>
      </w:r>
      <w:proofErr w:type="spellEnd"/>
      <w:r w:rsidRPr="0096060E">
        <w:rPr>
          <w:rFonts w:ascii="Arial" w:hAnsi="Arial" w:cs="Arial"/>
          <w:sz w:val="22"/>
          <w:szCs w:val="22"/>
        </w:rPr>
        <w:t xml:space="preserve">, ki </w:t>
      </w:r>
      <w:proofErr w:type="spellStart"/>
      <w:r w:rsidRPr="0096060E">
        <w:rPr>
          <w:rFonts w:ascii="Arial" w:hAnsi="Arial" w:cs="Arial"/>
          <w:sz w:val="22"/>
          <w:szCs w:val="22"/>
        </w:rPr>
        <w:t>presega</w:t>
      </w:r>
      <w:proofErr w:type="spellEnd"/>
      <w:r w:rsidRPr="0096060E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6060E">
        <w:rPr>
          <w:rFonts w:ascii="Arial" w:hAnsi="Arial" w:cs="Arial"/>
          <w:sz w:val="22"/>
          <w:szCs w:val="22"/>
        </w:rPr>
        <w:t>omejitve</w:t>
      </w:r>
      <w:proofErr w:type="spellEnd"/>
      <w:r w:rsidRPr="0096060E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6060E">
        <w:rPr>
          <w:rFonts w:ascii="Arial" w:hAnsi="Arial" w:cs="Arial"/>
          <w:sz w:val="22"/>
          <w:szCs w:val="22"/>
        </w:rPr>
        <w:t>iz</w:t>
      </w:r>
      <w:proofErr w:type="spellEnd"/>
      <w:r w:rsidRPr="0096060E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6060E">
        <w:rPr>
          <w:rFonts w:ascii="Arial" w:hAnsi="Arial" w:cs="Arial"/>
          <w:sz w:val="22"/>
          <w:szCs w:val="22"/>
        </w:rPr>
        <w:t>člena</w:t>
      </w:r>
      <w:proofErr w:type="spellEnd"/>
      <w:r w:rsidRPr="0096060E">
        <w:rPr>
          <w:rFonts w:ascii="Arial" w:hAnsi="Arial" w:cs="Arial"/>
          <w:sz w:val="22"/>
          <w:szCs w:val="22"/>
        </w:rPr>
        <w:t xml:space="preserve"> 5k </w:t>
      </w:r>
      <w:proofErr w:type="spellStart"/>
      <w:r w:rsidRPr="0096060E">
        <w:rPr>
          <w:rFonts w:ascii="Arial" w:hAnsi="Arial" w:cs="Arial"/>
          <w:sz w:val="22"/>
          <w:szCs w:val="22"/>
        </w:rPr>
        <w:t>Uredbe</w:t>
      </w:r>
      <w:proofErr w:type="spellEnd"/>
      <w:r w:rsidRPr="0096060E">
        <w:rPr>
          <w:rFonts w:ascii="Arial" w:hAnsi="Arial" w:cs="Arial"/>
          <w:sz w:val="22"/>
          <w:szCs w:val="22"/>
        </w:rPr>
        <w:t xml:space="preserve"> Sveta (EU) </w:t>
      </w:r>
      <w:proofErr w:type="spellStart"/>
      <w:r w:rsidRPr="0096060E">
        <w:rPr>
          <w:rFonts w:ascii="Arial" w:hAnsi="Arial" w:cs="Arial"/>
          <w:sz w:val="22"/>
          <w:szCs w:val="22"/>
        </w:rPr>
        <w:t>št</w:t>
      </w:r>
      <w:proofErr w:type="spellEnd"/>
      <w:r w:rsidRPr="0096060E">
        <w:rPr>
          <w:rFonts w:ascii="Arial" w:hAnsi="Arial" w:cs="Arial"/>
          <w:sz w:val="22"/>
          <w:szCs w:val="22"/>
        </w:rPr>
        <w:t xml:space="preserve">. 833/2014 z </w:t>
      </w:r>
      <w:proofErr w:type="spellStart"/>
      <w:r w:rsidRPr="0096060E">
        <w:rPr>
          <w:rFonts w:ascii="Arial" w:hAnsi="Arial" w:cs="Arial"/>
          <w:sz w:val="22"/>
          <w:szCs w:val="22"/>
        </w:rPr>
        <w:t>dne</w:t>
      </w:r>
      <w:proofErr w:type="spellEnd"/>
      <w:r w:rsidRPr="0096060E">
        <w:rPr>
          <w:rFonts w:ascii="Arial" w:hAnsi="Arial" w:cs="Arial"/>
          <w:sz w:val="22"/>
          <w:szCs w:val="22"/>
        </w:rPr>
        <w:t xml:space="preserve"> 31. </w:t>
      </w:r>
      <w:proofErr w:type="spellStart"/>
      <w:r w:rsidRPr="0096060E">
        <w:rPr>
          <w:rFonts w:ascii="Arial" w:hAnsi="Arial" w:cs="Arial"/>
          <w:sz w:val="22"/>
          <w:szCs w:val="22"/>
        </w:rPr>
        <w:t>julija</w:t>
      </w:r>
      <w:proofErr w:type="spellEnd"/>
      <w:r w:rsidRPr="0096060E">
        <w:rPr>
          <w:rFonts w:ascii="Arial" w:hAnsi="Arial" w:cs="Arial"/>
          <w:sz w:val="22"/>
          <w:szCs w:val="22"/>
        </w:rPr>
        <w:t xml:space="preserve"> 2014 o </w:t>
      </w:r>
      <w:proofErr w:type="spellStart"/>
      <w:r w:rsidRPr="0096060E">
        <w:rPr>
          <w:rFonts w:ascii="Arial" w:hAnsi="Arial" w:cs="Arial"/>
          <w:sz w:val="22"/>
          <w:szCs w:val="22"/>
        </w:rPr>
        <w:t>omejevalnih</w:t>
      </w:r>
      <w:proofErr w:type="spellEnd"/>
      <w:r w:rsidRPr="0096060E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6060E">
        <w:rPr>
          <w:rFonts w:ascii="Arial" w:hAnsi="Arial" w:cs="Arial"/>
          <w:sz w:val="22"/>
          <w:szCs w:val="22"/>
        </w:rPr>
        <w:t>ukrepih</w:t>
      </w:r>
      <w:proofErr w:type="spellEnd"/>
      <w:r w:rsidRPr="0096060E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6060E">
        <w:rPr>
          <w:rFonts w:ascii="Arial" w:hAnsi="Arial" w:cs="Arial"/>
          <w:sz w:val="22"/>
          <w:szCs w:val="22"/>
        </w:rPr>
        <w:t>zaradi</w:t>
      </w:r>
      <w:proofErr w:type="spellEnd"/>
      <w:r w:rsidRPr="0096060E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6060E">
        <w:rPr>
          <w:rFonts w:ascii="Arial" w:hAnsi="Arial" w:cs="Arial"/>
          <w:sz w:val="22"/>
          <w:szCs w:val="22"/>
        </w:rPr>
        <w:t>delovanja</w:t>
      </w:r>
      <w:proofErr w:type="spellEnd"/>
      <w:r w:rsidRPr="0096060E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6060E">
        <w:rPr>
          <w:rFonts w:ascii="Arial" w:hAnsi="Arial" w:cs="Arial"/>
          <w:sz w:val="22"/>
          <w:szCs w:val="22"/>
        </w:rPr>
        <w:t>Rusije</w:t>
      </w:r>
      <w:proofErr w:type="spellEnd"/>
      <w:r w:rsidRPr="0096060E">
        <w:rPr>
          <w:rFonts w:ascii="Arial" w:hAnsi="Arial" w:cs="Arial"/>
          <w:sz w:val="22"/>
          <w:szCs w:val="22"/>
        </w:rPr>
        <w:t xml:space="preserve">, ki </w:t>
      </w:r>
      <w:proofErr w:type="spellStart"/>
      <w:r w:rsidRPr="0096060E">
        <w:rPr>
          <w:rFonts w:ascii="Arial" w:hAnsi="Arial" w:cs="Arial"/>
          <w:sz w:val="22"/>
          <w:szCs w:val="22"/>
        </w:rPr>
        <w:t>povzroča</w:t>
      </w:r>
      <w:proofErr w:type="spellEnd"/>
      <w:r w:rsidRPr="0096060E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6060E">
        <w:rPr>
          <w:rFonts w:ascii="Arial" w:hAnsi="Arial" w:cs="Arial"/>
          <w:sz w:val="22"/>
          <w:szCs w:val="22"/>
        </w:rPr>
        <w:t>destabilizacijo</w:t>
      </w:r>
      <w:proofErr w:type="spellEnd"/>
      <w:r w:rsidRPr="0096060E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6060E">
        <w:rPr>
          <w:rFonts w:ascii="Arial" w:hAnsi="Arial" w:cs="Arial"/>
          <w:sz w:val="22"/>
          <w:szCs w:val="22"/>
        </w:rPr>
        <w:t>razmer</w:t>
      </w:r>
      <w:proofErr w:type="spellEnd"/>
      <w:r w:rsidRPr="0096060E">
        <w:rPr>
          <w:rFonts w:ascii="Arial" w:hAnsi="Arial" w:cs="Arial"/>
          <w:sz w:val="22"/>
          <w:szCs w:val="22"/>
        </w:rPr>
        <w:t xml:space="preserve"> v </w:t>
      </w:r>
      <w:proofErr w:type="spellStart"/>
      <w:r w:rsidRPr="0096060E">
        <w:rPr>
          <w:rFonts w:ascii="Arial" w:hAnsi="Arial" w:cs="Arial"/>
          <w:sz w:val="22"/>
          <w:szCs w:val="22"/>
        </w:rPr>
        <w:t>Ukrajini</w:t>
      </w:r>
      <w:proofErr w:type="spellEnd"/>
      <w:r w:rsidRPr="0096060E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96060E">
        <w:rPr>
          <w:rFonts w:ascii="Arial" w:hAnsi="Arial" w:cs="Arial"/>
          <w:sz w:val="22"/>
          <w:szCs w:val="22"/>
        </w:rPr>
        <w:t>kot</w:t>
      </w:r>
      <w:proofErr w:type="spellEnd"/>
      <w:r w:rsidRPr="0096060E">
        <w:rPr>
          <w:rFonts w:ascii="Arial" w:hAnsi="Arial" w:cs="Arial"/>
          <w:sz w:val="22"/>
          <w:szCs w:val="22"/>
        </w:rPr>
        <w:t xml:space="preserve"> je </w:t>
      </w:r>
      <w:proofErr w:type="spellStart"/>
      <w:r w:rsidRPr="0096060E">
        <w:rPr>
          <w:rFonts w:ascii="Arial" w:hAnsi="Arial" w:cs="Arial"/>
          <w:sz w:val="22"/>
          <w:szCs w:val="22"/>
        </w:rPr>
        <w:t>bila</w:t>
      </w:r>
      <w:proofErr w:type="spellEnd"/>
      <w:r w:rsidRPr="0096060E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6060E">
        <w:rPr>
          <w:rFonts w:ascii="Arial" w:hAnsi="Arial" w:cs="Arial"/>
          <w:sz w:val="22"/>
          <w:szCs w:val="22"/>
        </w:rPr>
        <w:t>spremenjena</w:t>
      </w:r>
      <w:proofErr w:type="spellEnd"/>
      <w:r w:rsidRPr="0096060E">
        <w:rPr>
          <w:rFonts w:ascii="Arial" w:hAnsi="Arial" w:cs="Arial"/>
          <w:sz w:val="22"/>
          <w:szCs w:val="22"/>
        </w:rPr>
        <w:t xml:space="preserve"> z </w:t>
      </w:r>
      <w:proofErr w:type="spellStart"/>
      <w:r w:rsidRPr="0096060E">
        <w:rPr>
          <w:rFonts w:ascii="Arial" w:hAnsi="Arial" w:cs="Arial"/>
          <w:sz w:val="22"/>
          <w:szCs w:val="22"/>
        </w:rPr>
        <w:t>Uredbo</w:t>
      </w:r>
      <w:proofErr w:type="spellEnd"/>
      <w:r w:rsidRPr="0096060E">
        <w:rPr>
          <w:rFonts w:ascii="Arial" w:hAnsi="Arial" w:cs="Arial"/>
          <w:sz w:val="22"/>
          <w:szCs w:val="22"/>
        </w:rPr>
        <w:t xml:space="preserve"> Sveta (EU) </w:t>
      </w:r>
      <w:proofErr w:type="spellStart"/>
      <w:r w:rsidRPr="0096060E">
        <w:rPr>
          <w:rFonts w:ascii="Arial" w:hAnsi="Arial" w:cs="Arial"/>
          <w:sz w:val="22"/>
          <w:szCs w:val="22"/>
        </w:rPr>
        <w:t>št</w:t>
      </w:r>
      <w:proofErr w:type="spellEnd"/>
      <w:r w:rsidRPr="0096060E">
        <w:rPr>
          <w:rFonts w:ascii="Arial" w:hAnsi="Arial" w:cs="Arial"/>
          <w:sz w:val="22"/>
          <w:szCs w:val="22"/>
        </w:rPr>
        <w:t>. 2022/57</w:t>
      </w:r>
      <w:r w:rsidR="004E1090">
        <w:rPr>
          <w:rFonts w:ascii="Arial" w:hAnsi="Arial" w:cs="Arial"/>
          <w:sz w:val="22"/>
          <w:szCs w:val="22"/>
        </w:rPr>
        <w:t>6</w:t>
      </w:r>
      <w:r w:rsidRPr="0096060E">
        <w:rPr>
          <w:rFonts w:ascii="Arial" w:hAnsi="Arial" w:cs="Arial"/>
          <w:sz w:val="22"/>
          <w:szCs w:val="22"/>
        </w:rPr>
        <w:t xml:space="preserve"> z </w:t>
      </w:r>
      <w:proofErr w:type="spellStart"/>
      <w:r w:rsidRPr="0096060E">
        <w:rPr>
          <w:rFonts w:ascii="Arial" w:hAnsi="Arial" w:cs="Arial"/>
          <w:sz w:val="22"/>
          <w:szCs w:val="22"/>
        </w:rPr>
        <w:t>dne</w:t>
      </w:r>
      <w:proofErr w:type="spellEnd"/>
      <w:r w:rsidRPr="0096060E">
        <w:rPr>
          <w:rFonts w:ascii="Arial" w:hAnsi="Arial" w:cs="Arial"/>
          <w:sz w:val="22"/>
          <w:szCs w:val="22"/>
        </w:rPr>
        <w:t xml:space="preserve"> 8. </w:t>
      </w:r>
      <w:proofErr w:type="spellStart"/>
      <w:r w:rsidRPr="0096060E">
        <w:rPr>
          <w:rFonts w:ascii="Arial" w:hAnsi="Arial" w:cs="Arial"/>
          <w:sz w:val="22"/>
          <w:szCs w:val="22"/>
        </w:rPr>
        <w:t>aprila</w:t>
      </w:r>
      <w:proofErr w:type="spellEnd"/>
      <w:r w:rsidRPr="0096060E">
        <w:rPr>
          <w:rFonts w:ascii="Arial" w:hAnsi="Arial" w:cs="Arial"/>
          <w:sz w:val="22"/>
          <w:szCs w:val="22"/>
        </w:rPr>
        <w:t xml:space="preserve"> 2022. </w:t>
      </w:r>
      <w:proofErr w:type="spellStart"/>
      <w:r w:rsidRPr="0096060E">
        <w:rPr>
          <w:rFonts w:ascii="Arial" w:hAnsi="Arial" w:cs="Arial"/>
          <w:sz w:val="22"/>
          <w:szCs w:val="22"/>
        </w:rPr>
        <w:t>Še</w:t>
      </w:r>
      <w:proofErr w:type="spellEnd"/>
      <w:r w:rsidRPr="0096060E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6060E">
        <w:rPr>
          <w:rFonts w:ascii="Arial" w:hAnsi="Arial" w:cs="Arial"/>
          <w:sz w:val="22"/>
          <w:szCs w:val="22"/>
        </w:rPr>
        <w:t>posebej</w:t>
      </w:r>
      <w:proofErr w:type="spellEnd"/>
      <w:r w:rsidRPr="0096060E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6060E">
        <w:rPr>
          <w:rFonts w:ascii="Arial" w:hAnsi="Arial" w:cs="Arial"/>
          <w:sz w:val="22"/>
          <w:szCs w:val="22"/>
        </w:rPr>
        <w:t>izjavljam</w:t>
      </w:r>
      <w:proofErr w:type="spellEnd"/>
      <w:r w:rsidRPr="0096060E">
        <w:rPr>
          <w:rFonts w:ascii="Arial" w:hAnsi="Arial" w:cs="Arial"/>
          <w:sz w:val="22"/>
          <w:szCs w:val="22"/>
        </w:rPr>
        <w:t>, da:</w:t>
      </w:r>
    </w:p>
    <w:p w14:paraId="36D2735B" w14:textId="77777777" w:rsidR="0096060E" w:rsidRPr="0096060E" w:rsidRDefault="0096060E" w:rsidP="0096060E">
      <w:pPr>
        <w:pStyle w:val="ListParagraph"/>
        <w:keepNext/>
        <w:keepLines/>
        <w:numPr>
          <w:ilvl w:val="0"/>
          <w:numId w:val="55"/>
        </w:numPr>
        <w:tabs>
          <w:tab w:val="left" w:pos="284"/>
        </w:tabs>
        <w:spacing w:line="276" w:lineRule="auto"/>
        <w:ind w:left="567" w:hanging="425"/>
        <w:contextualSpacing w:val="0"/>
        <w:jc w:val="both"/>
        <w:rPr>
          <w:rFonts w:ascii="Arial" w:hAnsi="Arial" w:cs="Arial"/>
          <w:sz w:val="22"/>
          <w:szCs w:val="22"/>
        </w:rPr>
      </w:pPr>
      <w:r w:rsidRPr="0096060E">
        <w:rPr>
          <w:rFonts w:ascii="Arial" w:hAnsi="Arial" w:cs="Arial"/>
          <w:sz w:val="22"/>
          <w:szCs w:val="22"/>
        </w:rPr>
        <w:t>subjekt, ki ga zastopam, ni ruski državljan ali fizična ali pravna oseba, subjekt ali organ s sedežem v Rusiji;</w:t>
      </w:r>
    </w:p>
    <w:p w14:paraId="42A02C98" w14:textId="77777777" w:rsidR="0096060E" w:rsidRPr="0096060E" w:rsidRDefault="0096060E" w:rsidP="0096060E">
      <w:pPr>
        <w:pStyle w:val="ListParagraph"/>
        <w:keepNext/>
        <w:keepLines/>
        <w:numPr>
          <w:ilvl w:val="0"/>
          <w:numId w:val="55"/>
        </w:numPr>
        <w:tabs>
          <w:tab w:val="left" w:pos="284"/>
        </w:tabs>
        <w:spacing w:line="276" w:lineRule="auto"/>
        <w:ind w:left="567" w:hanging="425"/>
        <w:contextualSpacing w:val="0"/>
        <w:jc w:val="both"/>
        <w:rPr>
          <w:rFonts w:ascii="Arial" w:hAnsi="Arial" w:cs="Arial"/>
          <w:sz w:val="22"/>
          <w:szCs w:val="22"/>
        </w:rPr>
      </w:pPr>
      <w:r w:rsidRPr="0096060E">
        <w:rPr>
          <w:rFonts w:ascii="Arial" w:hAnsi="Arial" w:cs="Arial"/>
          <w:sz w:val="22"/>
          <w:szCs w:val="22"/>
        </w:rPr>
        <w:t>subjekt, ki ga zastopam, ni pravna oseba, subjekt ali organ, katerega več kot 50-odstotni delež je v neposredni ali posredni lasti subjekta iz točke (a) zgoraj;</w:t>
      </w:r>
    </w:p>
    <w:p w14:paraId="15DBA873" w14:textId="77777777" w:rsidR="0096060E" w:rsidRPr="0096060E" w:rsidRDefault="0096060E" w:rsidP="0096060E">
      <w:pPr>
        <w:pStyle w:val="ListParagraph"/>
        <w:keepNext/>
        <w:keepLines/>
        <w:numPr>
          <w:ilvl w:val="0"/>
          <w:numId w:val="55"/>
        </w:numPr>
        <w:tabs>
          <w:tab w:val="left" w:pos="284"/>
        </w:tabs>
        <w:spacing w:line="276" w:lineRule="auto"/>
        <w:ind w:left="567" w:hanging="425"/>
        <w:contextualSpacing w:val="0"/>
        <w:jc w:val="both"/>
        <w:rPr>
          <w:rFonts w:ascii="Arial" w:hAnsi="Arial" w:cs="Arial"/>
          <w:sz w:val="22"/>
          <w:szCs w:val="22"/>
        </w:rPr>
      </w:pPr>
      <w:r w:rsidRPr="0096060E">
        <w:rPr>
          <w:rFonts w:ascii="Arial" w:hAnsi="Arial" w:cs="Arial"/>
          <w:sz w:val="22"/>
          <w:szCs w:val="22"/>
        </w:rPr>
        <w:t>niti jaz niti subjekt, ki ga zastopam, nisva fizična ali pravna oseba, subjekt ali organ, ki deluje v imenu ali po navodilih subjekta iz točke (a) ali (b) zgoraj;</w:t>
      </w:r>
    </w:p>
    <w:p w14:paraId="26DA0677" w14:textId="77777777" w:rsidR="0096060E" w:rsidRPr="0096060E" w:rsidRDefault="0096060E" w:rsidP="0096060E">
      <w:pPr>
        <w:pStyle w:val="ListParagraph"/>
        <w:keepNext/>
        <w:keepLines/>
        <w:numPr>
          <w:ilvl w:val="0"/>
          <w:numId w:val="55"/>
        </w:numPr>
        <w:tabs>
          <w:tab w:val="left" w:pos="284"/>
        </w:tabs>
        <w:spacing w:line="276" w:lineRule="auto"/>
        <w:ind w:left="567" w:hanging="425"/>
        <w:contextualSpacing w:val="0"/>
        <w:jc w:val="both"/>
        <w:rPr>
          <w:rFonts w:ascii="Arial" w:hAnsi="Arial" w:cs="Arial"/>
          <w:sz w:val="22"/>
          <w:szCs w:val="22"/>
        </w:rPr>
      </w:pPr>
      <w:r w:rsidRPr="0096060E">
        <w:rPr>
          <w:rFonts w:ascii="Arial" w:hAnsi="Arial" w:cs="Arial"/>
          <w:sz w:val="22"/>
          <w:szCs w:val="22"/>
        </w:rPr>
        <w:t>ni udeležbe več kot 10 % ponudbene vrednosti podizvajalcev, dobaviteljev ali subjektov, katerih zmogljivosti subjekt, ki ga zastopam, uporablja, ki so subjekti, navedeni v točkah (a) do (c) zgoraj.</w:t>
      </w:r>
    </w:p>
    <w:p w14:paraId="1536D009" w14:textId="77777777" w:rsidR="0096060E" w:rsidRPr="0096060E" w:rsidRDefault="0096060E" w:rsidP="0096060E">
      <w:pPr>
        <w:pStyle w:val="datumtevilka"/>
        <w:spacing w:line="276" w:lineRule="auto"/>
        <w:rPr>
          <w:rStyle w:val="Strong"/>
          <w:rFonts w:cs="Arial"/>
          <w:sz w:val="22"/>
          <w:szCs w:val="22"/>
          <w:lang w:val="sl-SI"/>
        </w:rPr>
      </w:pPr>
    </w:p>
    <w:p w14:paraId="72D7A3B6" w14:textId="77777777" w:rsidR="0096060E" w:rsidRPr="0096060E" w:rsidRDefault="0096060E" w:rsidP="0096060E">
      <w:pPr>
        <w:pStyle w:val="datumtevilka"/>
        <w:spacing w:line="276" w:lineRule="auto"/>
        <w:rPr>
          <w:rStyle w:val="Strong"/>
          <w:rFonts w:cs="Arial"/>
          <w:sz w:val="22"/>
          <w:szCs w:val="22"/>
          <w:lang w:val="sl-SI"/>
        </w:rPr>
      </w:pPr>
    </w:p>
    <w:p w14:paraId="55B07108" w14:textId="77777777" w:rsidR="0096060E" w:rsidRPr="0096060E" w:rsidRDefault="0096060E" w:rsidP="0096060E">
      <w:pPr>
        <w:pStyle w:val="datumtevilka"/>
        <w:spacing w:line="276" w:lineRule="auto"/>
        <w:rPr>
          <w:rStyle w:val="Strong"/>
          <w:rFonts w:cs="Arial"/>
          <w:sz w:val="22"/>
          <w:szCs w:val="22"/>
          <w:lang w:val="sl-SI"/>
        </w:rPr>
      </w:pPr>
    </w:p>
    <w:p w14:paraId="6CED19BE" w14:textId="77777777" w:rsidR="0096060E" w:rsidRPr="0096060E" w:rsidRDefault="0096060E" w:rsidP="0096060E">
      <w:pPr>
        <w:pStyle w:val="datumtevilka"/>
        <w:spacing w:line="276" w:lineRule="auto"/>
        <w:rPr>
          <w:rStyle w:val="Strong"/>
          <w:rFonts w:cs="Arial"/>
          <w:sz w:val="22"/>
          <w:szCs w:val="22"/>
          <w:lang w:val="sl-SI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648"/>
        <w:gridCol w:w="180"/>
        <w:gridCol w:w="1800"/>
        <w:gridCol w:w="2880"/>
        <w:gridCol w:w="3704"/>
      </w:tblGrid>
      <w:tr w:rsidR="0096060E" w:rsidRPr="0096060E" w14:paraId="2CC1A8DC" w14:textId="77777777" w:rsidTr="00A60790">
        <w:tc>
          <w:tcPr>
            <w:tcW w:w="648" w:type="dxa"/>
          </w:tcPr>
          <w:p w14:paraId="5F01860F" w14:textId="77777777" w:rsidR="0096060E" w:rsidRPr="0096060E" w:rsidRDefault="0096060E" w:rsidP="00A60790">
            <w:pPr>
              <w:ind w:right="-108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5880C6FD" w14:textId="77777777" w:rsidR="0096060E" w:rsidRPr="0096060E" w:rsidRDefault="0096060E" w:rsidP="00A60790">
            <w:pPr>
              <w:ind w:right="-108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5F5EB412" w14:textId="77777777" w:rsidR="0096060E" w:rsidRPr="0096060E" w:rsidRDefault="0096060E" w:rsidP="00A60790">
            <w:pPr>
              <w:ind w:right="-108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6060E">
              <w:rPr>
                <w:rFonts w:ascii="Arial" w:hAnsi="Arial" w:cs="Arial"/>
                <w:sz w:val="22"/>
                <w:szCs w:val="22"/>
              </w:rPr>
              <w:t>Kraj: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F2F006A" w14:textId="77777777" w:rsidR="0096060E" w:rsidRPr="0096060E" w:rsidRDefault="0096060E" w:rsidP="00A6079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80" w:type="dxa"/>
          </w:tcPr>
          <w:p w14:paraId="592FAF3C" w14:textId="77777777" w:rsidR="0096060E" w:rsidRPr="0096060E" w:rsidRDefault="0096060E" w:rsidP="00A6079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04" w:type="dxa"/>
            <w:hideMark/>
          </w:tcPr>
          <w:p w14:paraId="15626AA4" w14:textId="77777777" w:rsidR="0096060E" w:rsidRPr="0096060E" w:rsidRDefault="0096060E" w:rsidP="00A6079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6060E">
              <w:rPr>
                <w:rFonts w:ascii="Arial" w:hAnsi="Arial" w:cs="Arial"/>
                <w:sz w:val="22"/>
                <w:szCs w:val="22"/>
              </w:rPr>
              <w:t xml:space="preserve">Ime in </w:t>
            </w:r>
            <w:proofErr w:type="spellStart"/>
            <w:r w:rsidRPr="0096060E">
              <w:rPr>
                <w:rFonts w:ascii="Arial" w:hAnsi="Arial" w:cs="Arial"/>
                <w:sz w:val="22"/>
                <w:szCs w:val="22"/>
              </w:rPr>
              <w:t>priimek</w:t>
            </w:r>
            <w:proofErr w:type="spellEnd"/>
            <w:r w:rsidRPr="0096060E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96060E">
              <w:rPr>
                <w:rFonts w:ascii="Arial" w:hAnsi="Arial" w:cs="Arial"/>
                <w:sz w:val="22"/>
                <w:szCs w:val="22"/>
              </w:rPr>
              <w:t>pooblaščene</w:t>
            </w:r>
            <w:proofErr w:type="spellEnd"/>
            <w:r w:rsidRPr="0096060E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96060E">
              <w:rPr>
                <w:rFonts w:ascii="Arial" w:hAnsi="Arial" w:cs="Arial"/>
                <w:sz w:val="22"/>
                <w:szCs w:val="22"/>
              </w:rPr>
              <w:t>osebe</w:t>
            </w:r>
            <w:proofErr w:type="spellEnd"/>
            <w:r w:rsidRPr="0096060E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7BA1C0E2" w14:textId="77777777" w:rsidR="0096060E" w:rsidRPr="0096060E" w:rsidRDefault="0096060E" w:rsidP="00A6079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96060E">
              <w:rPr>
                <w:rFonts w:ascii="Arial" w:hAnsi="Arial" w:cs="Arial"/>
                <w:sz w:val="22"/>
                <w:szCs w:val="22"/>
              </w:rPr>
              <w:t>ponudnika</w:t>
            </w:r>
            <w:proofErr w:type="spellEnd"/>
            <w:r w:rsidRPr="0096060E">
              <w:rPr>
                <w:rFonts w:ascii="Arial" w:hAnsi="Arial" w:cs="Arial"/>
                <w:sz w:val="22"/>
                <w:szCs w:val="22"/>
              </w:rPr>
              <w:t xml:space="preserve"> / </w:t>
            </w:r>
            <w:proofErr w:type="spellStart"/>
            <w:r w:rsidRPr="0096060E">
              <w:rPr>
                <w:rFonts w:ascii="Arial" w:hAnsi="Arial" w:cs="Arial"/>
                <w:sz w:val="22"/>
                <w:szCs w:val="22"/>
              </w:rPr>
              <w:t>podizvajalca</w:t>
            </w:r>
            <w:proofErr w:type="spellEnd"/>
            <w:r w:rsidRPr="0096060E">
              <w:rPr>
                <w:rFonts w:ascii="Arial" w:hAnsi="Arial" w:cs="Arial"/>
                <w:sz w:val="22"/>
                <w:szCs w:val="22"/>
              </w:rPr>
              <w:t xml:space="preserve"> / </w:t>
            </w:r>
          </w:p>
          <w:p w14:paraId="07719DDC" w14:textId="77777777" w:rsidR="0096060E" w:rsidRPr="0096060E" w:rsidRDefault="0096060E" w:rsidP="00A6079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96060E">
              <w:rPr>
                <w:rFonts w:ascii="Arial" w:hAnsi="Arial" w:cs="Arial"/>
                <w:sz w:val="22"/>
                <w:szCs w:val="22"/>
              </w:rPr>
              <w:t>ponudnika</w:t>
            </w:r>
            <w:proofErr w:type="spellEnd"/>
            <w:r w:rsidRPr="0096060E">
              <w:rPr>
                <w:rFonts w:ascii="Arial" w:hAnsi="Arial" w:cs="Arial"/>
                <w:sz w:val="22"/>
                <w:szCs w:val="22"/>
              </w:rPr>
              <w:t xml:space="preserve"> – </w:t>
            </w:r>
            <w:proofErr w:type="spellStart"/>
            <w:r w:rsidRPr="0096060E">
              <w:rPr>
                <w:rFonts w:ascii="Arial" w:hAnsi="Arial" w:cs="Arial"/>
                <w:sz w:val="22"/>
                <w:szCs w:val="22"/>
              </w:rPr>
              <w:t>partnerja</w:t>
            </w:r>
            <w:proofErr w:type="spellEnd"/>
            <w:r w:rsidRPr="0096060E">
              <w:rPr>
                <w:rFonts w:ascii="Arial" w:hAnsi="Arial" w:cs="Arial"/>
                <w:sz w:val="22"/>
                <w:szCs w:val="22"/>
              </w:rPr>
              <w:t xml:space="preserve"> v </w:t>
            </w:r>
            <w:proofErr w:type="spellStart"/>
            <w:r w:rsidRPr="0096060E">
              <w:rPr>
                <w:rFonts w:ascii="Arial" w:hAnsi="Arial" w:cs="Arial"/>
                <w:sz w:val="22"/>
                <w:szCs w:val="22"/>
              </w:rPr>
              <w:t>skupini</w:t>
            </w:r>
            <w:proofErr w:type="spellEnd"/>
          </w:p>
        </w:tc>
      </w:tr>
      <w:tr w:rsidR="0096060E" w:rsidRPr="0096060E" w14:paraId="63D2EE6B" w14:textId="77777777" w:rsidTr="00A60790">
        <w:tc>
          <w:tcPr>
            <w:tcW w:w="828" w:type="dxa"/>
            <w:gridSpan w:val="2"/>
          </w:tcPr>
          <w:p w14:paraId="1C77D2A5" w14:textId="77777777" w:rsidR="0096060E" w:rsidRPr="0096060E" w:rsidRDefault="0096060E" w:rsidP="00A60790">
            <w:pPr>
              <w:ind w:right="-108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3BD8CBCC" w14:textId="77777777" w:rsidR="0096060E" w:rsidRPr="0096060E" w:rsidRDefault="0096060E" w:rsidP="00A60790">
            <w:pPr>
              <w:ind w:right="-108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6060E">
              <w:rPr>
                <w:rFonts w:ascii="Arial" w:hAnsi="Arial" w:cs="Arial"/>
                <w:sz w:val="22"/>
                <w:szCs w:val="22"/>
              </w:rPr>
              <w:t>Datum: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70F325F" w14:textId="77777777" w:rsidR="0096060E" w:rsidRPr="0096060E" w:rsidRDefault="0096060E" w:rsidP="00A6079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80" w:type="dxa"/>
          </w:tcPr>
          <w:p w14:paraId="6D0C1125" w14:textId="77777777" w:rsidR="0096060E" w:rsidRPr="0096060E" w:rsidRDefault="0096060E" w:rsidP="00A6079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FA9FD9" w14:textId="77777777" w:rsidR="0096060E" w:rsidRPr="0096060E" w:rsidRDefault="0096060E" w:rsidP="00A6079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6060E" w:rsidRPr="0096060E" w14:paraId="66C0BB5A" w14:textId="77777777" w:rsidTr="00A60790">
        <w:tc>
          <w:tcPr>
            <w:tcW w:w="828" w:type="dxa"/>
            <w:gridSpan w:val="2"/>
          </w:tcPr>
          <w:p w14:paraId="2E116D9E" w14:textId="77777777" w:rsidR="0096060E" w:rsidRPr="0096060E" w:rsidRDefault="0096060E" w:rsidP="00A6079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00" w:type="dxa"/>
          </w:tcPr>
          <w:p w14:paraId="6DA722B5" w14:textId="77777777" w:rsidR="0096060E" w:rsidRPr="0096060E" w:rsidRDefault="0096060E" w:rsidP="00A6079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80" w:type="dxa"/>
            <w:hideMark/>
          </w:tcPr>
          <w:p w14:paraId="3FEB7191" w14:textId="77777777" w:rsidR="0096060E" w:rsidRPr="0096060E" w:rsidRDefault="0096060E" w:rsidP="00A6079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96060E">
              <w:rPr>
                <w:rFonts w:ascii="Arial" w:hAnsi="Arial" w:cs="Arial"/>
                <w:sz w:val="22"/>
                <w:szCs w:val="22"/>
              </w:rPr>
              <w:t>Žig</w:t>
            </w:r>
            <w:proofErr w:type="spellEnd"/>
          </w:p>
        </w:tc>
        <w:tc>
          <w:tcPr>
            <w:tcW w:w="370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6708C3C" w14:textId="77777777" w:rsidR="0096060E" w:rsidRPr="0096060E" w:rsidRDefault="0096060E" w:rsidP="00A6079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6060E" w:rsidRPr="0096060E" w14:paraId="3B899DA3" w14:textId="77777777" w:rsidTr="00A60790">
        <w:tc>
          <w:tcPr>
            <w:tcW w:w="828" w:type="dxa"/>
            <w:gridSpan w:val="2"/>
          </w:tcPr>
          <w:p w14:paraId="0AE05892" w14:textId="77777777" w:rsidR="0096060E" w:rsidRPr="0096060E" w:rsidRDefault="0096060E" w:rsidP="00A6079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00" w:type="dxa"/>
          </w:tcPr>
          <w:p w14:paraId="5BB28997" w14:textId="77777777" w:rsidR="0096060E" w:rsidRPr="0096060E" w:rsidRDefault="0096060E" w:rsidP="00A6079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80" w:type="dxa"/>
          </w:tcPr>
          <w:p w14:paraId="6B555AAB" w14:textId="77777777" w:rsidR="0096060E" w:rsidRPr="0096060E" w:rsidRDefault="0096060E" w:rsidP="00A6079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48432C7" w14:textId="77777777" w:rsidR="0096060E" w:rsidRPr="0096060E" w:rsidRDefault="0096060E" w:rsidP="00A6079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96060E">
              <w:rPr>
                <w:rFonts w:ascii="Arial" w:hAnsi="Arial" w:cs="Arial"/>
                <w:sz w:val="22"/>
                <w:szCs w:val="22"/>
              </w:rPr>
              <w:t>Podpis</w:t>
            </w:r>
            <w:proofErr w:type="spellEnd"/>
            <w:r w:rsidRPr="0096060E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96060E">
              <w:rPr>
                <w:rFonts w:ascii="Arial" w:hAnsi="Arial" w:cs="Arial"/>
                <w:sz w:val="22"/>
                <w:szCs w:val="22"/>
              </w:rPr>
              <w:t>pooblaščene</w:t>
            </w:r>
            <w:proofErr w:type="spellEnd"/>
            <w:r w:rsidRPr="0096060E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96060E">
              <w:rPr>
                <w:rFonts w:ascii="Arial" w:hAnsi="Arial" w:cs="Arial"/>
                <w:sz w:val="22"/>
                <w:szCs w:val="22"/>
              </w:rPr>
              <w:t>osebe</w:t>
            </w:r>
            <w:proofErr w:type="spellEnd"/>
          </w:p>
          <w:p w14:paraId="1E9CE26C" w14:textId="77777777" w:rsidR="0096060E" w:rsidRPr="0096060E" w:rsidRDefault="0096060E" w:rsidP="00A6079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03A712D1" w14:textId="77777777" w:rsidR="0096060E" w:rsidRPr="0096060E" w:rsidRDefault="0096060E" w:rsidP="00A6079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1BE1A0EC" w14:textId="3672A861" w:rsidR="0096060E" w:rsidRPr="0096060E" w:rsidRDefault="0096060E" w:rsidP="0096060E">
      <w:pPr>
        <w:jc w:val="center"/>
        <w:rPr>
          <w:rFonts w:ascii="Arial" w:eastAsia="Calibri" w:hAnsi="Arial" w:cs="Arial"/>
          <w:i/>
          <w:color w:val="FF0000"/>
          <w:sz w:val="22"/>
          <w:szCs w:val="22"/>
          <w:lang w:val="de-DE"/>
        </w:rPr>
      </w:pPr>
      <w:r w:rsidRPr="0096060E">
        <w:rPr>
          <w:rFonts w:ascii="Arial" w:eastAsia="Calibri" w:hAnsi="Arial" w:cs="Arial"/>
          <w:i/>
          <w:color w:val="FF0000"/>
          <w:sz w:val="22"/>
          <w:szCs w:val="22"/>
          <w:lang w:val="de-DE"/>
        </w:rPr>
        <w:br w:type="page"/>
      </w:r>
    </w:p>
    <w:p w14:paraId="73F0ED7E" w14:textId="77777777" w:rsidR="00E32B00" w:rsidRPr="00E64578" w:rsidRDefault="00E32B00" w:rsidP="00F53BA0">
      <w:pPr>
        <w:rPr>
          <w:rFonts w:ascii="Arial" w:eastAsia="Calibri" w:hAnsi="Arial" w:cs="Arial"/>
          <w:i/>
          <w:color w:val="FF0000"/>
          <w:sz w:val="22"/>
          <w:szCs w:val="22"/>
          <w:lang w:val="de-DE"/>
        </w:rPr>
      </w:pPr>
    </w:p>
    <w:p w14:paraId="362FFF6B" w14:textId="77777777" w:rsidR="00F53BA0" w:rsidRPr="00023EC5" w:rsidRDefault="00F53BA0" w:rsidP="00F53BA0">
      <w:pPr>
        <w:pStyle w:val="Heading1"/>
        <w:rPr>
          <w:rFonts w:cs="Arial"/>
          <w:sz w:val="22"/>
          <w:szCs w:val="22"/>
        </w:rPr>
      </w:pPr>
      <w:proofErr w:type="spellStart"/>
      <w:r w:rsidRPr="00023EC5">
        <w:rPr>
          <w:rFonts w:cs="Arial"/>
          <w:sz w:val="22"/>
          <w:szCs w:val="22"/>
        </w:rPr>
        <w:t>Vzorec</w:t>
      </w:r>
      <w:proofErr w:type="spellEnd"/>
      <w:r w:rsidRPr="00023EC5">
        <w:rPr>
          <w:rFonts w:cs="Arial"/>
          <w:sz w:val="22"/>
          <w:szCs w:val="22"/>
        </w:rPr>
        <w:t xml:space="preserve"> </w:t>
      </w:r>
      <w:proofErr w:type="spellStart"/>
      <w:r w:rsidRPr="00023EC5">
        <w:rPr>
          <w:rFonts w:cs="Arial"/>
          <w:sz w:val="22"/>
          <w:szCs w:val="22"/>
        </w:rPr>
        <w:t>pogodbe</w:t>
      </w:r>
      <w:proofErr w:type="spellEnd"/>
    </w:p>
    <w:p w14:paraId="6A668509" w14:textId="77777777" w:rsidR="00272D6F" w:rsidRPr="0021531B" w:rsidRDefault="00272D6F" w:rsidP="00E32B00">
      <w:pPr>
        <w:tabs>
          <w:tab w:val="left" w:pos="3261"/>
        </w:tabs>
        <w:spacing w:before="120" w:after="120"/>
        <w:ind w:left="3260" w:hanging="3260"/>
        <w:rPr>
          <w:rFonts w:ascii="Arial" w:hAnsi="Arial" w:cs="Arial"/>
          <w:b/>
          <w:sz w:val="22"/>
          <w:szCs w:val="22"/>
          <w:lang w:val="de-DE"/>
        </w:rPr>
      </w:pPr>
    </w:p>
    <w:p w14:paraId="3BD1F991" w14:textId="60A9776E" w:rsidR="0091484C" w:rsidRPr="00326217" w:rsidRDefault="00E32B00" w:rsidP="00326217">
      <w:pPr>
        <w:tabs>
          <w:tab w:val="left" w:pos="3261"/>
        </w:tabs>
        <w:spacing w:before="120" w:after="120"/>
        <w:jc w:val="center"/>
        <w:rPr>
          <w:rFonts w:ascii="Arial" w:hAnsi="Arial" w:cs="Arial"/>
          <w:b/>
          <w:lang w:val="de-DE"/>
        </w:rPr>
      </w:pPr>
      <w:r w:rsidRPr="00326217">
        <w:rPr>
          <w:rFonts w:ascii="Arial" w:hAnsi="Arial" w:cs="Arial"/>
          <w:b/>
          <w:lang w:val="de-DE"/>
        </w:rPr>
        <w:t>POGODBA O</w:t>
      </w:r>
      <w:r w:rsidR="0021531B" w:rsidRPr="00326217">
        <w:rPr>
          <w:rFonts w:ascii="Arial" w:hAnsi="Arial" w:cs="Arial"/>
          <w:b/>
          <w:lang w:val="de-DE"/>
        </w:rPr>
        <w:t xml:space="preserve"> NAKUPU</w:t>
      </w:r>
      <w:r w:rsidR="00FD1538" w:rsidRPr="00326217">
        <w:rPr>
          <w:rFonts w:ascii="Arial" w:hAnsi="Arial" w:cs="Arial"/>
          <w:b/>
          <w:lang w:val="de-DE"/>
        </w:rPr>
        <w:t xml:space="preserve"> </w:t>
      </w:r>
      <w:r w:rsidR="00747346" w:rsidRPr="00747346">
        <w:rPr>
          <w:rFonts w:ascii="Arial" w:hAnsi="Arial" w:cs="Arial"/>
          <w:b/>
          <w:lang w:val="de-DE"/>
        </w:rPr>
        <w:t>AVTONOMNEGA AGROROBOTA</w:t>
      </w:r>
    </w:p>
    <w:p w14:paraId="015B2DC3" w14:textId="77777777" w:rsidR="00E32B00" w:rsidRPr="00E32B00" w:rsidRDefault="00E32B00" w:rsidP="00E32B00">
      <w:pPr>
        <w:pStyle w:val="Heading1"/>
        <w:rPr>
          <w:rFonts w:cs="Arial"/>
          <w:sz w:val="22"/>
          <w:szCs w:val="22"/>
        </w:rPr>
      </w:pPr>
    </w:p>
    <w:p w14:paraId="21F73655" w14:textId="77777777" w:rsidR="00F53BA0" w:rsidRDefault="00F53BA0" w:rsidP="00E32B00">
      <w:pPr>
        <w:pStyle w:val="Heading1"/>
        <w:rPr>
          <w:rFonts w:cs="Arial"/>
          <w:sz w:val="22"/>
          <w:szCs w:val="22"/>
        </w:rPr>
      </w:pPr>
      <w:proofErr w:type="spellStart"/>
      <w:r w:rsidRPr="00023EC5">
        <w:rPr>
          <w:rFonts w:cs="Arial"/>
          <w:sz w:val="22"/>
          <w:szCs w:val="22"/>
        </w:rPr>
        <w:t>sklenjena</w:t>
      </w:r>
      <w:proofErr w:type="spellEnd"/>
      <w:r w:rsidRPr="00023EC5">
        <w:rPr>
          <w:rFonts w:cs="Arial"/>
          <w:sz w:val="22"/>
          <w:szCs w:val="22"/>
        </w:rPr>
        <w:t xml:space="preserve"> </w:t>
      </w:r>
      <w:proofErr w:type="spellStart"/>
      <w:r w:rsidRPr="00023EC5">
        <w:rPr>
          <w:rFonts w:cs="Arial"/>
          <w:sz w:val="22"/>
          <w:szCs w:val="22"/>
        </w:rPr>
        <w:t>med</w:t>
      </w:r>
      <w:proofErr w:type="spellEnd"/>
    </w:p>
    <w:p w14:paraId="23EC1FF7" w14:textId="77777777" w:rsidR="00F705B2" w:rsidRPr="00F705B2" w:rsidRDefault="00F705B2" w:rsidP="00F705B2">
      <w:pPr>
        <w:rPr>
          <w:lang w:val="de-DE" w:eastAsia="sl-SI"/>
        </w:rPr>
      </w:pPr>
    </w:p>
    <w:p w14:paraId="031D402A" w14:textId="77777777" w:rsidR="0091484C" w:rsidRDefault="0091484C" w:rsidP="00F53BA0">
      <w:pPr>
        <w:rPr>
          <w:rFonts w:ascii="Arial" w:hAnsi="Arial" w:cs="Arial"/>
          <w:b/>
          <w:bCs/>
          <w:sz w:val="22"/>
          <w:szCs w:val="22"/>
          <w:lang w:val="de-DE"/>
        </w:rPr>
      </w:pPr>
    </w:p>
    <w:p w14:paraId="349317D7" w14:textId="4DF31FF1" w:rsidR="00F53BA0" w:rsidRPr="0091484C" w:rsidRDefault="00F53BA0" w:rsidP="00F53BA0">
      <w:pPr>
        <w:rPr>
          <w:rFonts w:ascii="Arial" w:hAnsi="Arial" w:cs="Arial"/>
          <w:sz w:val="20"/>
          <w:szCs w:val="20"/>
        </w:rPr>
      </w:pPr>
      <w:r w:rsidRPr="0091484C">
        <w:rPr>
          <w:rFonts w:ascii="Arial" w:hAnsi="Arial" w:cs="Arial"/>
          <w:b/>
          <w:bCs/>
          <w:sz w:val="20"/>
          <w:szCs w:val="20"/>
          <w:lang w:val="de-DE"/>
        </w:rPr>
        <w:t xml:space="preserve">NAROČNIKOM: KMETIJSKI INŠTITUT SLOVENIJE, </w:t>
      </w:r>
      <w:proofErr w:type="spellStart"/>
      <w:r w:rsidRPr="0091484C">
        <w:rPr>
          <w:rFonts w:ascii="Arial" w:hAnsi="Arial" w:cs="Arial"/>
          <w:b/>
          <w:bCs/>
          <w:sz w:val="20"/>
          <w:szCs w:val="20"/>
          <w:lang w:val="de-DE"/>
        </w:rPr>
        <w:t>Hacquetova</w:t>
      </w:r>
      <w:proofErr w:type="spellEnd"/>
      <w:r w:rsidRPr="0091484C">
        <w:rPr>
          <w:rFonts w:ascii="Arial" w:hAnsi="Arial" w:cs="Arial"/>
          <w:b/>
          <w:bCs/>
          <w:sz w:val="20"/>
          <w:szCs w:val="20"/>
          <w:lang w:val="de-DE"/>
        </w:rPr>
        <w:t xml:space="preserve"> </w:t>
      </w:r>
      <w:proofErr w:type="spellStart"/>
      <w:r w:rsidRPr="0091484C">
        <w:rPr>
          <w:rFonts w:ascii="Arial" w:hAnsi="Arial" w:cs="Arial"/>
          <w:b/>
          <w:bCs/>
          <w:sz w:val="20"/>
          <w:szCs w:val="20"/>
          <w:lang w:val="de-DE"/>
        </w:rPr>
        <w:t>ulica</w:t>
      </w:r>
      <w:proofErr w:type="spellEnd"/>
      <w:r w:rsidRPr="0091484C">
        <w:rPr>
          <w:rFonts w:ascii="Arial" w:hAnsi="Arial" w:cs="Arial"/>
          <w:b/>
          <w:bCs/>
          <w:sz w:val="20"/>
          <w:szCs w:val="20"/>
          <w:lang w:val="de-DE"/>
        </w:rPr>
        <w:t xml:space="preserve"> 17, 1000 Ljubljana,</w:t>
      </w:r>
      <w:r w:rsidRPr="0091484C">
        <w:rPr>
          <w:rFonts w:ascii="Arial" w:hAnsi="Arial" w:cs="Arial"/>
          <w:sz w:val="20"/>
          <w:szCs w:val="20"/>
          <w:lang w:val="de-DE"/>
        </w:rPr>
        <w:br/>
      </w:r>
      <w:proofErr w:type="spellStart"/>
      <w:r w:rsidRPr="0091484C">
        <w:rPr>
          <w:rFonts w:ascii="Arial" w:hAnsi="Arial" w:cs="Arial"/>
          <w:sz w:val="20"/>
          <w:szCs w:val="20"/>
          <w:lang w:val="de-DE"/>
        </w:rPr>
        <w:t>ki</w:t>
      </w:r>
      <w:proofErr w:type="spellEnd"/>
      <w:r w:rsidRPr="0091484C">
        <w:rPr>
          <w:rFonts w:ascii="Arial" w:hAnsi="Arial" w:cs="Arial"/>
          <w:sz w:val="20"/>
          <w:szCs w:val="20"/>
          <w:lang w:val="de-DE"/>
        </w:rPr>
        <w:t xml:space="preserve"> </w:t>
      </w:r>
      <w:proofErr w:type="spellStart"/>
      <w:r w:rsidRPr="0091484C">
        <w:rPr>
          <w:rFonts w:ascii="Arial" w:hAnsi="Arial" w:cs="Arial"/>
          <w:sz w:val="20"/>
          <w:szCs w:val="20"/>
          <w:lang w:val="de-DE"/>
        </w:rPr>
        <w:t>ga</w:t>
      </w:r>
      <w:proofErr w:type="spellEnd"/>
      <w:r w:rsidRPr="0091484C">
        <w:rPr>
          <w:rFonts w:ascii="Arial" w:hAnsi="Arial" w:cs="Arial"/>
          <w:sz w:val="20"/>
          <w:szCs w:val="20"/>
          <w:lang w:val="de-DE"/>
        </w:rPr>
        <w:t xml:space="preserve"> </w:t>
      </w:r>
      <w:proofErr w:type="spellStart"/>
      <w:r w:rsidRPr="0091484C">
        <w:rPr>
          <w:rFonts w:ascii="Arial" w:hAnsi="Arial" w:cs="Arial"/>
          <w:sz w:val="20"/>
          <w:szCs w:val="20"/>
          <w:lang w:val="de-DE"/>
        </w:rPr>
        <w:t>zastopa</w:t>
      </w:r>
      <w:proofErr w:type="spellEnd"/>
      <w:r w:rsidRPr="0091484C">
        <w:rPr>
          <w:rFonts w:ascii="Arial" w:hAnsi="Arial" w:cs="Arial"/>
          <w:sz w:val="20"/>
          <w:szCs w:val="20"/>
          <w:lang w:val="de-DE"/>
        </w:rPr>
        <w:t xml:space="preserve"> prof. </w:t>
      </w:r>
      <w:proofErr w:type="spellStart"/>
      <w:r w:rsidRPr="0091484C">
        <w:rPr>
          <w:rFonts w:ascii="Arial" w:hAnsi="Arial" w:cs="Arial"/>
          <w:sz w:val="20"/>
          <w:szCs w:val="20"/>
          <w:lang w:val="de-DE"/>
        </w:rPr>
        <w:t>dr.</w:t>
      </w:r>
      <w:proofErr w:type="spellEnd"/>
      <w:r w:rsidRPr="0091484C">
        <w:rPr>
          <w:rFonts w:ascii="Arial" w:hAnsi="Arial" w:cs="Arial"/>
          <w:sz w:val="20"/>
          <w:szCs w:val="20"/>
          <w:lang w:val="de-DE"/>
        </w:rPr>
        <w:t xml:space="preserve"> </w:t>
      </w:r>
      <w:r w:rsidRPr="0091484C">
        <w:rPr>
          <w:rFonts w:ascii="Arial" w:hAnsi="Arial" w:cs="Arial"/>
          <w:sz w:val="20"/>
          <w:szCs w:val="20"/>
        </w:rPr>
        <w:t xml:space="preserve">Andrej Simončič, </w:t>
      </w:r>
      <w:proofErr w:type="spellStart"/>
      <w:r w:rsidRPr="0091484C">
        <w:rPr>
          <w:rFonts w:ascii="Arial" w:hAnsi="Arial" w:cs="Arial"/>
          <w:sz w:val="20"/>
          <w:szCs w:val="20"/>
        </w:rPr>
        <w:t>direktor</w:t>
      </w:r>
      <w:proofErr w:type="spellEnd"/>
      <w:r w:rsidRPr="0091484C">
        <w:rPr>
          <w:rFonts w:ascii="Arial" w:hAnsi="Arial" w:cs="Arial"/>
          <w:sz w:val="20"/>
          <w:szCs w:val="20"/>
        </w:rPr>
        <w:br/>
      </w:r>
    </w:p>
    <w:tbl>
      <w:tblPr>
        <w:tblStyle w:val="NormalTablePHPDOCX"/>
        <w:tblW w:w="3500" w:type="pct"/>
        <w:tblInd w:w="108" w:type="dxa"/>
        <w:tblLook w:val="04A0" w:firstRow="1" w:lastRow="0" w:firstColumn="1" w:lastColumn="0" w:noHBand="0" w:noVBand="1"/>
      </w:tblPr>
      <w:tblGrid>
        <w:gridCol w:w="3300"/>
        <w:gridCol w:w="3018"/>
      </w:tblGrid>
      <w:tr w:rsidR="00F53BA0" w:rsidRPr="0091484C" w14:paraId="3E9A6ED4" w14:textId="77777777" w:rsidTr="003861FE">
        <w:tc>
          <w:tcPr>
            <w:tcW w:w="3300" w:type="dxa"/>
            <w:tcMar>
              <w:top w:w="0" w:type="auto"/>
              <w:bottom w:w="0" w:type="auto"/>
            </w:tcMar>
            <w:vAlign w:val="center"/>
          </w:tcPr>
          <w:p w14:paraId="0A0671C8" w14:textId="77777777" w:rsidR="00F53BA0" w:rsidRPr="0091484C" w:rsidRDefault="00F53BA0" w:rsidP="003861FE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1484C">
              <w:rPr>
                <w:rFonts w:ascii="Arial" w:hAnsi="Arial" w:cs="Arial"/>
                <w:position w:val="-2"/>
                <w:sz w:val="20"/>
                <w:szCs w:val="20"/>
              </w:rPr>
              <w:t>Matična</w:t>
            </w:r>
            <w:proofErr w:type="spellEnd"/>
            <w:r w:rsidRPr="0091484C">
              <w:rPr>
                <w:rFonts w:ascii="Arial" w:hAnsi="Arial" w:cs="Arial"/>
                <w:position w:val="-2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position w:val="-2"/>
                <w:sz w:val="20"/>
                <w:szCs w:val="20"/>
              </w:rPr>
              <w:t>številka</w:t>
            </w:r>
            <w:proofErr w:type="spellEnd"/>
            <w:r w:rsidRPr="0091484C">
              <w:rPr>
                <w:rFonts w:ascii="Arial" w:hAnsi="Arial" w:cs="Arial"/>
                <w:position w:val="-2"/>
                <w:sz w:val="20"/>
                <w:szCs w:val="20"/>
              </w:rPr>
              <w:t>:</w:t>
            </w:r>
          </w:p>
        </w:tc>
        <w:tc>
          <w:tcPr>
            <w:tcW w:w="0" w:type="auto"/>
            <w:tcMar>
              <w:top w:w="0" w:type="auto"/>
              <w:bottom w:w="0" w:type="auto"/>
            </w:tcMar>
            <w:vAlign w:val="center"/>
          </w:tcPr>
          <w:p w14:paraId="3447B93F" w14:textId="77777777" w:rsidR="00F53BA0" w:rsidRPr="0091484C" w:rsidRDefault="00F53BA0" w:rsidP="003861FE">
            <w:pPr>
              <w:rPr>
                <w:rFonts w:ascii="Arial" w:hAnsi="Arial" w:cs="Arial"/>
                <w:sz w:val="20"/>
                <w:szCs w:val="20"/>
              </w:rPr>
            </w:pPr>
            <w:r w:rsidRPr="0091484C">
              <w:rPr>
                <w:rFonts w:ascii="Arial" w:hAnsi="Arial" w:cs="Arial"/>
                <w:position w:val="-2"/>
                <w:sz w:val="20"/>
                <w:szCs w:val="20"/>
              </w:rPr>
              <w:t>5055431000</w:t>
            </w:r>
          </w:p>
        </w:tc>
      </w:tr>
      <w:tr w:rsidR="00F53BA0" w:rsidRPr="0091484C" w14:paraId="1991D472" w14:textId="77777777" w:rsidTr="003861FE">
        <w:tc>
          <w:tcPr>
            <w:tcW w:w="3300" w:type="dxa"/>
            <w:tcMar>
              <w:top w:w="0" w:type="auto"/>
              <w:bottom w:w="0" w:type="auto"/>
            </w:tcMar>
            <w:vAlign w:val="center"/>
          </w:tcPr>
          <w:p w14:paraId="459AA168" w14:textId="77777777" w:rsidR="00F53BA0" w:rsidRPr="0091484C" w:rsidRDefault="00F53BA0" w:rsidP="003861FE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1484C">
              <w:rPr>
                <w:rFonts w:ascii="Arial" w:hAnsi="Arial" w:cs="Arial"/>
                <w:position w:val="-2"/>
                <w:sz w:val="20"/>
                <w:szCs w:val="20"/>
              </w:rPr>
              <w:t>Identifikacijska</w:t>
            </w:r>
            <w:proofErr w:type="spellEnd"/>
            <w:r w:rsidRPr="0091484C">
              <w:rPr>
                <w:rFonts w:ascii="Arial" w:hAnsi="Arial" w:cs="Arial"/>
                <w:position w:val="-2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position w:val="-2"/>
                <w:sz w:val="20"/>
                <w:szCs w:val="20"/>
              </w:rPr>
              <w:t>številka</w:t>
            </w:r>
            <w:proofErr w:type="spellEnd"/>
            <w:r w:rsidRPr="0091484C">
              <w:rPr>
                <w:rFonts w:ascii="Arial" w:hAnsi="Arial" w:cs="Arial"/>
                <w:position w:val="-2"/>
                <w:sz w:val="20"/>
                <w:szCs w:val="20"/>
              </w:rPr>
              <w:t xml:space="preserve"> (ID za DDV):</w:t>
            </w:r>
          </w:p>
        </w:tc>
        <w:tc>
          <w:tcPr>
            <w:tcW w:w="0" w:type="auto"/>
            <w:tcMar>
              <w:top w:w="0" w:type="auto"/>
              <w:bottom w:w="0" w:type="auto"/>
            </w:tcMar>
            <w:vAlign w:val="center"/>
          </w:tcPr>
          <w:p w14:paraId="582EE19B" w14:textId="77777777" w:rsidR="00F53BA0" w:rsidRPr="0091484C" w:rsidRDefault="00F53BA0" w:rsidP="003861FE">
            <w:pPr>
              <w:rPr>
                <w:rFonts w:ascii="Arial" w:hAnsi="Arial" w:cs="Arial"/>
                <w:sz w:val="20"/>
                <w:szCs w:val="20"/>
              </w:rPr>
            </w:pPr>
            <w:r w:rsidRPr="0091484C">
              <w:rPr>
                <w:rFonts w:ascii="Arial" w:hAnsi="Arial" w:cs="Arial"/>
                <w:position w:val="-2"/>
                <w:sz w:val="20"/>
                <w:szCs w:val="20"/>
              </w:rPr>
              <w:t>SI 23887729</w:t>
            </w:r>
          </w:p>
        </w:tc>
      </w:tr>
      <w:tr w:rsidR="00F53BA0" w:rsidRPr="0091484C" w14:paraId="7CDBCA43" w14:textId="77777777" w:rsidTr="003861FE">
        <w:tc>
          <w:tcPr>
            <w:tcW w:w="3300" w:type="dxa"/>
            <w:tcMar>
              <w:top w:w="0" w:type="auto"/>
              <w:bottom w:w="0" w:type="auto"/>
            </w:tcMar>
            <w:vAlign w:val="center"/>
          </w:tcPr>
          <w:p w14:paraId="0A8FEACA" w14:textId="77777777" w:rsidR="00F53BA0" w:rsidRPr="0091484C" w:rsidRDefault="00F53BA0" w:rsidP="003861FE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1484C">
              <w:rPr>
                <w:rFonts w:ascii="Arial" w:hAnsi="Arial" w:cs="Arial"/>
                <w:position w:val="-2"/>
                <w:sz w:val="20"/>
                <w:szCs w:val="20"/>
              </w:rPr>
              <w:t>Transakcijski</w:t>
            </w:r>
            <w:proofErr w:type="spellEnd"/>
            <w:r w:rsidRPr="0091484C">
              <w:rPr>
                <w:rFonts w:ascii="Arial" w:hAnsi="Arial" w:cs="Arial"/>
                <w:position w:val="-2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position w:val="-2"/>
                <w:sz w:val="20"/>
                <w:szCs w:val="20"/>
              </w:rPr>
              <w:t>račun</w:t>
            </w:r>
            <w:proofErr w:type="spellEnd"/>
            <w:r w:rsidRPr="0091484C">
              <w:rPr>
                <w:rFonts w:ascii="Arial" w:hAnsi="Arial" w:cs="Arial"/>
                <w:position w:val="-2"/>
                <w:sz w:val="20"/>
                <w:szCs w:val="20"/>
              </w:rPr>
              <w:t xml:space="preserve"> (TRR):</w:t>
            </w:r>
          </w:p>
        </w:tc>
        <w:tc>
          <w:tcPr>
            <w:tcW w:w="0" w:type="auto"/>
            <w:tcMar>
              <w:top w:w="0" w:type="auto"/>
              <w:bottom w:w="0" w:type="auto"/>
            </w:tcMar>
            <w:vAlign w:val="center"/>
          </w:tcPr>
          <w:p w14:paraId="4E2F04E6" w14:textId="77777777" w:rsidR="00F53BA0" w:rsidRPr="0091484C" w:rsidRDefault="00F53BA0" w:rsidP="003861FE">
            <w:pPr>
              <w:rPr>
                <w:rFonts w:ascii="Arial" w:hAnsi="Arial" w:cs="Arial"/>
                <w:sz w:val="20"/>
                <w:szCs w:val="20"/>
              </w:rPr>
            </w:pPr>
            <w:r w:rsidRPr="0091484C">
              <w:rPr>
                <w:rFonts w:ascii="Arial" w:hAnsi="Arial" w:cs="Arial"/>
                <w:position w:val="-2"/>
                <w:sz w:val="20"/>
                <w:szCs w:val="20"/>
              </w:rPr>
              <w:t>SI56 0110 0603 0348 219</w:t>
            </w:r>
          </w:p>
        </w:tc>
      </w:tr>
    </w:tbl>
    <w:p w14:paraId="16EB5CF6" w14:textId="77777777" w:rsidR="00F53BA0" w:rsidRPr="0091484C" w:rsidRDefault="00F53BA0" w:rsidP="00F53BA0">
      <w:pPr>
        <w:rPr>
          <w:rFonts w:ascii="Arial" w:hAnsi="Arial" w:cs="Arial"/>
          <w:sz w:val="20"/>
          <w:szCs w:val="20"/>
        </w:rPr>
      </w:pPr>
    </w:p>
    <w:p w14:paraId="5E59FD24" w14:textId="7B0C79BC" w:rsidR="00F53BA0" w:rsidRDefault="00326217" w:rsidP="00326217">
      <w:pPr>
        <w:spacing w:before="225" w:after="225"/>
        <w:rPr>
          <w:rFonts w:ascii="Arial" w:hAnsi="Arial" w:cs="Arial"/>
          <w:sz w:val="20"/>
          <w:szCs w:val="20"/>
        </w:rPr>
      </w:pPr>
      <w:r w:rsidRPr="0091484C">
        <w:rPr>
          <w:rFonts w:ascii="Arial" w:hAnsi="Arial" w:cs="Arial"/>
          <w:sz w:val="20"/>
          <w:szCs w:val="20"/>
        </w:rPr>
        <w:t>I</w:t>
      </w:r>
      <w:r w:rsidR="00F53BA0" w:rsidRPr="0091484C">
        <w:rPr>
          <w:rFonts w:ascii="Arial" w:hAnsi="Arial" w:cs="Arial"/>
          <w:sz w:val="20"/>
          <w:szCs w:val="20"/>
        </w:rPr>
        <w:t>n</w:t>
      </w:r>
    </w:p>
    <w:p w14:paraId="1366A6EC" w14:textId="77777777" w:rsidR="00326217" w:rsidRPr="0091484C" w:rsidRDefault="00326217" w:rsidP="00326217">
      <w:pPr>
        <w:spacing w:before="225" w:after="225"/>
        <w:rPr>
          <w:rFonts w:ascii="Arial" w:hAnsi="Arial" w:cs="Arial"/>
          <w:sz w:val="20"/>
          <w:szCs w:val="20"/>
        </w:rPr>
      </w:pPr>
    </w:p>
    <w:p w14:paraId="3D513BA0" w14:textId="05C113C0" w:rsidR="00F53BA0" w:rsidRPr="0091484C" w:rsidRDefault="004B4602" w:rsidP="00F53BA0">
      <w:pPr>
        <w:spacing w:before="225" w:after="225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IZVAJALEC</w:t>
      </w:r>
      <w:r w:rsidR="00F53BA0" w:rsidRPr="0091484C">
        <w:rPr>
          <w:rFonts w:ascii="Arial" w:hAnsi="Arial" w:cs="Arial"/>
          <w:b/>
          <w:bCs/>
          <w:sz w:val="20"/>
          <w:szCs w:val="20"/>
        </w:rPr>
        <w:t>: </w:t>
      </w:r>
      <w:r w:rsidR="00F53BA0" w:rsidRPr="0091484C">
        <w:rPr>
          <w:rFonts w:ascii="Arial" w:hAnsi="Arial" w:cs="Arial"/>
          <w:sz w:val="20"/>
          <w:szCs w:val="20"/>
        </w:rPr>
        <w:t>___________________________________,</w:t>
      </w:r>
      <w:r w:rsidR="00F53BA0" w:rsidRPr="0091484C">
        <w:rPr>
          <w:rFonts w:ascii="Arial" w:hAnsi="Arial" w:cs="Arial"/>
          <w:sz w:val="20"/>
          <w:szCs w:val="20"/>
        </w:rPr>
        <w:br/>
        <w:t xml:space="preserve">ki ga </w:t>
      </w:r>
      <w:proofErr w:type="spellStart"/>
      <w:r w:rsidR="00F53BA0" w:rsidRPr="0091484C">
        <w:rPr>
          <w:rFonts w:ascii="Arial" w:hAnsi="Arial" w:cs="Arial"/>
          <w:sz w:val="20"/>
          <w:szCs w:val="20"/>
        </w:rPr>
        <w:t>zastopa</w:t>
      </w:r>
      <w:proofErr w:type="spellEnd"/>
      <w:r w:rsidR="00F53BA0" w:rsidRPr="0091484C">
        <w:rPr>
          <w:rFonts w:ascii="Arial" w:hAnsi="Arial" w:cs="Arial"/>
          <w:sz w:val="20"/>
          <w:szCs w:val="20"/>
        </w:rPr>
        <w:t> ___________________________________,</w:t>
      </w:r>
    </w:p>
    <w:tbl>
      <w:tblPr>
        <w:tblStyle w:val="NormalTablePHPDOCX"/>
        <w:tblW w:w="3500" w:type="pct"/>
        <w:tblInd w:w="108" w:type="dxa"/>
        <w:tblLook w:val="04A0" w:firstRow="1" w:lastRow="0" w:firstColumn="1" w:lastColumn="0" w:noHBand="0" w:noVBand="1"/>
      </w:tblPr>
      <w:tblGrid>
        <w:gridCol w:w="3300"/>
        <w:gridCol w:w="3018"/>
      </w:tblGrid>
      <w:tr w:rsidR="00F53BA0" w:rsidRPr="0091484C" w14:paraId="3E0A0085" w14:textId="77777777" w:rsidTr="003861FE">
        <w:tc>
          <w:tcPr>
            <w:tcW w:w="3300" w:type="dxa"/>
            <w:tcMar>
              <w:top w:w="0" w:type="auto"/>
              <w:bottom w:w="0" w:type="auto"/>
            </w:tcMar>
            <w:vAlign w:val="center"/>
          </w:tcPr>
          <w:p w14:paraId="70693207" w14:textId="77777777" w:rsidR="00F53BA0" w:rsidRPr="0091484C" w:rsidRDefault="00F53BA0" w:rsidP="003861FE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1484C">
              <w:rPr>
                <w:rFonts w:ascii="Arial" w:hAnsi="Arial" w:cs="Arial"/>
                <w:position w:val="-2"/>
                <w:sz w:val="20"/>
                <w:szCs w:val="20"/>
              </w:rPr>
              <w:t>Matična</w:t>
            </w:r>
            <w:proofErr w:type="spellEnd"/>
            <w:r w:rsidRPr="0091484C">
              <w:rPr>
                <w:rFonts w:ascii="Arial" w:hAnsi="Arial" w:cs="Arial"/>
                <w:position w:val="-2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position w:val="-2"/>
                <w:sz w:val="20"/>
                <w:szCs w:val="20"/>
              </w:rPr>
              <w:t>številka</w:t>
            </w:r>
            <w:proofErr w:type="spellEnd"/>
            <w:r w:rsidRPr="0091484C">
              <w:rPr>
                <w:rFonts w:ascii="Arial" w:hAnsi="Arial" w:cs="Arial"/>
                <w:position w:val="-2"/>
                <w:sz w:val="20"/>
                <w:szCs w:val="20"/>
              </w:rPr>
              <w:t>:</w:t>
            </w:r>
          </w:p>
        </w:tc>
        <w:tc>
          <w:tcPr>
            <w:tcW w:w="0" w:type="auto"/>
            <w:tcBorders>
              <w:bottom w:val="single" w:sz="5" w:space="0" w:color="000000"/>
            </w:tcBorders>
            <w:tcMar>
              <w:top w:w="0" w:type="auto"/>
              <w:bottom w:w="0" w:type="auto"/>
            </w:tcMar>
            <w:vAlign w:val="center"/>
          </w:tcPr>
          <w:p w14:paraId="0EB12CA2" w14:textId="77777777" w:rsidR="00F53BA0" w:rsidRPr="0091484C" w:rsidRDefault="00F53BA0" w:rsidP="003861FE">
            <w:pPr>
              <w:rPr>
                <w:rFonts w:ascii="Arial" w:hAnsi="Arial" w:cs="Arial"/>
                <w:sz w:val="20"/>
                <w:szCs w:val="20"/>
              </w:rPr>
            </w:pPr>
            <w:r w:rsidRPr="0091484C">
              <w:rPr>
                <w:rFonts w:ascii="Arial" w:hAnsi="Arial" w:cs="Arial"/>
                <w:position w:val="-2"/>
                <w:sz w:val="20"/>
                <w:szCs w:val="20"/>
              </w:rPr>
              <w:t> </w:t>
            </w:r>
          </w:p>
        </w:tc>
      </w:tr>
      <w:tr w:rsidR="00F53BA0" w:rsidRPr="0091484C" w14:paraId="0C9746D2" w14:textId="77777777" w:rsidTr="003861FE">
        <w:tc>
          <w:tcPr>
            <w:tcW w:w="3300" w:type="dxa"/>
            <w:tcMar>
              <w:top w:w="0" w:type="auto"/>
              <w:bottom w:w="0" w:type="auto"/>
            </w:tcMar>
            <w:vAlign w:val="center"/>
          </w:tcPr>
          <w:p w14:paraId="20C2B49A" w14:textId="77777777" w:rsidR="00F53BA0" w:rsidRPr="0091484C" w:rsidRDefault="00F53BA0" w:rsidP="003861FE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1484C">
              <w:rPr>
                <w:rFonts w:ascii="Arial" w:hAnsi="Arial" w:cs="Arial"/>
                <w:position w:val="-2"/>
                <w:sz w:val="20"/>
                <w:szCs w:val="20"/>
              </w:rPr>
              <w:t>Identifikacijska</w:t>
            </w:r>
            <w:proofErr w:type="spellEnd"/>
            <w:r w:rsidRPr="0091484C">
              <w:rPr>
                <w:rFonts w:ascii="Arial" w:hAnsi="Arial" w:cs="Arial"/>
                <w:position w:val="-2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position w:val="-2"/>
                <w:sz w:val="20"/>
                <w:szCs w:val="20"/>
              </w:rPr>
              <w:t>številka</w:t>
            </w:r>
            <w:proofErr w:type="spellEnd"/>
            <w:r w:rsidRPr="0091484C">
              <w:rPr>
                <w:rFonts w:ascii="Arial" w:hAnsi="Arial" w:cs="Arial"/>
                <w:position w:val="-2"/>
                <w:sz w:val="20"/>
                <w:szCs w:val="20"/>
              </w:rPr>
              <w:t xml:space="preserve"> (ID za DDV):</w:t>
            </w:r>
          </w:p>
        </w:tc>
        <w:tc>
          <w:tcPr>
            <w:tcW w:w="0" w:type="auto"/>
            <w:tcBorders>
              <w:bottom w:val="single" w:sz="5" w:space="0" w:color="000000"/>
            </w:tcBorders>
            <w:tcMar>
              <w:top w:w="0" w:type="auto"/>
              <w:bottom w:w="0" w:type="auto"/>
            </w:tcMar>
            <w:vAlign w:val="center"/>
          </w:tcPr>
          <w:p w14:paraId="689739F4" w14:textId="77777777" w:rsidR="00F53BA0" w:rsidRPr="0091484C" w:rsidRDefault="00F53BA0" w:rsidP="003861FE">
            <w:pPr>
              <w:rPr>
                <w:rFonts w:ascii="Arial" w:hAnsi="Arial" w:cs="Arial"/>
                <w:sz w:val="20"/>
                <w:szCs w:val="20"/>
              </w:rPr>
            </w:pPr>
            <w:r w:rsidRPr="0091484C">
              <w:rPr>
                <w:rFonts w:ascii="Arial" w:hAnsi="Arial" w:cs="Arial"/>
                <w:position w:val="-2"/>
                <w:sz w:val="20"/>
                <w:szCs w:val="20"/>
              </w:rPr>
              <w:t> </w:t>
            </w:r>
          </w:p>
        </w:tc>
      </w:tr>
      <w:tr w:rsidR="00F53BA0" w:rsidRPr="0091484C" w14:paraId="1F9A6B75" w14:textId="77777777" w:rsidTr="003861FE">
        <w:tc>
          <w:tcPr>
            <w:tcW w:w="3300" w:type="dxa"/>
            <w:tcMar>
              <w:top w:w="0" w:type="auto"/>
              <w:bottom w:w="0" w:type="auto"/>
            </w:tcMar>
            <w:vAlign w:val="center"/>
          </w:tcPr>
          <w:p w14:paraId="22849F76" w14:textId="77777777" w:rsidR="00F53BA0" w:rsidRPr="0091484C" w:rsidRDefault="00F53BA0" w:rsidP="003861FE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1484C">
              <w:rPr>
                <w:rFonts w:ascii="Arial" w:hAnsi="Arial" w:cs="Arial"/>
                <w:position w:val="-2"/>
                <w:sz w:val="20"/>
                <w:szCs w:val="20"/>
              </w:rPr>
              <w:t>Transakcijski</w:t>
            </w:r>
            <w:proofErr w:type="spellEnd"/>
            <w:r w:rsidRPr="0091484C">
              <w:rPr>
                <w:rFonts w:ascii="Arial" w:hAnsi="Arial" w:cs="Arial"/>
                <w:position w:val="-2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position w:val="-2"/>
                <w:sz w:val="20"/>
                <w:szCs w:val="20"/>
              </w:rPr>
              <w:t>račun</w:t>
            </w:r>
            <w:proofErr w:type="spellEnd"/>
            <w:r w:rsidRPr="0091484C">
              <w:rPr>
                <w:rFonts w:ascii="Arial" w:hAnsi="Arial" w:cs="Arial"/>
                <w:position w:val="-2"/>
                <w:sz w:val="20"/>
                <w:szCs w:val="20"/>
              </w:rPr>
              <w:t xml:space="preserve"> (TRR):</w:t>
            </w:r>
          </w:p>
        </w:tc>
        <w:tc>
          <w:tcPr>
            <w:tcW w:w="0" w:type="auto"/>
            <w:tcBorders>
              <w:bottom w:val="single" w:sz="5" w:space="0" w:color="000000"/>
            </w:tcBorders>
            <w:tcMar>
              <w:top w:w="0" w:type="auto"/>
              <w:bottom w:w="0" w:type="auto"/>
            </w:tcMar>
            <w:vAlign w:val="center"/>
          </w:tcPr>
          <w:p w14:paraId="54E63C0C" w14:textId="77777777" w:rsidR="00F53BA0" w:rsidRPr="0091484C" w:rsidRDefault="00F53BA0" w:rsidP="003861FE">
            <w:pPr>
              <w:rPr>
                <w:rFonts w:ascii="Arial" w:hAnsi="Arial" w:cs="Arial"/>
                <w:sz w:val="20"/>
                <w:szCs w:val="20"/>
              </w:rPr>
            </w:pPr>
            <w:r w:rsidRPr="0091484C">
              <w:rPr>
                <w:rFonts w:ascii="Arial" w:hAnsi="Arial" w:cs="Arial"/>
                <w:position w:val="-2"/>
                <w:sz w:val="20"/>
                <w:szCs w:val="20"/>
              </w:rPr>
              <w:t> </w:t>
            </w:r>
          </w:p>
        </w:tc>
      </w:tr>
    </w:tbl>
    <w:p w14:paraId="02192BD8" w14:textId="556BB2CA" w:rsidR="00F53BA0" w:rsidRDefault="00F53BA0" w:rsidP="00F53BA0">
      <w:pPr>
        <w:spacing w:before="225" w:after="225"/>
        <w:jc w:val="both"/>
        <w:rPr>
          <w:rFonts w:ascii="Arial" w:hAnsi="Arial" w:cs="Arial"/>
          <w:sz w:val="20"/>
          <w:szCs w:val="20"/>
        </w:rPr>
      </w:pPr>
      <w:r w:rsidRPr="0091484C">
        <w:rPr>
          <w:rFonts w:ascii="Arial" w:hAnsi="Arial" w:cs="Arial"/>
          <w:sz w:val="20"/>
          <w:szCs w:val="20"/>
        </w:rPr>
        <w:t> </w:t>
      </w:r>
    </w:p>
    <w:p w14:paraId="1FB6D703" w14:textId="77777777" w:rsidR="0091484C" w:rsidRPr="0091484C" w:rsidRDefault="0091484C" w:rsidP="00F53BA0">
      <w:pPr>
        <w:spacing w:before="225" w:after="225"/>
        <w:jc w:val="both"/>
        <w:rPr>
          <w:rFonts w:ascii="Arial" w:hAnsi="Arial" w:cs="Arial"/>
          <w:sz w:val="20"/>
          <w:szCs w:val="20"/>
        </w:rPr>
      </w:pPr>
    </w:p>
    <w:p w14:paraId="1AB3A3C2" w14:textId="77777777" w:rsidR="00F53BA0" w:rsidRPr="0091484C" w:rsidRDefault="00F53BA0" w:rsidP="00F53BA0">
      <w:pPr>
        <w:spacing w:before="225" w:after="225"/>
        <w:jc w:val="both"/>
        <w:rPr>
          <w:rFonts w:ascii="Arial" w:hAnsi="Arial" w:cs="Arial"/>
          <w:sz w:val="20"/>
          <w:szCs w:val="20"/>
        </w:rPr>
      </w:pPr>
      <w:r w:rsidRPr="0091484C">
        <w:rPr>
          <w:rFonts w:ascii="Arial" w:hAnsi="Arial" w:cs="Arial"/>
          <w:b/>
          <w:bCs/>
          <w:sz w:val="20"/>
          <w:szCs w:val="20"/>
        </w:rPr>
        <w:t>I. UVODNE DOLOČBE</w:t>
      </w:r>
    </w:p>
    <w:p w14:paraId="789E1C59" w14:textId="77777777" w:rsidR="00F53BA0" w:rsidRPr="0091484C" w:rsidRDefault="00F53BA0" w:rsidP="00F53BA0">
      <w:pPr>
        <w:jc w:val="center"/>
        <w:rPr>
          <w:rFonts w:ascii="Arial" w:hAnsi="Arial" w:cs="Arial"/>
          <w:sz w:val="20"/>
          <w:szCs w:val="20"/>
        </w:rPr>
      </w:pPr>
      <w:r w:rsidRPr="0091484C">
        <w:rPr>
          <w:rFonts w:ascii="Arial" w:hAnsi="Arial" w:cs="Arial"/>
          <w:b/>
          <w:bCs/>
          <w:sz w:val="20"/>
          <w:szCs w:val="20"/>
        </w:rPr>
        <w:t xml:space="preserve">1. </w:t>
      </w:r>
      <w:proofErr w:type="spellStart"/>
      <w:r w:rsidRPr="0091484C">
        <w:rPr>
          <w:rFonts w:ascii="Arial" w:hAnsi="Arial" w:cs="Arial"/>
          <w:b/>
          <w:bCs/>
          <w:sz w:val="20"/>
          <w:szCs w:val="20"/>
        </w:rPr>
        <w:t>člen</w:t>
      </w:r>
      <w:proofErr w:type="spellEnd"/>
    </w:p>
    <w:tbl>
      <w:tblPr>
        <w:tblStyle w:val="NormalTablePHPDOCX"/>
        <w:tblW w:w="0" w:type="auto"/>
        <w:tblInd w:w="108" w:type="dxa"/>
        <w:tblLook w:val="04A0" w:firstRow="1" w:lastRow="0" w:firstColumn="1" w:lastColumn="0" w:noHBand="0" w:noVBand="1"/>
      </w:tblPr>
      <w:tblGrid>
        <w:gridCol w:w="8918"/>
      </w:tblGrid>
      <w:tr w:rsidR="00F53BA0" w:rsidRPr="0091484C" w14:paraId="027FAFA0" w14:textId="77777777" w:rsidTr="003861FE">
        <w:tc>
          <w:tcPr>
            <w:tcW w:w="0" w:type="auto"/>
            <w:tcMar>
              <w:top w:w="0" w:type="auto"/>
              <w:bottom w:w="0" w:type="auto"/>
            </w:tcMar>
          </w:tcPr>
          <w:p w14:paraId="64B26F20" w14:textId="5E742D53" w:rsidR="00F53BA0" w:rsidRPr="0091484C" w:rsidRDefault="00F53BA0" w:rsidP="003861FE">
            <w:pPr>
              <w:spacing w:before="225" w:after="225"/>
              <w:jc w:val="both"/>
              <w:rPr>
                <w:rFonts w:ascii="Arial" w:hAnsi="Arial" w:cs="Arial"/>
                <w:sz w:val="20"/>
                <w:szCs w:val="20"/>
                <w:lang w:val="de-DE"/>
              </w:rPr>
            </w:pP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Naročnik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in </w:t>
            </w:r>
            <w:proofErr w:type="spellStart"/>
            <w:r w:rsidR="004B4602">
              <w:rPr>
                <w:rFonts w:ascii="Arial" w:hAnsi="Arial" w:cs="Arial"/>
                <w:sz w:val="20"/>
                <w:szCs w:val="20"/>
                <w:lang w:val="de-DE"/>
              </w:rPr>
              <w:t>izvajalec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ugotavljata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, da je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bil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na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osnovi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:</w:t>
            </w:r>
          </w:p>
          <w:tbl>
            <w:tblPr>
              <w:tblStyle w:val="NormalTablePHPDOCX"/>
              <w:tblW w:w="0" w:type="auto"/>
              <w:tblLook w:val="04A0" w:firstRow="1" w:lastRow="0" w:firstColumn="1" w:lastColumn="0" w:noHBand="0" w:noVBand="1"/>
            </w:tblPr>
            <w:tblGrid>
              <w:gridCol w:w="8702"/>
            </w:tblGrid>
            <w:tr w:rsidR="00F53BA0" w:rsidRPr="0091484C" w14:paraId="617C1AF9" w14:textId="77777777" w:rsidTr="003861FE">
              <w:tc>
                <w:tcPr>
                  <w:tcW w:w="0" w:type="auto"/>
                  <w:tcMar>
                    <w:top w:w="0" w:type="auto"/>
                    <w:bottom w:w="0" w:type="auto"/>
                  </w:tcMar>
                </w:tcPr>
                <w:p w14:paraId="2C5E14F0" w14:textId="2B95C39B" w:rsidR="00F53BA0" w:rsidRPr="0091484C" w:rsidRDefault="00F53BA0" w:rsidP="00F53BA0">
                  <w:pPr>
                    <w:numPr>
                      <w:ilvl w:val="0"/>
                      <w:numId w:val="41"/>
                    </w:numPr>
                    <w:jc w:val="both"/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</w:pP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javnega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naročila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,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objavljenega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na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Portalu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javnih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naročil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številka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_____________ z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dne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___________ </w:t>
                  </w:r>
                  <w:proofErr w:type="spellStart"/>
                  <w:r w:rsidR="00112C0F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ter</w:t>
                  </w:r>
                  <w:proofErr w:type="spellEnd"/>
                  <w:r w:rsidR="00112C0F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v </w:t>
                  </w:r>
                  <w:proofErr w:type="spellStart"/>
                  <w:r w:rsidR="00112C0F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Dopolnilu</w:t>
                  </w:r>
                  <w:proofErr w:type="spellEnd"/>
                  <w:r w:rsidR="00112C0F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k </w:t>
                  </w:r>
                  <w:proofErr w:type="spellStart"/>
                  <w:r w:rsidR="00112C0F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Uradnemu</w:t>
                  </w:r>
                  <w:proofErr w:type="spellEnd"/>
                  <w:r w:rsidR="00112C0F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</w:t>
                  </w:r>
                  <w:proofErr w:type="spellStart"/>
                  <w:r w:rsidR="00112C0F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listu</w:t>
                  </w:r>
                  <w:proofErr w:type="spellEnd"/>
                  <w:r w:rsidR="00112C0F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EU </w:t>
                  </w:r>
                  <w:proofErr w:type="spellStart"/>
                  <w:r w:rsidR="00112C0F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dne</w:t>
                  </w:r>
                  <w:proofErr w:type="spellEnd"/>
                  <w:r w:rsidR="00112C0F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_____ </w:t>
                  </w:r>
                  <w:proofErr w:type="spellStart"/>
                  <w:r w:rsidR="00112C0F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pod</w:t>
                  </w:r>
                  <w:proofErr w:type="spellEnd"/>
                  <w:r w:rsidR="00112C0F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</w:t>
                  </w:r>
                  <w:proofErr w:type="spellStart"/>
                  <w:r w:rsidR="00112C0F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oznako</w:t>
                  </w:r>
                  <w:proofErr w:type="spellEnd"/>
                  <w:r w:rsidR="00112C0F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______ </w:t>
                  </w:r>
                  <w:r w:rsidRPr="0091484C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in</w:t>
                  </w:r>
                </w:p>
                <w:p w14:paraId="30560DC2" w14:textId="77777777" w:rsidR="00F53BA0" w:rsidRPr="0091484C" w:rsidRDefault="00F53BA0" w:rsidP="00F53BA0">
                  <w:pPr>
                    <w:numPr>
                      <w:ilvl w:val="0"/>
                      <w:numId w:val="41"/>
                    </w:numPr>
                    <w:jc w:val="both"/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</w:pP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naročnikove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odločitve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o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oddaji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javnega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naročila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številka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________________ z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dne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,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ki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je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bila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objavljena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na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Portalu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javnih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naročil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dne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_______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pod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oznako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___________, </w:t>
                  </w:r>
                </w:p>
                <w:p w14:paraId="705AABC2" w14:textId="77777777" w:rsidR="00F53BA0" w:rsidRPr="0091484C" w:rsidRDefault="00F53BA0" w:rsidP="003861FE">
                  <w:pPr>
                    <w:ind w:left="720"/>
                    <w:jc w:val="both"/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</w:pPr>
                </w:p>
              </w:tc>
            </w:tr>
          </w:tbl>
          <w:p w14:paraId="7123B911" w14:textId="6C186FA8" w:rsidR="0091484C" w:rsidRPr="0091484C" w:rsidRDefault="00F53BA0" w:rsidP="003861FE">
            <w:pPr>
              <w:spacing w:after="225"/>
              <w:jc w:val="both"/>
              <w:rPr>
                <w:rFonts w:ascii="Arial" w:hAnsi="Arial" w:cs="Arial"/>
                <w:sz w:val="20"/>
                <w:szCs w:val="20"/>
                <w:lang w:val="de-DE"/>
              </w:rPr>
            </w:pP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izbran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="004B4602">
              <w:rPr>
                <w:rFonts w:ascii="Arial" w:hAnsi="Arial" w:cs="Arial"/>
                <w:sz w:val="20"/>
                <w:szCs w:val="20"/>
                <w:lang w:val="de-DE"/>
              </w:rPr>
              <w:t>izvajalec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v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okviru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omenjenega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javnega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naročila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zaradi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česar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se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sklepa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predmetna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pogodba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.</w:t>
            </w:r>
          </w:p>
        </w:tc>
      </w:tr>
    </w:tbl>
    <w:p w14:paraId="778136B5" w14:textId="77777777" w:rsidR="00F53BA0" w:rsidRPr="0091484C" w:rsidRDefault="00F53BA0" w:rsidP="00F53BA0">
      <w:pPr>
        <w:spacing w:before="225" w:after="225"/>
        <w:jc w:val="both"/>
        <w:rPr>
          <w:rFonts w:ascii="Arial" w:hAnsi="Arial" w:cs="Arial"/>
          <w:sz w:val="20"/>
          <w:szCs w:val="20"/>
        </w:rPr>
      </w:pPr>
      <w:r w:rsidRPr="0091484C">
        <w:rPr>
          <w:rFonts w:ascii="Arial" w:hAnsi="Arial" w:cs="Arial"/>
          <w:b/>
          <w:bCs/>
          <w:sz w:val="20"/>
          <w:szCs w:val="20"/>
        </w:rPr>
        <w:t>II. PREDMET POGODBE</w:t>
      </w:r>
    </w:p>
    <w:p w14:paraId="331CB6B1" w14:textId="77777777" w:rsidR="00F53BA0" w:rsidRPr="0091484C" w:rsidRDefault="00F53BA0" w:rsidP="00F53BA0">
      <w:pPr>
        <w:jc w:val="center"/>
        <w:rPr>
          <w:rFonts w:ascii="Arial" w:hAnsi="Arial" w:cs="Arial"/>
          <w:sz w:val="20"/>
          <w:szCs w:val="20"/>
        </w:rPr>
      </w:pPr>
      <w:r w:rsidRPr="0091484C">
        <w:rPr>
          <w:rFonts w:ascii="Arial" w:hAnsi="Arial" w:cs="Arial"/>
          <w:b/>
          <w:bCs/>
          <w:sz w:val="20"/>
          <w:szCs w:val="20"/>
        </w:rPr>
        <w:t xml:space="preserve">2. </w:t>
      </w:r>
      <w:proofErr w:type="spellStart"/>
      <w:r w:rsidRPr="0091484C">
        <w:rPr>
          <w:rFonts w:ascii="Arial" w:hAnsi="Arial" w:cs="Arial"/>
          <w:b/>
          <w:bCs/>
          <w:sz w:val="20"/>
          <w:szCs w:val="20"/>
        </w:rPr>
        <w:t>člen</w:t>
      </w:r>
      <w:proofErr w:type="spellEnd"/>
    </w:p>
    <w:tbl>
      <w:tblPr>
        <w:tblStyle w:val="NormalTablePHPDOCX"/>
        <w:tblW w:w="0" w:type="auto"/>
        <w:tblInd w:w="108" w:type="dxa"/>
        <w:tblLook w:val="04A0" w:firstRow="1" w:lastRow="0" w:firstColumn="1" w:lastColumn="0" w:noHBand="0" w:noVBand="1"/>
      </w:tblPr>
      <w:tblGrid>
        <w:gridCol w:w="8918"/>
      </w:tblGrid>
      <w:tr w:rsidR="00F53BA0" w:rsidRPr="0091484C" w14:paraId="43E05C0B" w14:textId="77777777" w:rsidTr="003861FE">
        <w:tc>
          <w:tcPr>
            <w:tcW w:w="0" w:type="auto"/>
            <w:tcMar>
              <w:top w:w="0" w:type="auto"/>
              <w:bottom w:w="0" w:type="auto"/>
            </w:tcMar>
          </w:tcPr>
          <w:p w14:paraId="6D35CC02" w14:textId="31169EF1" w:rsidR="00F53BA0" w:rsidRPr="0091484C" w:rsidRDefault="00F53BA0" w:rsidP="002B1783">
            <w:pPr>
              <w:spacing w:before="224" w:after="224"/>
              <w:jc w:val="both"/>
              <w:outlineLvl w:val="1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Predmet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pogodbe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je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obveznost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4B4602">
              <w:rPr>
                <w:rFonts w:ascii="Arial" w:hAnsi="Arial" w:cs="Arial"/>
                <w:sz w:val="20"/>
                <w:szCs w:val="20"/>
              </w:rPr>
              <w:t>izvajalca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, da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bo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naročniku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za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pogodbeno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dogovorjeno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ceno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in v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rokih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ter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pod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pogoji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določenimi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s to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pogodbo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in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ponudbo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112C0F">
              <w:rPr>
                <w:rFonts w:ascii="Arial" w:hAnsi="Arial" w:cs="Arial"/>
                <w:sz w:val="20"/>
                <w:szCs w:val="20"/>
              </w:rPr>
              <w:t>dobavil</w:t>
            </w:r>
            <w:proofErr w:type="spellEnd"/>
            <w:r w:rsidR="00112C0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58763A">
              <w:rPr>
                <w:rFonts w:ascii="Arial" w:hAnsi="Arial" w:cs="Arial"/>
                <w:bCs/>
                <w:sz w:val="20"/>
                <w:szCs w:val="20"/>
              </w:rPr>
              <w:t>avtonomni</w:t>
            </w:r>
            <w:proofErr w:type="spellEnd"/>
            <w:r w:rsidR="0058763A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="0058763A">
              <w:rPr>
                <w:rFonts w:ascii="Arial" w:hAnsi="Arial" w:cs="Arial"/>
                <w:bCs/>
                <w:sz w:val="20"/>
                <w:szCs w:val="20"/>
              </w:rPr>
              <w:t>agrorobot</w:t>
            </w:r>
            <w:proofErr w:type="spellEnd"/>
            <w:r w:rsidR="00F705B2" w:rsidRPr="0091484C">
              <w:rPr>
                <w:rFonts w:ascii="Arial" w:hAnsi="Arial" w:cs="Arial"/>
                <w:bCs/>
                <w:sz w:val="20"/>
                <w:szCs w:val="20"/>
              </w:rPr>
              <w:t>,</w:t>
            </w:r>
            <w:r w:rsidR="00AB42DF"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skladno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z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zahtevami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in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karakteristikami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kot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so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opredeljene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v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razpisni</w:t>
            </w:r>
            <w:proofErr w:type="spellEnd"/>
            <w:r w:rsidR="00AB42DF"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dokumentaciji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za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predmetno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javno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naročilo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</w:tbl>
    <w:p w14:paraId="1137DA74" w14:textId="77777777" w:rsidR="00F53BA0" w:rsidRPr="0091484C" w:rsidRDefault="00F53BA0" w:rsidP="00F53BA0">
      <w:pPr>
        <w:jc w:val="center"/>
        <w:rPr>
          <w:rFonts w:ascii="Arial" w:hAnsi="Arial" w:cs="Arial"/>
          <w:sz w:val="20"/>
          <w:szCs w:val="20"/>
        </w:rPr>
      </w:pPr>
      <w:r w:rsidRPr="0091484C">
        <w:rPr>
          <w:rFonts w:ascii="Arial" w:hAnsi="Arial" w:cs="Arial"/>
          <w:b/>
          <w:bCs/>
          <w:sz w:val="20"/>
          <w:szCs w:val="20"/>
        </w:rPr>
        <w:lastRenderedPageBreak/>
        <w:t xml:space="preserve">3. </w:t>
      </w:r>
      <w:proofErr w:type="spellStart"/>
      <w:r w:rsidRPr="0091484C">
        <w:rPr>
          <w:rFonts w:ascii="Arial" w:hAnsi="Arial" w:cs="Arial"/>
          <w:b/>
          <w:bCs/>
          <w:sz w:val="20"/>
          <w:szCs w:val="20"/>
        </w:rPr>
        <w:t>člen</w:t>
      </w:r>
      <w:proofErr w:type="spellEnd"/>
    </w:p>
    <w:tbl>
      <w:tblPr>
        <w:tblStyle w:val="NormalTablePHPDOCX"/>
        <w:tblW w:w="0" w:type="auto"/>
        <w:tblInd w:w="108" w:type="dxa"/>
        <w:tblLook w:val="04A0" w:firstRow="1" w:lastRow="0" w:firstColumn="1" w:lastColumn="0" w:noHBand="0" w:noVBand="1"/>
      </w:tblPr>
      <w:tblGrid>
        <w:gridCol w:w="8918"/>
      </w:tblGrid>
      <w:tr w:rsidR="00F53BA0" w:rsidRPr="0091484C" w14:paraId="446864EA" w14:textId="77777777" w:rsidTr="003861FE">
        <w:tc>
          <w:tcPr>
            <w:tcW w:w="0" w:type="auto"/>
            <w:tcMar>
              <w:top w:w="0" w:type="auto"/>
              <w:bottom w:w="0" w:type="auto"/>
            </w:tcMar>
          </w:tcPr>
          <w:p w14:paraId="26C4606B" w14:textId="3990CF1C" w:rsidR="00F53BA0" w:rsidRPr="0091484C" w:rsidRDefault="004B4602" w:rsidP="003861FE">
            <w:pPr>
              <w:spacing w:before="225" w:after="225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Izvajalec</w:t>
            </w:r>
            <w:proofErr w:type="spellEnd"/>
            <w:r w:rsidR="00F53BA0"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F53BA0" w:rsidRPr="0091484C">
              <w:rPr>
                <w:rFonts w:ascii="Arial" w:hAnsi="Arial" w:cs="Arial"/>
                <w:sz w:val="20"/>
                <w:szCs w:val="20"/>
              </w:rPr>
              <w:t>bo</w:t>
            </w:r>
            <w:proofErr w:type="spellEnd"/>
            <w:r w:rsidR="00F53BA0"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F53BA0" w:rsidRPr="0091484C">
              <w:rPr>
                <w:rFonts w:ascii="Arial" w:hAnsi="Arial" w:cs="Arial"/>
                <w:sz w:val="20"/>
                <w:szCs w:val="20"/>
              </w:rPr>
              <w:t>izvedel</w:t>
            </w:r>
            <w:proofErr w:type="spellEnd"/>
            <w:r w:rsidR="00F53BA0"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predmet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pogodbe</w:t>
            </w:r>
            <w:proofErr w:type="spellEnd"/>
            <w:r w:rsidR="00F53BA0" w:rsidRPr="0091484C">
              <w:rPr>
                <w:rFonts w:ascii="Arial" w:hAnsi="Arial" w:cs="Arial"/>
                <w:sz w:val="20"/>
                <w:szCs w:val="20"/>
              </w:rPr>
              <w:t xml:space="preserve"> v </w:t>
            </w:r>
            <w:proofErr w:type="spellStart"/>
            <w:r w:rsidR="00F53BA0" w:rsidRPr="0091484C">
              <w:rPr>
                <w:rFonts w:ascii="Arial" w:hAnsi="Arial" w:cs="Arial"/>
                <w:sz w:val="20"/>
                <w:szCs w:val="20"/>
              </w:rPr>
              <w:t>skladu</w:t>
            </w:r>
            <w:proofErr w:type="spellEnd"/>
            <w:r w:rsidR="00F53BA0" w:rsidRPr="0091484C">
              <w:rPr>
                <w:rFonts w:ascii="Arial" w:hAnsi="Arial" w:cs="Arial"/>
                <w:sz w:val="20"/>
                <w:szCs w:val="20"/>
              </w:rPr>
              <w:t xml:space="preserve"> in v </w:t>
            </w:r>
            <w:proofErr w:type="spellStart"/>
            <w:r w:rsidR="00F53BA0" w:rsidRPr="0091484C">
              <w:rPr>
                <w:rFonts w:ascii="Arial" w:hAnsi="Arial" w:cs="Arial"/>
                <w:sz w:val="20"/>
                <w:szCs w:val="20"/>
              </w:rPr>
              <w:t>obsegu</w:t>
            </w:r>
            <w:proofErr w:type="spellEnd"/>
            <w:r w:rsidR="00F705B2" w:rsidRPr="0091484C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="00F705B2" w:rsidRPr="0091484C">
              <w:rPr>
                <w:rFonts w:ascii="Arial" w:hAnsi="Arial" w:cs="Arial"/>
                <w:sz w:val="20"/>
                <w:szCs w:val="20"/>
              </w:rPr>
              <w:t>določeni</w:t>
            </w:r>
            <w:r w:rsidR="00F53BA0" w:rsidRPr="0091484C">
              <w:rPr>
                <w:rFonts w:ascii="Arial" w:hAnsi="Arial" w:cs="Arial"/>
                <w:sz w:val="20"/>
                <w:szCs w:val="20"/>
              </w:rPr>
              <w:t>m</w:t>
            </w:r>
            <w:proofErr w:type="spellEnd"/>
            <w:r w:rsidR="00F53BA0" w:rsidRPr="0091484C">
              <w:rPr>
                <w:rFonts w:ascii="Arial" w:hAnsi="Arial" w:cs="Arial"/>
                <w:sz w:val="20"/>
                <w:szCs w:val="20"/>
              </w:rPr>
              <w:t xml:space="preserve"> z </w:t>
            </w:r>
            <w:proofErr w:type="spellStart"/>
            <w:r w:rsidR="00F53BA0" w:rsidRPr="0091484C">
              <w:rPr>
                <w:rFonts w:ascii="Arial" w:hAnsi="Arial" w:cs="Arial"/>
                <w:sz w:val="20"/>
                <w:szCs w:val="20"/>
              </w:rPr>
              <w:t>naslednjimi</w:t>
            </w:r>
            <w:proofErr w:type="spellEnd"/>
            <w:r w:rsidR="00F53BA0"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F53BA0" w:rsidRPr="0091484C">
              <w:rPr>
                <w:rFonts w:ascii="Arial" w:hAnsi="Arial" w:cs="Arial"/>
                <w:sz w:val="20"/>
                <w:szCs w:val="20"/>
              </w:rPr>
              <w:t>dokumenti</w:t>
            </w:r>
            <w:proofErr w:type="spellEnd"/>
            <w:r w:rsidR="00F53BA0" w:rsidRPr="0091484C">
              <w:rPr>
                <w:rFonts w:ascii="Arial" w:hAnsi="Arial" w:cs="Arial"/>
                <w:sz w:val="20"/>
                <w:szCs w:val="20"/>
              </w:rPr>
              <w:t>:</w:t>
            </w:r>
          </w:p>
          <w:tbl>
            <w:tblPr>
              <w:tblStyle w:val="NormalTablePHPDOCX"/>
              <w:tblW w:w="0" w:type="auto"/>
              <w:tblLook w:val="04A0" w:firstRow="1" w:lastRow="0" w:firstColumn="1" w:lastColumn="0" w:noHBand="0" w:noVBand="1"/>
            </w:tblPr>
            <w:tblGrid>
              <w:gridCol w:w="8702"/>
            </w:tblGrid>
            <w:tr w:rsidR="00F53BA0" w:rsidRPr="0091484C" w14:paraId="6419CFD3" w14:textId="77777777" w:rsidTr="003861FE">
              <w:tc>
                <w:tcPr>
                  <w:tcW w:w="0" w:type="auto"/>
                  <w:tcMar>
                    <w:top w:w="0" w:type="auto"/>
                    <w:bottom w:w="0" w:type="auto"/>
                  </w:tcMar>
                </w:tcPr>
                <w:p w14:paraId="56B3BF43" w14:textId="77777777" w:rsidR="00F53BA0" w:rsidRPr="0091484C" w:rsidRDefault="00F53BA0" w:rsidP="00F53BA0">
                  <w:pPr>
                    <w:numPr>
                      <w:ilvl w:val="0"/>
                      <w:numId w:val="42"/>
                    </w:num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Ponudba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številka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_____________ z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dne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_______________;</w:t>
                  </w:r>
                </w:p>
                <w:p w14:paraId="48BD57BD" w14:textId="77777777" w:rsidR="00F53BA0" w:rsidRPr="0091484C" w:rsidRDefault="00F53BA0" w:rsidP="00F53BA0">
                  <w:pPr>
                    <w:numPr>
                      <w:ilvl w:val="0"/>
                      <w:numId w:val="42"/>
                    </w:num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Razpisno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dokumentacijo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naročnika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, ki je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bila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objavljena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na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Portalu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javnih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naročil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dne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_______ pod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oznako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_______.</w:t>
                  </w:r>
                </w:p>
                <w:p w14:paraId="22DBC4CE" w14:textId="77777777" w:rsidR="00F53BA0" w:rsidRPr="0091484C" w:rsidRDefault="00F53BA0" w:rsidP="003861FE">
                  <w:p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</w:tbl>
          <w:p w14:paraId="3018D9CD" w14:textId="77777777" w:rsidR="00F53BA0" w:rsidRPr="0091484C" w:rsidRDefault="00F53BA0" w:rsidP="003861FE">
            <w:pPr>
              <w:spacing w:before="225" w:after="225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Predmetni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dokumenti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so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priloga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in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sestavni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del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te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pogodbe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</w:tbl>
    <w:p w14:paraId="73F43DDF" w14:textId="77777777" w:rsidR="00F53BA0" w:rsidRPr="0091484C" w:rsidRDefault="00F53BA0" w:rsidP="00F53BA0">
      <w:pPr>
        <w:jc w:val="center"/>
        <w:rPr>
          <w:rFonts w:ascii="Arial" w:hAnsi="Arial" w:cs="Arial"/>
          <w:sz w:val="20"/>
          <w:szCs w:val="20"/>
        </w:rPr>
      </w:pPr>
      <w:r w:rsidRPr="0091484C">
        <w:rPr>
          <w:rFonts w:ascii="Arial" w:hAnsi="Arial" w:cs="Arial"/>
          <w:b/>
          <w:bCs/>
          <w:sz w:val="20"/>
          <w:szCs w:val="20"/>
        </w:rPr>
        <w:t xml:space="preserve">4. </w:t>
      </w:r>
      <w:proofErr w:type="spellStart"/>
      <w:r w:rsidRPr="0091484C">
        <w:rPr>
          <w:rFonts w:ascii="Arial" w:hAnsi="Arial" w:cs="Arial"/>
          <w:b/>
          <w:bCs/>
          <w:sz w:val="20"/>
          <w:szCs w:val="20"/>
        </w:rPr>
        <w:t>člen</w:t>
      </w:r>
      <w:proofErr w:type="spellEnd"/>
    </w:p>
    <w:tbl>
      <w:tblPr>
        <w:tblStyle w:val="NormalTablePHPDOCX"/>
        <w:tblW w:w="0" w:type="auto"/>
        <w:tblInd w:w="108" w:type="dxa"/>
        <w:tblLook w:val="04A0" w:firstRow="1" w:lastRow="0" w:firstColumn="1" w:lastColumn="0" w:noHBand="0" w:noVBand="1"/>
      </w:tblPr>
      <w:tblGrid>
        <w:gridCol w:w="8918"/>
      </w:tblGrid>
      <w:tr w:rsidR="00F53BA0" w:rsidRPr="0091484C" w14:paraId="19221A7C" w14:textId="77777777" w:rsidTr="003861FE">
        <w:tc>
          <w:tcPr>
            <w:tcW w:w="0" w:type="auto"/>
            <w:tcMar>
              <w:top w:w="0" w:type="auto"/>
              <w:bottom w:w="0" w:type="auto"/>
            </w:tcMar>
          </w:tcPr>
          <w:p w14:paraId="7BF67E2F" w14:textId="4E296526" w:rsidR="00F53BA0" w:rsidRPr="0091484C" w:rsidRDefault="00F53BA0" w:rsidP="003861FE">
            <w:pPr>
              <w:spacing w:before="224" w:after="224"/>
              <w:outlineLvl w:val="1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Predmet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pogodbe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je </w:t>
            </w:r>
            <w:r w:rsidR="004B4602">
              <w:rPr>
                <w:rFonts w:ascii="Arial" w:hAnsi="Arial" w:cs="Arial"/>
                <w:sz w:val="20"/>
                <w:szCs w:val="20"/>
              </w:rPr>
              <w:t>_____________________.</w:t>
            </w:r>
          </w:p>
          <w:p w14:paraId="3A53B9C0" w14:textId="2C10BD9A" w:rsidR="00F53BA0" w:rsidRPr="0091484C" w:rsidRDefault="00F53BA0" w:rsidP="003861FE">
            <w:pPr>
              <w:spacing w:before="225" w:after="225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Zaradi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specifičnih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zahtev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predmeta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naročila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, mora </w:t>
            </w:r>
            <w:proofErr w:type="spellStart"/>
            <w:r w:rsidR="004B4602">
              <w:rPr>
                <w:rFonts w:ascii="Arial" w:hAnsi="Arial" w:cs="Arial"/>
                <w:sz w:val="20"/>
                <w:szCs w:val="20"/>
              </w:rPr>
              <w:t>izvajalec</w:t>
            </w:r>
            <w:proofErr w:type="spellEnd"/>
            <w:r w:rsidR="004B460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4B4602">
              <w:rPr>
                <w:rFonts w:ascii="Arial" w:hAnsi="Arial" w:cs="Arial"/>
                <w:sz w:val="20"/>
                <w:szCs w:val="20"/>
              </w:rPr>
              <w:t>upoštevati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naslednje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>:</w:t>
            </w:r>
          </w:p>
          <w:tbl>
            <w:tblPr>
              <w:tblStyle w:val="NormalTablePHPDOCX"/>
              <w:tblW w:w="0" w:type="auto"/>
              <w:tblLook w:val="04A0" w:firstRow="1" w:lastRow="0" w:firstColumn="1" w:lastColumn="0" w:noHBand="0" w:noVBand="1"/>
            </w:tblPr>
            <w:tblGrid>
              <w:gridCol w:w="8702"/>
            </w:tblGrid>
            <w:tr w:rsidR="00F53BA0" w:rsidRPr="0091484C" w14:paraId="16E1BA97" w14:textId="77777777" w:rsidTr="003861FE">
              <w:tc>
                <w:tcPr>
                  <w:tcW w:w="0" w:type="auto"/>
                  <w:tcMar>
                    <w:top w:w="0" w:type="auto"/>
                    <w:bottom w:w="0" w:type="auto"/>
                  </w:tcMar>
                </w:tcPr>
                <w:p w14:paraId="3909CB26" w14:textId="77777777" w:rsidR="00F53BA0" w:rsidRPr="007D7602" w:rsidRDefault="00F53BA0" w:rsidP="00F53BA0">
                  <w:pPr>
                    <w:numPr>
                      <w:ilvl w:val="0"/>
                      <w:numId w:val="43"/>
                    </w:numPr>
                    <w:jc w:val="both"/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</w:pPr>
                  <w:proofErr w:type="spellStart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dobava</w:t>
                  </w:r>
                  <w:proofErr w:type="spellEnd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</w:t>
                  </w:r>
                  <w:proofErr w:type="spellStart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opreme</w:t>
                  </w:r>
                  <w:proofErr w:type="spellEnd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z </w:t>
                  </w:r>
                  <w:proofErr w:type="spellStart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vsemi</w:t>
                  </w:r>
                  <w:proofErr w:type="spellEnd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</w:t>
                  </w:r>
                  <w:proofErr w:type="spellStart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zahtevanimi</w:t>
                  </w:r>
                  <w:proofErr w:type="spellEnd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</w:t>
                  </w:r>
                  <w:proofErr w:type="spellStart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karakteristikami</w:t>
                  </w:r>
                  <w:proofErr w:type="spellEnd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je </w:t>
                  </w:r>
                  <w:proofErr w:type="spellStart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bistveni</w:t>
                  </w:r>
                  <w:proofErr w:type="spellEnd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</w:t>
                  </w:r>
                  <w:proofErr w:type="spellStart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element</w:t>
                  </w:r>
                  <w:proofErr w:type="spellEnd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</w:t>
                  </w:r>
                  <w:proofErr w:type="spellStart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te</w:t>
                  </w:r>
                  <w:proofErr w:type="spellEnd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</w:t>
                  </w:r>
                  <w:proofErr w:type="spellStart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pogodbe</w:t>
                  </w:r>
                  <w:proofErr w:type="spellEnd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,</w:t>
                  </w:r>
                </w:p>
                <w:p w14:paraId="47C346D2" w14:textId="77777777" w:rsidR="00F53BA0" w:rsidRPr="007D7602" w:rsidRDefault="00F53BA0" w:rsidP="00F53BA0">
                  <w:pPr>
                    <w:numPr>
                      <w:ilvl w:val="0"/>
                      <w:numId w:val="43"/>
                    </w:numPr>
                    <w:jc w:val="both"/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</w:pPr>
                  <w:proofErr w:type="spellStart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izvajalec</w:t>
                  </w:r>
                  <w:proofErr w:type="spellEnd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</w:t>
                  </w:r>
                  <w:proofErr w:type="spellStart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mora</w:t>
                  </w:r>
                  <w:proofErr w:type="spellEnd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</w:t>
                  </w:r>
                  <w:proofErr w:type="spellStart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opraviti</w:t>
                  </w:r>
                  <w:proofErr w:type="spellEnd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</w:t>
                  </w:r>
                  <w:proofErr w:type="spellStart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dobavo</w:t>
                  </w:r>
                  <w:proofErr w:type="spellEnd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</w:t>
                  </w:r>
                  <w:proofErr w:type="spellStart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predmeta</w:t>
                  </w:r>
                  <w:proofErr w:type="spellEnd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na </w:t>
                  </w:r>
                  <w:proofErr w:type="spellStart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način</w:t>
                  </w:r>
                  <w:proofErr w:type="spellEnd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in </w:t>
                  </w:r>
                  <w:proofErr w:type="spellStart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pod</w:t>
                  </w:r>
                  <w:proofErr w:type="spellEnd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</w:t>
                  </w:r>
                  <w:proofErr w:type="spellStart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takšnimi</w:t>
                  </w:r>
                  <w:proofErr w:type="spellEnd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</w:t>
                  </w:r>
                  <w:proofErr w:type="spellStart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pogoji</w:t>
                  </w:r>
                  <w:proofErr w:type="spellEnd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, da </w:t>
                  </w:r>
                  <w:proofErr w:type="spellStart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pri</w:t>
                  </w:r>
                  <w:proofErr w:type="spellEnd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</w:t>
                  </w:r>
                  <w:proofErr w:type="spellStart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prevozu</w:t>
                  </w:r>
                  <w:proofErr w:type="spellEnd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ne </w:t>
                  </w:r>
                  <w:proofErr w:type="spellStart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pride</w:t>
                  </w:r>
                  <w:proofErr w:type="spellEnd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do </w:t>
                  </w:r>
                  <w:proofErr w:type="spellStart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poškodovanja</w:t>
                  </w:r>
                  <w:proofErr w:type="spellEnd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</w:t>
                  </w:r>
                  <w:proofErr w:type="spellStart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dobavljene</w:t>
                  </w:r>
                  <w:proofErr w:type="spellEnd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</w:t>
                  </w:r>
                  <w:proofErr w:type="spellStart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opreme</w:t>
                  </w:r>
                  <w:proofErr w:type="spellEnd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,</w:t>
                  </w:r>
                </w:p>
                <w:p w14:paraId="2980D436" w14:textId="5DEC9B21" w:rsidR="00F53BA0" w:rsidRPr="007D7602" w:rsidRDefault="00F53BA0" w:rsidP="00F53BA0">
                  <w:pPr>
                    <w:numPr>
                      <w:ilvl w:val="0"/>
                      <w:numId w:val="43"/>
                    </w:numPr>
                    <w:jc w:val="both"/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</w:pPr>
                  <w:proofErr w:type="spellStart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pred</w:t>
                  </w:r>
                  <w:proofErr w:type="spellEnd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</w:t>
                  </w:r>
                  <w:proofErr w:type="spellStart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prevzemom</w:t>
                  </w:r>
                  <w:proofErr w:type="spellEnd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</w:t>
                  </w:r>
                  <w:proofErr w:type="spellStart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mora</w:t>
                  </w:r>
                  <w:proofErr w:type="spellEnd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</w:t>
                  </w:r>
                  <w:proofErr w:type="spellStart"/>
                  <w:r w:rsidR="004B4602"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izvajalec</w:t>
                  </w:r>
                  <w:proofErr w:type="spellEnd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</w:t>
                  </w:r>
                  <w:proofErr w:type="spellStart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dobavljeno</w:t>
                  </w:r>
                  <w:proofErr w:type="spellEnd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</w:t>
                  </w:r>
                  <w:proofErr w:type="spellStart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opremo</w:t>
                  </w:r>
                  <w:proofErr w:type="spellEnd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</w:t>
                  </w:r>
                  <w:proofErr w:type="spellStart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ustrezno</w:t>
                  </w:r>
                  <w:proofErr w:type="spellEnd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</w:t>
                  </w:r>
                  <w:proofErr w:type="spellStart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nastaviti</w:t>
                  </w:r>
                  <w:proofErr w:type="spellEnd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, </w:t>
                  </w:r>
                  <w:proofErr w:type="spellStart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tako</w:t>
                  </w:r>
                  <w:proofErr w:type="spellEnd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da je </w:t>
                  </w:r>
                  <w:proofErr w:type="spellStart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primerna</w:t>
                  </w:r>
                  <w:proofErr w:type="spellEnd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</w:t>
                  </w:r>
                  <w:proofErr w:type="spellStart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za</w:t>
                  </w:r>
                  <w:proofErr w:type="spellEnd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</w:t>
                  </w:r>
                  <w:proofErr w:type="spellStart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izvedbo</w:t>
                  </w:r>
                  <w:proofErr w:type="spellEnd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</w:t>
                  </w:r>
                  <w:proofErr w:type="spellStart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testnega</w:t>
                  </w:r>
                  <w:proofErr w:type="spellEnd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</w:t>
                  </w:r>
                  <w:proofErr w:type="spellStart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preizkusa</w:t>
                  </w:r>
                  <w:proofErr w:type="spellEnd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</w:t>
                  </w:r>
                  <w:proofErr w:type="spellStart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opreme</w:t>
                  </w:r>
                  <w:proofErr w:type="spellEnd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,</w:t>
                  </w:r>
                </w:p>
                <w:p w14:paraId="4E59E100" w14:textId="77777777" w:rsidR="00F53BA0" w:rsidRPr="007D7602" w:rsidRDefault="00F53BA0" w:rsidP="00F53BA0">
                  <w:pPr>
                    <w:numPr>
                      <w:ilvl w:val="0"/>
                      <w:numId w:val="43"/>
                    </w:numPr>
                    <w:jc w:val="both"/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</w:pPr>
                  <w:proofErr w:type="spellStart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pred</w:t>
                  </w:r>
                  <w:proofErr w:type="spellEnd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</w:t>
                  </w:r>
                  <w:proofErr w:type="spellStart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prevzemom</w:t>
                  </w:r>
                  <w:proofErr w:type="spellEnd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</w:t>
                  </w:r>
                  <w:proofErr w:type="spellStart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opreme</w:t>
                  </w:r>
                  <w:proofErr w:type="spellEnd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se </w:t>
                  </w:r>
                  <w:proofErr w:type="spellStart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izvede</w:t>
                  </w:r>
                  <w:proofErr w:type="spellEnd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</w:t>
                  </w:r>
                  <w:proofErr w:type="spellStart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testni</w:t>
                  </w:r>
                  <w:proofErr w:type="spellEnd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</w:t>
                  </w:r>
                  <w:proofErr w:type="spellStart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preizkus</w:t>
                  </w:r>
                  <w:proofErr w:type="spellEnd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</w:t>
                  </w:r>
                  <w:proofErr w:type="spellStart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delovanja</w:t>
                  </w:r>
                  <w:proofErr w:type="spellEnd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</w:t>
                  </w:r>
                  <w:proofErr w:type="spellStart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opreme</w:t>
                  </w:r>
                  <w:proofErr w:type="spellEnd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, </w:t>
                  </w:r>
                  <w:proofErr w:type="spellStart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predmet</w:t>
                  </w:r>
                  <w:proofErr w:type="spellEnd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</w:t>
                  </w:r>
                  <w:proofErr w:type="spellStart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katerega</w:t>
                  </w:r>
                  <w:proofErr w:type="spellEnd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je </w:t>
                  </w:r>
                  <w:proofErr w:type="spellStart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ugotovitev</w:t>
                  </w:r>
                  <w:proofErr w:type="spellEnd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</w:t>
                  </w:r>
                  <w:proofErr w:type="spellStart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skladnosti</w:t>
                  </w:r>
                  <w:proofErr w:type="spellEnd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</w:t>
                  </w:r>
                  <w:proofErr w:type="spellStart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opreme</w:t>
                  </w:r>
                  <w:proofErr w:type="spellEnd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z </w:t>
                  </w:r>
                  <w:proofErr w:type="spellStart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zahtevanimi</w:t>
                  </w:r>
                  <w:proofErr w:type="spellEnd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</w:t>
                  </w:r>
                  <w:proofErr w:type="spellStart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karakteristikami</w:t>
                  </w:r>
                  <w:proofErr w:type="spellEnd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in </w:t>
                  </w:r>
                  <w:proofErr w:type="spellStart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ustrezna</w:t>
                  </w:r>
                  <w:proofErr w:type="spellEnd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</w:t>
                  </w:r>
                  <w:proofErr w:type="spellStart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natančnost</w:t>
                  </w:r>
                  <w:proofErr w:type="spellEnd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</w:t>
                  </w:r>
                  <w:proofErr w:type="spellStart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opreme</w:t>
                  </w:r>
                  <w:proofErr w:type="spellEnd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,</w:t>
                  </w:r>
                </w:p>
                <w:p w14:paraId="69199E7B" w14:textId="75D9F9AD" w:rsidR="00F53BA0" w:rsidRPr="0091484C" w:rsidRDefault="00F53BA0" w:rsidP="00F53BA0">
                  <w:pPr>
                    <w:numPr>
                      <w:ilvl w:val="0"/>
                      <w:numId w:val="43"/>
                    </w:numPr>
                    <w:jc w:val="both"/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</w:pPr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v </w:t>
                  </w:r>
                  <w:proofErr w:type="spellStart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primeru</w:t>
                  </w:r>
                  <w:proofErr w:type="spellEnd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, da </w:t>
                  </w:r>
                  <w:proofErr w:type="spellStart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se</w:t>
                  </w:r>
                  <w:proofErr w:type="spellEnd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v 180 </w:t>
                  </w:r>
                  <w:proofErr w:type="spellStart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dneh</w:t>
                  </w:r>
                  <w:proofErr w:type="spellEnd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</w:t>
                  </w:r>
                  <w:proofErr w:type="spellStart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od</w:t>
                  </w:r>
                  <w:proofErr w:type="spellEnd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</w:t>
                  </w:r>
                  <w:proofErr w:type="spellStart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prevzema</w:t>
                  </w:r>
                  <w:proofErr w:type="spellEnd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</w:t>
                  </w:r>
                  <w:proofErr w:type="spellStart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izkaže</w:t>
                  </w:r>
                  <w:proofErr w:type="spellEnd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, da </w:t>
                  </w:r>
                  <w:proofErr w:type="spellStart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dobavljena</w:t>
                  </w:r>
                  <w:proofErr w:type="spellEnd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</w:t>
                  </w:r>
                  <w:proofErr w:type="spellStart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oprema</w:t>
                  </w:r>
                  <w:proofErr w:type="spellEnd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ne </w:t>
                  </w:r>
                  <w:proofErr w:type="spellStart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izpolnjuje</w:t>
                  </w:r>
                  <w:proofErr w:type="spellEnd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</w:t>
                  </w:r>
                  <w:proofErr w:type="spellStart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zahtevanih</w:t>
                  </w:r>
                  <w:proofErr w:type="spellEnd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</w:t>
                  </w:r>
                  <w:proofErr w:type="spellStart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karakteristik</w:t>
                  </w:r>
                  <w:proofErr w:type="spellEnd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</w:t>
                  </w:r>
                  <w:proofErr w:type="spellStart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ali</w:t>
                  </w:r>
                  <w:proofErr w:type="spellEnd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</w:t>
                  </w:r>
                  <w:proofErr w:type="spellStart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ima</w:t>
                  </w:r>
                  <w:proofErr w:type="spellEnd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</w:t>
                  </w:r>
                  <w:proofErr w:type="spellStart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kakšne</w:t>
                  </w:r>
                  <w:proofErr w:type="spellEnd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</w:t>
                  </w:r>
                  <w:proofErr w:type="spellStart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skrite</w:t>
                  </w:r>
                  <w:proofErr w:type="spellEnd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</w:t>
                  </w:r>
                  <w:proofErr w:type="spellStart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napake</w:t>
                  </w:r>
                  <w:proofErr w:type="spellEnd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, </w:t>
                  </w:r>
                  <w:proofErr w:type="spellStart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ki</w:t>
                  </w:r>
                  <w:proofErr w:type="spellEnd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so se </w:t>
                  </w:r>
                  <w:proofErr w:type="spellStart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ugotovile</w:t>
                  </w:r>
                  <w:proofErr w:type="spellEnd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</w:t>
                  </w:r>
                  <w:proofErr w:type="spellStart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šele</w:t>
                  </w:r>
                  <w:proofErr w:type="spellEnd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ob </w:t>
                  </w:r>
                  <w:proofErr w:type="spellStart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dejanski</w:t>
                  </w:r>
                  <w:proofErr w:type="spellEnd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</w:t>
                  </w:r>
                  <w:proofErr w:type="spellStart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uporabi</w:t>
                  </w:r>
                  <w:proofErr w:type="spellEnd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</w:t>
                  </w:r>
                  <w:proofErr w:type="spellStart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opreme</w:t>
                  </w:r>
                  <w:proofErr w:type="spellEnd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, je </w:t>
                  </w:r>
                  <w:proofErr w:type="spellStart"/>
                  <w:r w:rsidR="004B4602"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izvajalec</w:t>
                  </w:r>
                  <w:proofErr w:type="spellEnd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</w:t>
                  </w:r>
                  <w:proofErr w:type="spellStart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dolžan</w:t>
                  </w:r>
                  <w:proofErr w:type="spellEnd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</w:t>
                  </w:r>
                  <w:proofErr w:type="spellStart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opremo</w:t>
                  </w:r>
                  <w:proofErr w:type="spellEnd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</w:t>
                  </w:r>
                  <w:proofErr w:type="spellStart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nadomestiti</w:t>
                  </w:r>
                  <w:proofErr w:type="spellEnd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z </w:t>
                  </w:r>
                  <w:proofErr w:type="spellStart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novo</w:t>
                  </w:r>
                  <w:proofErr w:type="spellEnd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</w:t>
                  </w:r>
                  <w:proofErr w:type="spellStart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ali</w:t>
                  </w:r>
                  <w:proofErr w:type="spellEnd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</w:t>
                  </w:r>
                  <w:proofErr w:type="spellStart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povrniti</w:t>
                  </w:r>
                  <w:proofErr w:type="spellEnd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del </w:t>
                  </w:r>
                  <w:proofErr w:type="spellStart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kupnine</w:t>
                  </w:r>
                  <w:proofErr w:type="spellEnd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, </w:t>
                  </w:r>
                  <w:proofErr w:type="spellStart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če</w:t>
                  </w:r>
                  <w:proofErr w:type="spellEnd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se s </w:t>
                  </w:r>
                  <w:proofErr w:type="spellStart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tem</w:t>
                  </w:r>
                  <w:proofErr w:type="spellEnd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</w:t>
                  </w:r>
                  <w:proofErr w:type="spellStart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strinja</w:t>
                  </w:r>
                  <w:proofErr w:type="spellEnd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</w:t>
                  </w:r>
                  <w:proofErr w:type="spellStart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naročnik</w:t>
                  </w:r>
                  <w:proofErr w:type="spellEnd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.</w:t>
                  </w:r>
                </w:p>
              </w:tc>
            </w:tr>
          </w:tbl>
          <w:p w14:paraId="6CBFE787" w14:textId="77777777" w:rsidR="00F53BA0" w:rsidRPr="0091484C" w:rsidRDefault="00F53BA0" w:rsidP="003861FE">
            <w:pPr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</w:tr>
    </w:tbl>
    <w:p w14:paraId="4C5EC503" w14:textId="77777777" w:rsidR="00F53BA0" w:rsidRPr="0091484C" w:rsidRDefault="00F53BA0" w:rsidP="00F53BA0">
      <w:pPr>
        <w:jc w:val="center"/>
        <w:rPr>
          <w:rFonts w:ascii="Arial" w:hAnsi="Arial" w:cs="Arial"/>
          <w:b/>
          <w:bCs/>
          <w:sz w:val="20"/>
          <w:szCs w:val="20"/>
          <w:lang w:val="de-DE"/>
        </w:rPr>
      </w:pPr>
    </w:p>
    <w:p w14:paraId="6AB8E63E" w14:textId="77777777" w:rsidR="00F53BA0" w:rsidRPr="0091484C" w:rsidRDefault="00F53BA0" w:rsidP="00F53BA0">
      <w:pPr>
        <w:jc w:val="center"/>
        <w:rPr>
          <w:rFonts w:ascii="Arial" w:hAnsi="Arial" w:cs="Arial"/>
          <w:sz w:val="20"/>
          <w:szCs w:val="20"/>
        </w:rPr>
      </w:pPr>
      <w:r w:rsidRPr="0091484C">
        <w:rPr>
          <w:rFonts w:ascii="Arial" w:hAnsi="Arial" w:cs="Arial"/>
          <w:b/>
          <w:bCs/>
          <w:sz w:val="20"/>
          <w:szCs w:val="20"/>
        </w:rPr>
        <w:t xml:space="preserve">5. </w:t>
      </w:r>
      <w:proofErr w:type="spellStart"/>
      <w:r w:rsidRPr="0091484C">
        <w:rPr>
          <w:rFonts w:ascii="Arial" w:hAnsi="Arial" w:cs="Arial"/>
          <w:b/>
          <w:bCs/>
          <w:sz w:val="20"/>
          <w:szCs w:val="20"/>
        </w:rPr>
        <w:t>člen</w:t>
      </w:r>
      <w:proofErr w:type="spellEnd"/>
    </w:p>
    <w:tbl>
      <w:tblPr>
        <w:tblStyle w:val="NormalTablePHPDOCX"/>
        <w:tblW w:w="0" w:type="auto"/>
        <w:tblInd w:w="108" w:type="dxa"/>
        <w:tblLook w:val="04A0" w:firstRow="1" w:lastRow="0" w:firstColumn="1" w:lastColumn="0" w:noHBand="0" w:noVBand="1"/>
      </w:tblPr>
      <w:tblGrid>
        <w:gridCol w:w="8918"/>
      </w:tblGrid>
      <w:tr w:rsidR="00F53BA0" w:rsidRPr="0091484C" w14:paraId="0709A1F7" w14:textId="77777777" w:rsidTr="003861FE">
        <w:tc>
          <w:tcPr>
            <w:tcW w:w="0" w:type="auto"/>
            <w:tcMar>
              <w:top w:w="0" w:type="auto"/>
              <w:bottom w:w="0" w:type="auto"/>
            </w:tcMar>
          </w:tcPr>
          <w:p w14:paraId="5265D6C7" w14:textId="4457D70F" w:rsidR="00F53BA0" w:rsidRPr="0091484C" w:rsidRDefault="00F53BA0" w:rsidP="003861FE">
            <w:pPr>
              <w:spacing w:before="225" w:after="225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Dodatnih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nabav</w:t>
            </w:r>
            <w:proofErr w:type="spellEnd"/>
            <w:r w:rsidR="004B4602">
              <w:rPr>
                <w:rFonts w:ascii="Arial" w:hAnsi="Arial" w:cs="Arial"/>
                <w:sz w:val="20"/>
                <w:szCs w:val="20"/>
              </w:rPr>
              <w:t xml:space="preserve"> in </w:t>
            </w:r>
            <w:proofErr w:type="spellStart"/>
            <w:r w:rsidR="004B4602">
              <w:rPr>
                <w:rFonts w:ascii="Arial" w:hAnsi="Arial" w:cs="Arial"/>
                <w:sz w:val="20"/>
                <w:szCs w:val="20"/>
              </w:rPr>
              <w:t>storitev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, ki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niso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opredeljene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s to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pogodbo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="004B4602">
              <w:rPr>
                <w:rFonts w:ascii="Arial" w:hAnsi="Arial" w:cs="Arial"/>
                <w:sz w:val="20"/>
                <w:szCs w:val="20"/>
              </w:rPr>
              <w:t>izvajalec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ne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sme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izvesti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brez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predhodnega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pisnega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soglasja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naročnika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27ED6C9B" w14:textId="477A880F" w:rsidR="00F53BA0" w:rsidRPr="0091484C" w:rsidRDefault="00F53BA0" w:rsidP="003861FE">
            <w:pPr>
              <w:spacing w:before="225" w:after="225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1484C">
              <w:rPr>
                <w:rFonts w:ascii="Arial" w:hAnsi="Arial" w:cs="Arial"/>
                <w:sz w:val="20"/>
                <w:szCs w:val="20"/>
              </w:rPr>
              <w:t xml:space="preserve">Za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dodatna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nabave</w:t>
            </w:r>
            <w:proofErr w:type="spellEnd"/>
            <w:r w:rsidR="004B460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4B4602">
              <w:rPr>
                <w:rFonts w:ascii="Arial" w:hAnsi="Arial" w:cs="Arial"/>
                <w:sz w:val="20"/>
                <w:szCs w:val="20"/>
              </w:rPr>
              <w:t>oziroma</w:t>
            </w:r>
            <w:proofErr w:type="spellEnd"/>
            <w:r w:rsidR="004B460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4B4602">
              <w:rPr>
                <w:rFonts w:ascii="Arial" w:hAnsi="Arial" w:cs="Arial"/>
                <w:sz w:val="20"/>
                <w:szCs w:val="20"/>
              </w:rPr>
              <w:t>storitve</w:t>
            </w:r>
            <w:proofErr w:type="spellEnd"/>
            <w:r w:rsidR="004B460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4B4602">
              <w:rPr>
                <w:rFonts w:ascii="Arial" w:hAnsi="Arial" w:cs="Arial"/>
                <w:sz w:val="20"/>
                <w:szCs w:val="20"/>
              </w:rPr>
              <w:t>ali</w:t>
            </w:r>
            <w:proofErr w:type="spellEnd"/>
            <w:r w:rsidR="004B4602">
              <w:rPr>
                <w:rFonts w:ascii="Arial" w:hAnsi="Arial" w:cs="Arial"/>
                <w:sz w:val="20"/>
                <w:szCs w:val="20"/>
              </w:rPr>
              <w:t xml:space="preserve"> dela</w:t>
            </w:r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4B4602">
              <w:rPr>
                <w:rFonts w:ascii="Arial" w:hAnsi="Arial" w:cs="Arial"/>
                <w:sz w:val="20"/>
                <w:szCs w:val="20"/>
              </w:rPr>
              <w:t>ter</w:t>
            </w:r>
            <w:proofErr w:type="spellEnd"/>
            <w:r w:rsidR="004B460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nadomestne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nabave</w:t>
            </w:r>
            <w:proofErr w:type="spellEnd"/>
            <w:r w:rsidR="004B460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4B4602">
              <w:rPr>
                <w:rFonts w:ascii="Arial" w:hAnsi="Arial" w:cs="Arial"/>
                <w:sz w:val="20"/>
                <w:szCs w:val="20"/>
              </w:rPr>
              <w:t>ali</w:t>
            </w:r>
            <w:proofErr w:type="spellEnd"/>
            <w:r w:rsidR="004B460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4B4602">
              <w:rPr>
                <w:rFonts w:ascii="Arial" w:hAnsi="Arial" w:cs="Arial"/>
                <w:sz w:val="20"/>
                <w:szCs w:val="20"/>
              </w:rPr>
              <w:t>storitve</w:t>
            </w:r>
            <w:proofErr w:type="spellEnd"/>
            <w:r w:rsidR="004B460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4B4602">
              <w:rPr>
                <w:rFonts w:ascii="Arial" w:hAnsi="Arial" w:cs="Arial"/>
                <w:sz w:val="20"/>
                <w:szCs w:val="20"/>
              </w:rPr>
              <w:t>ali</w:t>
            </w:r>
            <w:proofErr w:type="spellEnd"/>
            <w:r w:rsidR="004B4602">
              <w:rPr>
                <w:rFonts w:ascii="Arial" w:hAnsi="Arial" w:cs="Arial"/>
                <w:sz w:val="20"/>
                <w:szCs w:val="20"/>
              </w:rPr>
              <w:t xml:space="preserve"> dela</w:t>
            </w:r>
            <w:r w:rsidRPr="0091484C">
              <w:rPr>
                <w:rFonts w:ascii="Arial" w:hAnsi="Arial" w:cs="Arial"/>
                <w:sz w:val="20"/>
                <w:szCs w:val="20"/>
              </w:rPr>
              <w:t xml:space="preserve">, ki bi se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izkazal</w:t>
            </w:r>
            <w:r w:rsidR="004B4602">
              <w:rPr>
                <w:rFonts w:ascii="Arial" w:hAnsi="Arial" w:cs="Arial"/>
                <w:sz w:val="20"/>
                <w:szCs w:val="20"/>
              </w:rPr>
              <w:t>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za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potrebn</w:t>
            </w:r>
            <w:r w:rsidR="004B4602">
              <w:rPr>
                <w:rFonts w:ascii="Arial" w:hAnsi="Arial" w:cs="Arial"/>
                <w:sz w:val="20"/>
                <w:szCs w:val="20"/>
              </w:rPr>
              <w:t>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šele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po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sklenitvi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te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pogodbe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lahko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naročnik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odda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naročilo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4B4602">
              <w:rPr>
                <w:rFonts w:ascii="Arial" w:hAnsi="Arial" w:cs="Arial"/>
                <w:sz w:val="20"/>
                <w:szCs w:val="20"/>
              </w:rPr>
              <w:t>izvajalcu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osnovnega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naročila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ob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upoštevanju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določb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zakona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, ki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ureja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javno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naročanje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5A6C47C1" w14:textId="7F6A0385" w:rsidR="00F53BA0" w:rsidRPr="0091484C" w:rsidRDefault="00F53BA0" w:rsidP="003861FE">
            <w:pPr>
              <w:spacing w:before="225" w:after="225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1484C">
              <w:rPr>
                <w:rFonts w:ascii="Arial" w:hAnsi="Arial" w:cs="Arial"/>
                <w:sz w:val="20"/>
                <w:szCs w:val="20"/>
              </w:rPr>
              <w:t xml:space="preserve">Z </w:t>
            </w:r>
            <w:proofErr w:type="spellStart"/>
            <w:r w:rsidR="004B4602">
              <w:rPr>
                <w:rFonts w:ascii="Arial" w:hAnsi="Arial" w:cs="Arial"/>
                <w:sz w:val="20"/>
                <w:szCs w:val="20"/>
              </w:rPr>
              <w:t>izvajalcem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se v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tem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primeru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sklene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dodatek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k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osnovni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pogodbi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ali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nova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pogodba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</w:tbl>
    <w:p w14:paraId="179734F5" w14:textId="77777777" w:rsidR="00F53BA0" w:rsidRPr="0091484C" w:rsidRDefault="00F53BA0" w:rsidP="00F53BA0">
      <w:pPr>
        <w:jc w:val="center"/>
        <w:rPr>
          <w:rFonts w:ascii="Arial" w:hAnsi="Arial" w:cs="Arial"/>
          <w:sz w:val="20"/>
          <w:szCs w:val="20"/>
        </w:rPr>
      </w:pPr>
      <w:r w:rsidRPr="0091484C">
        <w:rPr>
          <w:rFonts w:ascii="Arial" w:hAnsi="Arial" w:cs="Arial"/>
          <w:b/>
          <w:bCs/>
          <w:sz w:val="20"/>
          <w:szCs w:val="20"/>
        </w:rPr>
        <w:t xml:space="preserve">6. </w:t>
      </w:r>
      <w:proofErr w:type="spellStart"/>
      <w:r w:rsidRPr="0091484C">
        <w:rPr>
          <w:rFonts w:ascii="Arial" w:hAnsi="Arial" w:cs="Arial"/>
          <w:b/>
          <w:bCs/>
          <w:sz w:val="20"/>
          <w:szCs w:val="20"/>
        </w:rPr>
        <w:t>člen</w:t>
      </w:r>
      <w:proofErr w:type="spellEnd"/>
    </w:p>
    <w:tbl>
      <w:tblPr>
        <w:tblStyle w:val="NormalTablePHPDOCX"/>
        <w:tblW w:w="0" w:type="auto"/>
        <w:tblInd w:w="108" w:type="dxa"/>
        <w:tblLook w:val="04A0" w:firstRow="1" w:lastRow="0" w:firstColumn="1" w:lastColumn="0" w:noHBand="0" w:noVBand="1"/>
      </w:tblPr>
      <w:tblGrid>
        <w:gridCol w:w="8918"/>
      </w:tblGrid>
      <w:tr w:rsidR="00F53BA0" w:rsidRPr="0091484C" w14:paraId="789091FB" w14:textId="77777777" w:rsidTr="003861FE">
        <w:tc>
          <w:tcPr>
            <w:tcW w:w="0" w:type="auto"/>
            <w:tcMar>
              <w:top w:w="0" w:type="auto"/>
              <w:bottom w:w="0" w:type="auto"/>
            </w:tcMar>
          </w:tcPr>
          <w:p w14:paraId="1ED765A3" w14:textId="34E1AEF8" w:rsidR="00F53BA0" w:rsidRPr="0091484C" w:rsidRDefault="00F53BA0" w:rsidP="003861FE">
            <w:pPr>
              <w:spacing w:before="225" w:after="225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Pogodbena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vrednost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je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dogovorjena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osnovi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ponudbe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4B4602">
              <w:rPr>
                <w:rFonts w:ascii="Arial" w:hAnsi="Arial" w:cs="Arial"/>
                <w:sz w:val="20"/>
                <w:szCs w:val="20"/>
              </w:rPr>
              <w:t>izvajalca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in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znaša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4862CE65" w14:textId="77777777" w:rsidR="00F53BA0" w:rsidRPr="0091484C" w:rsidRDefault="00F53BA0" w:rsidP="003861FE">
            <w:pPr>
              <w:spacing w:before="225" w:after="225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Vrednost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brez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davka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dodano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vrednost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(DDV): ____________ EUR</w:t>
            </w:r>
          </w:p>
          <w:p w14:paraId="1194CAAB" w14:textId="77777777" w:rsidR="00F53BA0" w:rsidRPr="0091484C" w:rsidRDefault="00F53BA0" w:rsidP="003861FE">
            <w:pPr>
              <w:spacing w:before="225" w:after="225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Davek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dodano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vrednost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(DDV): __________________ EUR</w:t>
            </w:r>
          </w:p>
          <w:p w14:paraId="142FAAA9" w14:textId="77777777" w:rsidR="00F53BA0" w:rsidRPr="0091484C" w:rsidRDefault="00F53BA0" w:rsidP="003861FE">
            <w:pPr>
              <w:spacing w:before="225" w:after="225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Pogodbena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vrednost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vključno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z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davkom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dodano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vrednost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(DDV): _________________ EUR</w:t>
            </w:r>
          </w:p>
          <w:p w14:paraId="03B2D324" w14:textId="6065DE3B" w:rsidR="00F53BA0" w:rsidRDefault="00F53BA0" w:rsidP="003861FE">
            <w:pPr>
              <w:spacing w:before="225" w:after="225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Sredstva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za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izvedbo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naročila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so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zagotovljena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7E5AB2F6" w14:textId="797978A5" w:rsidR="00DF4CC8" w:rsidRPr="0091484C" w:rsidRDefault="00B507ED" w:rsidP="00B80961">
            <w:pPr>
              <w:spacing w:before="225" w:after="225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507ED">
              <w:rPr>
                <w:rFonts w:ascii="Arial" w:hAnsi="Arial" w:cs="Arial"/>
                <w:sz w:val="20"/>
                <w:szCs w:val="20"/>
              </w:rPr>
              <w:t>Predmet</w:t>
            </w:r>
            <w:proofErr w:type="spellEnd"/>
            <w:r w:rsidRPr="00B507E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507ED">
              <w:rPr>
                <w:rFonts w:ascii="Arial" w:hAnsi="Arial" w:cs="Arial"/>
                <w:sz w:val="20"/>
                <w:szCs w:val="20"/>
              </w:rPr>
              <w:t>javnega</w:t>
            </w:r>
            <w:proofErr w:type="spellEnd"/>
            <w:r w:rsidRPr="00B507E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507ED">
              <w:rPr>
                <w:rFonts w:ascii="Arial" w:hAnsi="Arial" w:cs="Arial"/>
                <w:sz w:val="20"/>
                <w:szCs w:val="20"/>
              </w:rPr>
              <w:t>naročila</w:t>
            </w:r>
            <w:proofErr w:type="spellEnd"/>
            <w:r w:rsidRPr="00B507ED">
              <w:rPr>
                <w:rFonts w:ascii="Arial" w:hAnsi="Arial" w:cs="Arial"/>
                <w:sz w:val="20"/>
                <w:szCs w:val="20"/>
              </w:rPr>
              <w:t xml:space="preserve"> je </w:t>
            </w:r>
            <w:proofErr w:type="spellStart"/>
            <w:r w:rsidRPr="00B507ED">
              <w:rPr>
                <w:rFonts w:ascii="Arial" w:hAnsi="Arial" w:cs="Arial"/>
                <w:sz w:val="20"/>
                <w:szCs w:val="20"/>
              </w:rPr>
              <w:t>sofinanciran</w:t>
            </w:r>
            <w:proofErr w:type="spellEnd"/>
            <w:r w:rsidRPr="00B507ED">
              <w:rPr>
                <w:rFonts w:ascii="Arial" w:hAnsi="Arial" w:cs="Arial"/>
                <w:sz w:val="20"/>
                <w:szCs w:val="20"/>
              </w:rPr>
              <w:t xml:space="preserve"> s </w:t>
            </w:r>
            <w:proofErr w:type="spellStart"/>
            <w:r w:rsidRPr="00B507ED">
              <w:rPr>
                <w:rFonts w:ascii="Arial" w:hAnsi="Arial" w:cs="Arial"/>
                <w:sz w:val="20"/>
                <w:szCs w:val="20"/>
              </w:rPr>
              <w:t>strani</w:t>
            </w:r>
            <w:proofErr w:type="spellEnd"/>
            <w:r w:rsidRPr="00B507ED">
              <w:rPr>
                <w:rFonts w:ascii="Arial" w:hAnsi="Arial" w:cs="Arial"/>
                <w:sz w:val="20"/>
                <w:szCs w:val="20"/>
              </w:rPr>
              <w:t xml:space="preserve"> RS (</w:t>
            </w:r>
            <w:proofErr w:type="spellStart"/>
            <w:r w:rsidRPr="00B507ED">
              <w:rPr>
                <w:rFonts w:ascii="Arial" w:hAnsi="Arial" w:cs="Arial"/>
                <w:sz w:val="20"/>
                <w:szCs w:val="20"/>
              </w:rPr>
              <w:t>Ministrstva</w:t>
            </w:r>
            <w:proofErr w:type="spellEnd"/>
            <w:r w:rsidRPr="00B507ED">
              <w:rPr>
                <w:rFonts w:ascii="Arial" w:hAnsi="Arial" w:cs="Arial"/>
                <w:sz w:val="20"/>
                <w:szCs w:val="20"/>
              </w:rPr>
              <w:t xml:space="preserve"> za </w:t>
            </w:r>
            <w:proofErr w:type="spellStart"/>
            <w:r w:rsidRPr="00B507ED">
              <w:rPr>
                <w:rFonts w:ascii="Arial" w:hAnsi="Arial" w:cs="Arial"/>
                <w:sz w:val="20"/>
                <w:szCs w:val="20"/>
              </w:rPr>
              <w:t>kmetijstvo</w:t>
            </w:r>
            <w:proofErr w:type="spellEnd"/>
            <w:r w:rsidRPr="00B507ED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B507ED">
              <w:rPr>
                <w:rFonts w:ascii="Arial" w:hAnsi="Arial" w:cs="Arial"/>
                <w:sz w:val="20"/>
                <w:szCs w:val="20"/>
              </w:rPr>
              <w:t>gozdarstvo</w:t>
            </w:r>
            <w:proofErr w:type="spellEnd"/>
            <w:r w:rsidRPr="00B507ED">
              <w:rPr>
                <w:rFonts w:ascii="Arial" w:hAnsi="Arial" w:cs="Arial"/>
                <w:sz w:val="20"/>
                <w:szCs w:val="20"/>
              </w:rPr>
              <w:t xml:space="preserve"> in </w:t>
            </w:r>
            <w:proofErr w:type="spellStart"/>
            <w:r w:rsidRPr="00B507ED">
              <w:rPr>
                <w:rFonts w:ascii="Arial" w:hAnsi="Arial" w:cs="Arial"/>
                <w:sz w:val="20"/>
                <w:szCs w:val="20"/>
              </w:rPr>
              <w:t>prehrano</w:t>
            </w:r>
            <w:proofErr w:type="spellEnd"/>
            <w:r w:rsidRPr="00B507ED">
              <w:rPr>
                <w:rFonts w:ascii="Arial" w:hAnsi="Arial" w:cs="Arial"/>
                <w:sz w:val="20"/>
                <w:szCs w:val="20"/>
              </w:rPr>
              <w:t>) in EU (</w:t>
            </w:r>
            <w:proofErr w:type="spellStart"/>
            <w:r w:rsidRPr="00B507ED">
              <w:rPr>
                <w:rFonts w:ascii="Arial" w:hAnsi="Arial" w:cs="Arial"/>
                <w:sz w:val="20"/>
                <w:szCs w:val="20"/>
              </w:rPr>
              <w:t>Evropski</w:t>
            </w:r>
            <w:proofErr w:type="spellEnd"/>
            <w:r w:rsidRPr="00B507E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507ED">
              <w:rPr>
                <w:rFonts w:ascii="Arial" w:hAnsi="Arial" w:cs="Arial"/>
                <w:sz w:val="20"/>
                <w:szCs w:val="20"/>
              </w:rPr>
              <w:t>kmetijski</w:t>
            </w:r>
            <w:proofErr w:type="spellEnd"/>
            <w:r w:rsidRPr="00B507E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507ED">
              <w:rPr>
                <w:rFonts w:ascii="Arial" w:hAnsi="Arial" w:cs="Arial"/>
                <w:sz w:val="20"/>
                <w:szCs w:val="20"/>
              </w:rPr>
              <w:t>sklad</w:t>
            </w:r>
            <w:proofErr w:type="spellEnd"/>
            <w:r w:rsidRPr="00B507ED">
              <w:rPr>
                <w:rFonts w:ascii="Arial" w:hAnsi="Arial" w:cs="Arial"/>
                <w:sz w:val="20"/>
                <w:szCs w:val="20"/>
              </w:rPr>
              <w:t xml:space="preserve"> za </w:t>
            </w:r>
            <w:proofErr w:type="spellStart"/>
            <w:r w:rsidRPr="00B507ED">
              <w:rPr>
                <w:rFonts w:ascii="Arial" w:hAnsi="Arial" w:cs="Arial"/>
                <w:sz w:val="20"/>
                <w:szCs w:val="20"/>
              </w:rPr>
              <w:t>razvoj</w:t>
            </w:r>
            <w:proofErr w:type="spellEnd"/>
            <w:r w:rsidRPr="00B507E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507ED">
              <w:rPr>
                <w:rFonts w:ascii="Arial" w:hAnsi="Arial" w:cs="Arial"/>
                <w:sz w:val="20"/>
                <w:szCs w:val="20"/>
              </w:rPr>
              <w:t>podeželja</w:t>
            </w:r>
            <w:proofErr w:type="spellEnd"/>
            <w:r w:rsidRPr="00B507ED">
              <w:rPr>
                <w:rFonts w:ascii="Arial" w:hAnsi="Arial" w:cs="Arial"/>
                <w:sz w:val="20"/>
                <w:szCs w:val="20"/>
              </w:rPr>
              <w:t>)</w:t>
            </w:r>
          </w:p>
        </w:tc>
      </w:tr>
    </w:tbl>
    <w:p w14:paraId="64F71C9A" w14:textId="77777777" w:rsidR="00232A1B" w:rsidRDefault="00232A1B" w:rsidP="00F53BA0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5D3D4BE2" w14:textId="009165B2" w:rsidR="00F53BA0" w:rsidRPr="0091484C" w:rsidRDefault="00F53BA0" w:rsidP="00F53BA0">
      <w:pPr>
        <w:jc w:val="center"/>
        <w:rPr>
          <w:rFonts w:ascii="Arial" w:hAnsi="Arial" w:cs="Arial"/>
          <w:sz w:val="20"/>
          <w:szCs w:val="20"/>
        </w:rPr>
      </w:pPr>
      <w:r w:rsidRPr="0091484C">
        <w:rPr>
          <w:rFonts w:ascii="Arial" w:hAnsi="Arial" w:cs="Arial"/>
          <w:b/>
          <w:bCs/>
          <w:sz w:val="20"/>
          <w:szCs w:val="20"/>
        </w:rPr>
        <w:t xml:space="preserve">7. </w:t>
      </w:r>
      <w:proofErr w:type="spellStart"/>
      <w:r w:rsidRPr="0091484C">
        <w:rPr>
          <w:rFonts w:ascii="Arial" w:hAnsi="Arial" w:cs="Arial"/>
          <w:b/>
          <w:bCs/>
          <w:sz w:val="20"/>
          <w:szCs w:val="20"/>
        </w:rPr>
        <w:t>člen</w:t>
      </w:r>
      <w:proofErr w:type="spellEnd"/>
    </w:p>
    <w:tbl>
      <w:tblPr>
        <w:tblStyle w:val="NormalTablePHPDOCX"/>
        <w:tblW w:w="0" w:type="auto"/>
        <w:tblInd w:w="108" w:type="dxa"/>
        <w:tblLook w:val="04A0" w:firstRow="1" w:lastRow="0" w:firstColumn="1" w:lastColumn="0" w:noHBand="0" w:noVBand="1"/>
      </w:tblPr>
      <w:tblGrid>
        <w:gridCol w:w="8918"/>
      </w:tblGrid>
      <w:tr w:rsidR="00F53BA0" w:rsidRPr="0091484C" w14:paraId="573F314A" w14:textId="77777777" w:rsidTr="003861FE">
        <w:tc>
          <w:tcPr>
            <w:tcW w:w="0" w:type="auto"/>
            <w:tcMar>
              <w:top w:w="0" w:type="auto"/>
              <w:bottom w:w="0" w:type="auto"/>
            </w:tcMar>
          </w:tcPr>
          <w:p w14:paraId="3583B474" w14:textId="6F1210ED" w:rsidR="009C2E40" w:rsidRDefault="009C2E40" w:rsidP="003861FE">
            <w:pPr>
              <w:spacing w:before="225" w:after="225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C2E40">
              <w:rPr>
                <w:rFonts w:ascii="Arial" w:hAnsi="Arial" w:cs="Arial"/>
                <w:sz w:val="20"/>
                <w:szCs w:val="20"/>
              </w:rPr>
              <w:lastRenderedPageBreak/>
              <w:t>Naročnik</w:t>
            </w:r>
            <w:proofErr w:type="spellEnd"/>
            <w:r w:rsidRPr="009C2E4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C2E40">
              <w:rPr>
                <w:rFonts w:ascii="Arial" w:hAnsi="Arial" w:cs="Arial"/>
                <w:sz w:val="20"/>
                <w:szCs w:val="20"/>
              </w:rPr>
              <w:t>bo</w:t>
            </w:r>
            <w:proofErr w:type="spellEnd"/>
            <w:r w:rsidRPr="009C2E4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C2E40">
              <w:rPr>
                <w:rFonts w:ascii="Arial" w:hAnsi="Arial" w:cs="Arial"/>
                <w:sz w:val="20"/>
                <w:szCs w:val="20"/>
              </w:rPr>
              <w:t>poravnal</w:t>
            </w:r>
            <w:proofErr w:type="spellEnd"/>
            <w:r w:rsidRPr="009C2E4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C2E40">
              <w:rPr>
                <w:rFonts w:ascii="Arial" w:hAnsi="Arial" w:cs="Arial"/>
                <w:sz w:val="20"/>
                <w:szCs w:val="20"/>
              </w:rPr>
              <w:t>pogodbeni</w:t>
            </w:r>
            <w:proofErr w:type="spellEnd"/>
            <w:r w:rsidRPr="009C2E4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C2E40">
              <w:rPr>
                <w:rFonts w:ascii="Arial" w:hAnsi="Arial" w:cs="Arial"/>
                <w:sz w:val="20"/>
                <w:szCs w:val="20"/>
              </w:rPr>
              <w:t>znesek</w:t>
            </w:r>
            <w:proofErr w:type="spellEnd"/>
            <w:r w:rsidRPr="009C2E40">
              <w:rPr>
                <w:rFonts w:ascii="Arial" w:hAnsi="Arial" w:cs="Arial"/>
                <w:sz w:val="20"/>
                <w:szCs w:val="20"/>
              </w:rPr>
              <w:t xml:space="preserve"> za </w:t>
            </w:r>
            <w:proofErr w:type="spellStart"/>
            <w:r w:rsidRPr="009C2E40">
              <w:rPr>
                <w:rFonts w:ascii="Arial" w:hAnsi="Arial" w:cs="Arial"/>
                <w:sz w:val="20"/>
                <w:szCs w:val="20"/>
              </w:rPr>
              <w:t>predmet</w:t>
            </w:r>
            <w:proofErr w:type="spellEnd"/>
            <w:r w:rsidRPr="009C2E4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C2E40">
              <w:rPr>
                <w:rFonts w:ascii="Arial" w:hAnsi="Arial" w:cs="Arial"/>
                <w:sz w:val="20"/>
                <w:szCs w:val="20"/>
              </w:rPr>
              <w:t>naročila</w:t>
            </w:r>
            <w:proofErr w:type="spellEnd"/>
            <w:r w:rsidRPr="009C2E4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C2E40">
              <w:rPr>
                <w:rFonts w:ascii="Arial" w:hAnsi="Arial" w:cs="Arial"/>
                <w:sz w:val="20"/>
                <w:szCs w:val="20"/>
              </w:rPr>
              <w:t>dobavitelju</w:t>
            </w:r>
            <w:proofErr w:type="spellEnd"/>
            <w:r w:rsidRPr="009C2E4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C2E40">
              <w:rPr>
                <w:rFonts w:ascii="Arial" w:hAnsi="Arial" w:cs="Arial"/>
                <w:sz w:val="20"/>
                <w:szCs w:val="20"/>
              </w:rPr>
              <w:t>tako</w:t>
            </w:r>
            <w:proofErr w:type="spellEnd"/>
            <w:r w:rsidRPr="009C2E40">
              <w:rPr>
                <w:rFonts w:ascii="Arial" w:hAnsi="Arial" w:cs="Arial"/>
                <w:sz w:val="20"/>
                <w:szCs w:val="20"/>
              </w:rPr>
              <w:t xml:space="preserve">, da </w:t>
            </w:r>
            <w:proofErr w:type="spellStart"/>
            <w:r w:rsidRPr="009C2E40">
              <w:rPr>
                <w:rFonts w:ascii="Arial" w:hAnsi="Arial" w:cs="Arial"/>
                <w:sz w:val="20"/>
                <w:szCs w:val="20"/>
              </w:rPr>
              <w:t>bo</w:t>
            </w:r>
            <w:proofErr w:type="spellEnd"/>
            <w:r w:rsidRPr="009C2E4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C2E40">
              <w:rPr>
                <w:rFonts w:ascii="Arial" w:hAnsi="Arial" w:cs="Arial"/>
                <w:sz w:val="20"/>
                <w:szCs w:val="20"/>
              </w:rPr>
              <w:t>izvršil</w:t>
            </w:r>
            <w:proofErr w:type="spellEnd"/>
            <w:r w:rsidRPr="009C2E4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C2E40">
              <w:rPr>
                <w:rFonts w:ascii="Arial" w:hAnsi="Arial" w:cs="Arial"/>
                <w:sz w:val="20"/>
                <w:szCs w:val="20"/>
              </w:rPr>
              <w:t>predplačilo</w:t>
            </w:r>
            <w:proofErr w:type="spellEnd"/>
            <w:r w:rsidRPr="009C2E40">
              <w:rPr>
                <w:rFonts w:ascii="Arial" w:hAnsi="Arial" w:cs="Arial"/>
                <w:sz w:val="20"/>
                <w:szCs w:val="20"/>
              </w:rPr>
              <w:t xml:space="preserve"> v </w:t>
            </w:r>
            <w:proofErr w:type="spellStart"/>
            <w:r w:rsidRPr="009C2E40">
              <w:rPr>
                <w:rFonts w:ascii="Arial" w:hAnsi="Arial" w:cs="Arial"/>
                <w:sz w:val="20"/>
                <w:szCs w:val="20"/>
              </w:rPr>
              <w:t>višini</w:t>
            </w:r>
            <w:proofErr w:type="spellEnd"/>
            <w:r w:rsidRPr="009C2E40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5</w:t>
            </w:r>
            <w:r w:rsidRPr="009C2E40">
              <w:rPr>
                <w:rFonts w:ascii="Arial" w:hAnsi="Arial" w:cs="Arial"/>
                <w:sz w:val="20"/>
                <w:szCs w:val="20"/>
              </w:rPr>
              <w:t xml:space="preserve">0 % </w:t>
            </w:r>
            <w:proofErr w:type="spellStart"/>
            <w:r w:rsidRPr="009C2E40">
              <w:rPr>
                <w:rFonts w:ascii="Arial" w:hAnsi="Arial" w:cs="Arial"/>
                <w:sz w:val="20"/>
                <w:szCs w:val="20"/>
              </w:rPr>
              <w:t>celotnega</w:t>
            </w:r>
            <w:proofErr w:type="spellEnd"/>
            <w:r w:rsidRPr="009C2E4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C2E40">
              <w:rPr>
                <w:rFonts w:ascii="Arial" w:hAnsi="Arial" w:cs="Arial"/>
                <w:sz w:val="20"/>
                <w:szCs w:val="20"/>
              </w:rPr>
              <w:t>pogodbenega</w:t>
            </w:r>
            <w:proofErr w:type="spellEnd"/>
            <w:r w:rsidRPr="009C2E4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C2E40">
              <w:rPr>
                <w:rFonts w:ascii="Arial" w:hAnsi="Arial" w:cs="Arial"/>
                <w:sz w:val="20"/>
                <w:szCs w:val="20"/>
              </w:rPr>
              <w:t>zneska</w:t>
            </w:r>
            <w:proofErr w:type="spellEnd"/>
            <w:r w:rsidRPr="009C2E40">
              <w:rPr>
                <w:rFonts w:ascii="Arial" w:hAnsi="Arial" w:cs="Arial"/>
                <w:sz w:val="20"/>
                <w:szCs w:val="20"/>
              </w:rPr>
              <w:t xml:space="preserve"> v 15 </w:t>
            </w:r>
            <w:proofErr w:type="spellStart"/>
            <w:r w:rsidRPr="009C2E40">
              <w:rPr>
                <w:rFonts w:ascii="Arial" w:hAnsi="Arial" w:cs="Arial"/>
                <w:sz w:val="20"/>
                <w:szCs w:val="20"/>
              </w:rPr>
              <w:t>delovnih</w:t>
            </w:r>
            <w:proofErr w:type="spellEnd"/>
            <w:r w:rsidRPr="009C2E4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C2E40">
              <w:rPr>
                <w:rFonts w:ascii="Arial" w:hAnsi="Arial" w:cs="Arial"/>
                <w:sz w:val="20"/>
                <w:szCs w:val="20"/>
              </w:rPr>
              <w:t>dneh</w:t>
            </w:r>
            <w:proofErr w:type="spellEnd"/>
            <w:r w:rsidRPr="009C2E40">
              <w:rPr>
                <w:rFonts w:ascii="Arial" w:hAnsi="Arial" w:cs="Arial"/>
                <w:sz w:val="20"/>
                <w:szCs w:val="20"/>
              </w:rPr>
              <w:t xml:space="preserve"> po </w:t>
            </w:r>
            <w:proofErr w:type="spellStart"/>
            <w:r w:rsidRPr="009C2E40">
              <w:rPr>
                <w:rFonts w:ascii="Arial" w:hAnsi="Arial" w:cs="Arial"/>
                <w:sz w:val="20"/>
                <w:szCs w:val="20"/>
              </w:rPr>
              <w:t>sklenitvi</w:t>
            </w:r>
            <w:proofErr w:type="spellEnd"/>
            <w:r w:rsidRPr="009C2E4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C2E40">
              <w:rPr>
                <w:rFonts w:ascii="Arial" w:hAnsi="Arial" w:cs="Arial"/>
                <w:sz w:val="20"/>
                <w:szCs w:val="20"/>
              </w:rPr>
              <w:t>pogodbe</w:t>
            </w:r>
            <w:proofErr w:type="spellEnd"/>
            <w:r w:rsidRPr="009C2E40">
              <w:rPr>
                <w:rFonts w:ascii="Arial" w:hAnsi="Arial" w:cs="Arial"/>
                <w:sz w:val="20"/>
                <w:szCs w:val="20"/>
              </w:rPr>
              <w:t xml:space="preserve"> in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predložitvi</w:t>
            </w:r>
            <w:proofErr w:type="spellEnd"/>
            <w:r w:rsidRPr="009C2E4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C2E40">
              <w:rPr>
                <w:rFonts w:ascii="Arial" w:hAnsi="Arial" w:cs="Arial"/>
                <w:sz w:val="20"/>
                <w:szCs w:val="20"/>
              </w:rPr>
              <w:t>zahtevka</w:t>
            </w:r>
            <w:proofErr w:type="spellEnd"/>
            <w:r w:rsidRPr="009C2E40">
              <w:rPr>
                <w:rFonts w:ascii="Arial" w:hAnsi="Arial" w:cs="Arial"/>
                <w:sz w:val="20"/>
                <w:szCs w:val="20"/>
              </w:rPr>
              <w:t xml:space="preserve"> za </w:t>
            </w:r>
            <w:proofErr w:type="spellStart"/>
            <w:r w:rsidRPr="009C2E40">
              <w:rPr>
                <w:rFonts w:ascii="Arial" w:hAnsi="Arial" w:cs="Arial"/>
                <w:sz w:val="20"/>
                <w:szCs w:val="20"/>
              </w:rPr>
              <w:t>predplačilo</w:t>
            </w:r>
            <w:proofErr w:type="spellEnd"/>
            <w:r w:rsidRPr="009C2E40">
              <w:rPr>
                <w:rFonts w:ascii="Arial" w:hAnsi="Arial" w:cs="Arial"/>
                <w:sz w:val="20"/>
                <w:szCs w:val="20"/>
              </w:rPr>
              <w:t xml:space="preserve"> s </w:t>
            </w:r>
            <w:proofErr w:type="spellStart"/>
            <w:r w:rsidRPr="009C2E40">
              <w:rPr>
                <w:rFonts w:ascii="Arial" w:hAnsi="Arial" w:cs="Arial"/>
                <w:sz w:val="20"/>
                <w:szCs w:val="20"/>
              </w:rPr>
              <w:t>strani</w:t>
            </w:r>
            <w:proofErr w:type="spellEnd"/>
            <w:r w:rsidRPr="009C2E4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C2E40">
              <w:rPr>
                <w:rFonts w:ascii="Arial" w:hAnsi="Arial" w:cs="Arial"/>
                <w:sz w:val="20"/>
                <w:szCs w:val="20"/>
              </w:rPr>
              <w:t>dobavitelja</w:t>
            </w:r>
            <w:proofErr w:type="spellEnd"/>
            <w:r w:rsidRPr="009C2E40">
              <w:rPr>
                <w:rFonts w:ascii="Arial" w:hAnsi="Arial" w:cs="Arial"/>
                <w:sz w:val="20"/>
                <w:szCs w:val="20"/>
              </w:rPr>
              <w:t>.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Preostalih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50 %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celotnega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pogodbenega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zneska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bo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naročnik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plačal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po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uspešni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dobavi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in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izvedbi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inštalacije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opreme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03DCB1E9" w14:textId="77777777" w:rsidR="009C2E40" w:rsidRPr="009C2E40" w:rsidRDefault="009C2E40" w:rsidP="009C2E40">
            <w:pPr>
              <w:spacing w:before="225" w:after="225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C2E40">
              <w:rPr>
                <w:rFonts w:ascii="Arial" w:hAnsi="Arial" w:cs="Arial"/>
                <w:sz w:val="20"/>
                <w:szCs w:val="20"/>
              </w:rPr>
              <w:t xml:space="preserve">Rok </w:t>
            </w:r>
            <w:proofErr w:type="spellStart"/>
            <w:r w:rsidRPr="009C2E40">
              <w:rPr>
                <w:rFonts w:ascii="Arial" w:hAnsi="Arial" w:cs="Arial"/>
                <w:sz w:val="20"/>
                <w:szCs w:val="20"/>
              </w:rPr>
              <w:t>plačila</w:t>
            </w:r>
            <w:proofErr w:type="spellEnd"/>
            <w:r w:rsidRPr="009C2E4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C2E40">
              <w:rPr>
                <w:rFonts w:ascii="Arial" w:hAnsi="Arial" w:cs="Arial"/>
                <w:sz w:val="20"/>
                <w:szCs w:val="20"/>
              </w:rPr>
              <w:t>posameznega</w:t>
            </w:r>
            <w:proofErr w:type="spellEnd"/>
            <w:r w:rsidRPr="009C2E4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C2E40">
              <w:rPr>
                <w:rFonts w:ascii="Arial" w:hAnsi="Arial" w:cs="Arial"/>
                <w:sz w:val="20"/>
                <w:szCs w:val="20"/>
              </w:rPr>
              <w:t>računa</w:t>
            </w:r>
            <w:proofErr w:type="spellEnd"/>
            <w:r w:rsidRPr="009C2E40">
              <w:rPr>
                <w:rFonts w:ascii="Arial" w:hAnsi="Arial" w:cs="Arial"/>
                <w:sz w:val="20"/>
                <w:szCs w:val="20"/>
              </w:rPr>
              <w:t xml:space="preserve"> je 30 </w:t>
            </w:r>
            <w:proofErr w:type="spellStart"/>
            <w:r w:rsidRPr="009C2E40">
              <w:rPr>
                <w:rFonts w:ascii="Arial" w:hAnsi="Arial" w:cs="Arial"/>
                <w:sz w:val="20"/>
                <w:szCs w:val="20"/>
              </w:rPr>
              <w:t>dni</w:t>
            </w:r>
            <w:proofErr w:type="spellEnd"/>
            <w:r w:rsidRPr="009C2E4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C2E40">
              <w:rPr>
                <w:rFonts w:ascii="Arial" w:hAnsi="Arial" w:cs="Arial"/>
                <w:sz w:val="20"/>
                <w:szCs w:val="20"/>
              </w:rPr>
              <w:t>od</w:t>
            </w:r>
            <w:proofErr w:type="spellEnd"/>
            <w:r w:rsidRPr="009C2E4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C2E40">
              <w:rPr>
                <w:rFonts w:ascii="Arial" w:hAnsi="Arial" w:cs="Arial"/>
                <w:sz w:val="20"/>
                <w:szCs w:val="20"/>
              </w:rPr>
              <w:t>prejema</w:t>
            </w:r>
            <w:proofErr w:type="spellEnd"/>
            <w:r w:rsidRPr="009C2E4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C2E40">
              <w:rPr>
                <w:rFonts w:ascii="Arial" w:hAnsi="Arial" w:cs="Arial"/>
                <w:sz w:val="20"/>
                <w:szCs w:val="20"/>
              </w:rPr>
              <w:t>pravilno</w:t>
            </w:r>
            <w:proofErr w:type="spellEnd"/>
            <w:r w:rsidRPr="009C2E4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C2E40">
              <w:rPr>
                <w:rFonts w:ascii="Arial" w:hAnsi="Arial" w:cs="Arial"/>
                <w:sz w:val="20"/>
                <w:szCs w:val="20"/>
              </w:rPr>
              <w:t>izstavljenega</w:t>
            </w:r>
            <w:proofErr w:type="spellEnd"/>
            <w:r w:rsidRPr="009C2E4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C2E40">
              <w:rPr>
                <w:rFonts w:ascii="Arial" w:hAnsi="Arial" w:cs="Arial"/>
                <w:sz w:val="20"/>
                <w:szCs w:val="20"/>
              </w:rPr>
              <w:t>računa</w:t>
            </w:r>
            <w:proofErr w:type="spellEnd"/>
            <w:r w:rsidRPr="009C2E40"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  <w:p w14:paraId="13950721" w14:textId="44A1E9FF" w:rsidR="00F53BA0" w:rsidRPr="0091484C" w:rsidRDefault="009C2E40" w:rsidP="009C2E40">
            <w:pPr>
              <w:spacing w:before="225" w:after="225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C2E40">
              <w:rPr>
                <w:rFonts w:ascii="Arial" w:hAnsi="Arial" w:cs="Arial"/>
                <w:sz w:val="20"/>
                <w:szCs w:val="20"/>
              </w:rPr>
              <w:t>Naročnik</w:t>
            </w:r>
            <w:proofErr w:type="spellEnd"/>
            <w:r w:rsidRPr="009C2E40">
              <w:rPr>
                <w:rFonts w:ascii="Arial" w:hAnsi="Arial" w:cs="Arial"/>
                <w:sz w:val="20"/>
                <w:szCs w:val="20"/>
              </w:rPr>
              <w:t xml:space="preserve"> se </w:t>
            </w:r>
            <w:proofErr w:type="spellStart"/>
            <w:r w:rsidRPr="009C2E40">
              <w:rPr>
                <w:rFonts w:ascii="Arial" w:hAnsi="Arial" w:cs="Arial"/>
                <w:sz w:val="20"/>
                <w:szCs w:val="20"/>
              </w:rPr>
              <w:t>zaveže</w:t>
            </w:r>
            <w:proofErr w:type="spellEnd"/>
            <w:r w:rsidRPr="009C2E40">
              <w:rPr>
                <w:rFonts w:ascii="Arial" w:hAnsi="Arial" w:cs="Arial"/>
                <w:sz w:val="20"/>
                <w:szCs w:val="20"/>
              </w:rPr>
              <w:t xml:space="preserve">, da </w:t>
            </w:r>
            <w:proofErr w:type="spellStart"/>
            <w:r w:rsidRPr="009C2E40">
              <w:rPr>
                <w:rFonts w:ascii="Arial" w:hAnsi="Arial" w:cs="Arial"/>
                <w:sz w:val="20"/>
                <w:szCs w:val="20"/>
              </w:rPr>
              <w:t>bo</w:t>
            </w:r>
            <w:proofErr w:type="spellEnd"/>
            <w:r w:rsidRPr="009C2E4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C2E40">
              <w:rPr>
                <w:rFonts w:ascii="Arial" w:hAnsi="Arial" w:cs="Arial"/>
                <w:sz w:val="20"/>
                <w:szCs w:val="20"/>
              </w:rPr>
              <w:t>poravnal</w:t>
            </w:r>
            <w:proofErr w:type="spellEnd"/>
            <w:r w:rsidRPr="009C2E4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C2E40">
              <w:rPr>
                <w:rFonts w:ascii="Arial" w:hAnsi="Arial" w:cs="Arial"/>
                <w:sz w:val="20"/>
                <w:szCs w:val="20"/>
              </w:rPr>
              <w:t>pogodbeno</w:t>
            </w:r>
            <w:proofErr w:type="spellEnd"/>
            <w:r w:rsidRPr="009C2E4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C2E40">
              <w:rPr>
                <w:rFonts w:ascii="Arial" w:hAnsi="Arial" w:cs="Arial"/>
                <w:sz w:val="20"/>
                <w:szCs w:val="20"/>
              </w:rPr>
              <w:t>ceno</w:t>
            </w:r>
            <w:proofErr w:type="spellEnd"/>
            <w:r w:rsidRPr="009C2E40">
              <w:rPr>
                <w:rFonts w:ascii="Arial" w:hAnsi="Arial" w:cs="Arial"/>
                <w:sz w:val="20"/>
                <w:szCs w:val="20"/>
              </w:rPr>
              <w:t xml:space="preserve"> za </w:t>
            </w:r>
            <w:proofErr w:type="spellStart"/>
            <w:r w:rsidRPr="009C2E40">
              <w:rPr>
                <w:rFonts w:ascii="Arial" w:hAnsi="Arial" w:cs="Arial"/>
                <w:sz w:val="20"/>
                <w:szCs w:val="20"/>
              </w:rPr>
              <w:t>pravilno</w:t>
            </w:r>
            <w:proofErr w:type="spellEnd"/>
            <w:r w:rsidRPr="009C2E40">
              <w:rPr>
                <w:rFonts w:ascii="Arial" w:hAnsi="Arial" w:cs="Arial"/>
                <w:sz w:val="20"/>
                <w:szCs w:val="20"/>
              </w:rPr>
              <w:t xml:space="preserve"> in </w:t>
            </w:r>
            <w:proofErr w:type="spellStart"/>
            <w:r w:rsidRPr="009C2E40">
              <w:rPr>
                <w:rFonts w:ascii="Arial" w:hAnsi="Arial" w:cs="Arial"/>
                <w:sz w:val="20"/>
                <w:szCs w:val="20"/>
              </w:rPr>
              <w:t>pravočasno</w:t>
            </w:r>
            <w:proofErr w:type="spellEnd"/>
            <w:r w:rsidRPr="009C2E4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C2E40">
              <w:rPr>
                <w:rFonts w:ascii="Arial" w:hAnsi="Arial" w:cs="Arial"/>
                <w:sz w:val="20"/>
                <w:szCs w:val="20"/>
              </w:rPr>
              <w:t>dostavo</w:t>
            </w:r>
            <w:proofErr w:type="spellEnd"/>
            <w:r w:rsidRPr="009C2E40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9C2E40">
              <w:rPr>
                <w:rFonts w:ascii="Arial" w:hAnsi="Arial" w:cs="Arial"/>
                <w:sz w:val="20"/>
                <w:szCs w:val="20"/>
              </w:rPr>
              <w:t>vključno</w:t>
            </w:r>
            <w:proofErr w:type="spellEnd"/>
            <w:r w:rsidRPr="009C2E40">
              <w:rPr>
                <w:rFonts w:ascii="Arial" w:hAnsi="Arial" w:cs="Arial"/>
                <w:sz w:val="20"/>
                <w:szCs w:val="20"/>
              </w:rPr>
              <w:t xml:space="preserve"> z </w:t>
            </w:r>
            <w:proofErr w:type="spellStart"/>
            <w:r w:rsidRPr="009C2E40">
              <w:rPr>
                <w:rFonts w:ascii="Arial" w:hAnsi="Arial" w:cs="Arial"/>
                <w:sz w:val="20"/>
                <w:szCs w:val="20"/>
              </w:rPr>
              <w:t>izvedbo</w:t>
            </w:r>
            <w:proofErr w:type="spellEnd"/>
            <w:r w:rsidRPr="009C2E4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C2E40">
              <w:rPr>
                <w:rFonts w:ascii="Arial" w:hAnsi="Arial" w:cs="Arial"/>
                <w:sz w:val="20"/>
                <w:szCs w:val="20"/>
              </w:rPr>
              <w:t>montaže</w:t>
            </w:r>
            <w:proofErr w:type="spellEnd"/>
            <w:r w:rsidRPr="009C2E4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C2E40">
              <w:rPr>
                <w:rFonts w:ascii="Arial" w:hAnsi="Arial" w:cs="Arial"/>
                <w:sz w:val="20"/>
                <w:szCs w:val="20"/>
              </w:rPr>
              <w:t>ter</w:t>
            </w:r>
            <w:proofErr w:type="spellEnd"/>
            <w:r w:rsidRPr="009C2E4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C2E40">
              <w:rPr>
                <w:rFonts w:ascii="Arial" w:hAnsi="Arial" w:cs="Arial"/>
                <w:sz w:val="20"/>
                <w:szCs w:val="20"/>
              </w:rPr>
              <w:t>usposabljanja</w:t>
            </w:r>
            <w:proofErr w:type="spellEnd"/>
            <w:r w:rsidRPr="009C2E4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C2E40">
              <w:rPr>
                <w:rFonts w:ascii="Arial" w:hAnsi="Arial" w:cs="Arial"/>
                <w:sz w:val="20"/>
                <w:szCs w:val="20"/>
              </w:rPr>
              <w:t>naročnikovega</w:t>
            </w:r>
            <w:proofErr w:type="spellEnd"/>
            <w:r w:rsidRPr="009C2E4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C2E40">
              <w:rPr>
                <w:rFonts w:ascii="Arial" w:hAnsi="Arial" w:cs="Arial"/>
                <w:sz w:val="20"/>
                <w:szCs w:val="20"/>
              </w:rPr>
              <w:t>osebja</w:t>
            </w:r>
            <w:proofErr w:type="spellEnd"/>
            <w:r w:rsidRPr="009C2E40">
              <w:rPr>
                <w:rFonts w:ascii="Arial" w:hAnsi="Arial" w:cs="Arial"/>
                <w:sz w:val="20"/>
                <w:szCs w:val="20"/>
              </w:rPr>
              <w:t xml:space="preserve">, ki se </w:t>
            </w:r>
            <w:proofErr w:type="spellStart"/>
            <w:r w:rsidRPr="009C2E40">
              <w:rPr>
                <w:rFonts w:ascii="Arial" w:hAnsi="Arial" w:cs="Arial"/>
                <w:sz w:val="20"/>
                <w:szCs w:val="20"/>
              </w:rPr>
              <w:t>potrdi</w:t>
            </w:r>
            <w:proofErr w:type="spellEnd"/>
            <w:r w:rsidRPr="009C2E40">
              <w:rPr>
                <w:rFonts w:ascii="Arial" w:hAnsi="Arial" w:cs="Arial"/>
                <w:sz w:val="20"/>
                <w:szCs w:val="20"/>
              </w:rPr>
              <w:t xml:space="preserve"> s </w:t>
            </w:r>
            <w:proofErr w:type="spellStart"/>
            <w:r w:rsidRPr="009C2E40">
              <w:rPr>
                <w:rFonts w:ascii="Arial" w:hAnsi="Arial" w:cs="Arial"/>
                <w:sz w:val="20"/>
                <w:szCs w:val="20"/>
              </w:rPr>
              <w:t>podpisom</w:t>
            </w:r>
            <w:proofErr w:type="spellEnd"/>
            <w:r w:rsidRPr="009C2E4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C2E40">
              <w:rPr>
                <w:rFonts w:ascii="Arial" w:hAnsi="Arial" w:cs="Arial"/>
                <w:sz w:val="20"/>
                <w:szCs w:val="20"/>
              </w:rPr>
              <w:t>primopredajnega</w:t>
            </w:r>
            <w:proofErr w:type="spellEnd"/>
            <w:r w:rsidRPr="009C2E4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C2E40">
              <w:rPr>
                <w:rFonts w:ascii="Arial" w:hAnsi="Arial" w:cs="Arial"/>
                <w:sz w:val="20"/>
                <w:szCs w:val="20"/>
              </w:rPr>
              <w:t>zapisnika</w:t>
            </w:r>
            <w:proofErr w:type="spellEnd"/>
            <w:r w:rsidRPr="009C2E40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</w:tbl>
    <w:p w14:paraId="2E52B57B" w14:textId="77777777" w:rsidR="00F53BA0" w:rsidRPr="0091484C" w:rsidRDefault="00F53BA0" w:rsidP="00F53BA0">
      <w:pPr>
        <w:spacing w:before="225" w:after="225"/>
        <w:jc w:val="both"/>
        <w:rPr>
          <w:rFonts w:ascii="Arial" w:hAnsi="Arial" w:cs="Arial"/>
          <w:sz w:val="20"/>
          <w:szCs w:val="20"/>
        </w:rPr>
      </w:pPr>
      <w:r w:rsidRPr="0091484C">
        <w:rPr>
          <w:rFonts w:ascii="Arial" w:hAnsi="Arial" w:cs="Arial"/>
          <w:b/>
          <w:bCs/>
          <w:sz w:val="20"/>
          <w:szCs w:val="20"/>
        </w:rPr>
        <w:t>III. POGODBENA CENA</w:t>
      </w:r>
    </w:p>
    <w:p w14:paraId="3609021B" w14:textId="77777777" w:rsidR="00F53BA0" w:rsidRPr="0091484C" w:rsidRDefault="00F53BA0" w:rsidP="00F53BA0">
      <w:pPr>
        <w:jc w:val="center"/>
        <w:rPr>
          <w:rFonts w:ascii="Arial" w:hAnsi="Arial" w:cs="Arial"/>
          <w:sz w:val="20"/>
          <w:szCs w:val="20"/>
        </w:rPr>
      </w:pPr>
      <w:r w:rsidRPr="0091484C">
        <w:rPr>
          <w:rFonts w:ascii="Arial" w:hAnsi="Arial" w:cs="Arial"/>
          <w:b/>
          <w:bCs/>
          <w:sz w:val="20"/>
          <w:szCs w:val="20"/>
        </w:rPr>
        <w:t xml:space="preserve">8. </w:t>
      </w:r>
      <w:proofErr w:type="spellStart"/>
      <w:r w:rsidRPr="0091484C">
        <w:rPr>
          <w:rFonts w:ascii="Arial" w:hAnsi="Arial" w:cs="Arial"/>
          <w:b/>
          <w:bCs/>
          <w:sz w:val="20"/>
          <w:szCs w:val="20"/>
        </w:rPr>
        <w:t>člen</w:t>
      </w:r>
      <w:proofErr w:type="spellEnd"/>
    </w:p>
    <w:tbl>
      <w:tblPr>
        <w:tblStyle w:val="NormalTablePHPDOCX"/>
        <w:tblW w:w="0" w:type="auto"/>
        <w:tblInd w:w="108" w:type="dxa"/>
        <w:tblLook w:val="04A0" w:firstRow="1" w:lastRow="0" w:firstColumn="1" w:lastColumn="0" w:noHBand="0" w:noVBand="1"/>
      </w:tblPr>
      <w:tblGrid>
        <w:gridCol w:w="8918"/>
      </w:tblGrid>
      <w:tr w:rsidR="00F53BA0" w:rsidRPr="0091484C" w14:paraId="6F7BFF56" w14:textId="77777777" w:rsidTr="003861FE">
        <w:tc>
          <w:tcPr>
            <w:tcW w:w="0" w:type="auto"/>
            <w:tcMar>
              <w:top w:w="0" w:type="auto"/>
              <w:bottom w:w="0" w:type="auto"/>
            </w:tcMar>
          </w:tcPr>
          <w:p w14:paraId="12A29828" w14:textId="77777777" w:rsidR="00F53BA0" w:rsidRPr="0091484C" w:rsidRDefault="00F53BA0" w:rsidP="003861FE">
            <w:pPr>
              <w:spacing w:before="225" w:after="225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Pogodbena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cena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vključuje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vse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stroške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in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vse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popuste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ter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je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mogoče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povečati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nobeni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osnovi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razen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v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kolikor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bi za to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obstajali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zakonsko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določeni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razlogi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.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Morebitne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podražitve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do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izteka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pogodbenega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roka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za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dokončanje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oziroma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izročitev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s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primopredajo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so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vključene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v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pogodbeno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ceno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in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nanjo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ne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morejo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vplivati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02B401EA" w14:textId="1ECDBE90" w:rsidR="00F53BA0" w:rsidRPr="0091484C" w:rsidRDefault="007D7602" w:rsidP="003861FE">
            <w:pPr>
              <w:spacing w:before="225" w:after="225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I</w:t>
            </w:r>
            <w:r w:rsidR="004B4602">
              <w:rPr>
                <w:rFonts w:ascii="Arial" w:hAnsi="Arial" w:cs="Arial"/>
                <w:sz w:val="20"/>
                <w:szCs w:val="20"/>
              </w:rPr>
              <w:t>zvajalec</w:t>
            </w:r>
            <w:proofErr w:type="spellEnd"/>
            <w:r w:rsidR="00F53BA0"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F53BA0" w:rsidRPr="0091484C">
              <w:rPr>
                <w:rFonts w:ascii="Arial" w:hAnsi="Arial" w:cs="Arial"/>
                <w:sz w:val="20"/>
                <w:szCs w:val="20"/>
              </w:rPr>
              <w:t>izstavi</w:t>
            </w:r>
            <w:proofErr w:type="spellEnd"/>
            <w:r w:rsidR="00F53BA0"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F53BA0" w:rsidRPr="0091484C">
              <w:rPr>
                <w:rFonts w:ascii="Arial" w:hAnsi="Arial" w:cs="Arial"/>
                <w:sz w:val="20"/>
                <w:szCs w:val="20"/>
              </w:rPr>
              <w:t>račun</w:t>
            </w:r>
            <w:proofErr w:type="spellEnd"/>
            <w:r w:rsidR="00F53BA0" w:rsidRPr="0091484C">
              <w:rPr>
                <w:rFonts w:ascii="Arial" w:hAnsi="Arial" w:cs="Arial"/>
                <w:sz w:val="20"/>
                <w:szCs w:val="20"/>
              </w:rPr>
              <w:t xml:space="preserve"> v </w:t>
            </w:r>
            <w:proofErr w:type="spellStart"/>
            <w:r w:rsidR="00F53BA0" w:rsidRPr="0091484C">
              <w:rPr>
                <w:rFonts w:ascii="Arial" w:hAnsi="Arial" w:cs="Arial"/>
                <w:sz w:val="20"/>
                <w:szCs w:val="20"/>
              </w:rPr>
              <w:t>elektronski</w:t>
            </w:r>
            <w:proofErr w:type="spellEnd"/>
            <w:r w:rsidR="00F53BA0"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F53BA0" w:rsidRPr="0091484C">
              <w:rPr>
                <w:rFonts w:ascii="Arial" w:hAnsi="Arial" w:cs="Arial"/>
                <w:sz w:val="20"/>
                <w:szCs w:val="20"/>
              </w:rPr>
              <w:t>obliki</w:t>
            </w:r>
            <w:proofErr w:type="spellEnd"/>
            <w:r w:rsidR="00F53BA0" w:rsidRPr="0091484C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="00F53BA0" w:rsidRPr="0091484C">
              <w:rPr>
                <w:rFonts w:ascii="Arial" w:hAnsi="Arial" w:cs="Arial"/>
                <w:sz w:val="20"/>
                <w:szCs w:val="20"/>
              </w:rPr>
              <w:t>eRačun</w:t>
            </w:r>
            <w:proofErr w:type="spellEnd"/>
            <w:r w:rsidR="00F53BA0" w:rsidRPr="0091484C">
              <w:rPr>
                <w:rFonts w:ascii="Arial" w:hAnsi="Arial" w:cs="Arial"/>
                <w:sz w:val="20"/>
                <w:szCs w:val="20"/>
              </w:rPr>
              <w:t xml:space="preserve">) </w:t>
            </w:r>
            <w:proofErr w:type="spellStart"/>
            <w:r w:rsidR="00F53BA0" w:rsidRPr="0091484C">
              <w:rPr>
                <w:rFonts w:ascii="Arial" w:hAnsi="Arial" w:cs="Arial"/>
                <w:sz w:val="20"/>
                <w:szCs w:val="20"/>
              </w:rPr>
              <w:t>preko</w:t>
            </w:r>
            <w:proofErr w:type="spellEnd"/>
            <w:r w:rsidR="00F53BA0"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F53BA0" w:rsidRPr="0091484C">
              <w:rPr>
                <w:rFonts w:ascii="Arial" w:hAnsi="Arial" w:cs="Arial"/>
                <w:sz w:val="20"/>
                <w:szCs w:val="20"/>
              </w:rPr>
              <w:t>spletnega</w:t>
            </w:r>
            <w:proofErr w:type="spellEnd"/>
            <w:r w:rsidR="00F53BA0"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F53BA0" w:rsidRPr="0091484C">
              <w:rPr>
                <w:rFonts w:ascii="Arial" w:hAnsi="Arial" w:cs="Arial"/>
                <w:sz w:val="20"/>
                <w:szCs w:val="20"/>
              </w:rPr>
              <w:t>portala</w:t>
            </w:r>
            <w:proofErr w:type="spellEnd"/>
            <w:r w:rsidR="00F53BA0"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F53BA0" w:rsidRPr="0091484C">
              <w:rPr>
                <w:rFonts w:ascii="Arial" w:hAnsi="Arial" w:cs="Arial"/>
                <w:sz w:val="20"/>
                <w:szCs w:val="20"/>
              </w:rPr>
              <w:t>UJPnet</w:t>
            </w:r>
            <w:proofErr w:type="spellEnd"/>
            <w:r w:rsidR="00F53BA0" w:rsidRPr="0091484C">
              <w:rPr>
                <w:rFonts w:ascii="Arial" w:hAnsi="Arial" w:cs="Arial"/>
                <w:sz w:val="20"/>
                <w:szCs w:val="20"/>
              </w:rPr>
              <w:t xml:space="preserve">. Kot </w:t>
            </w:r>
            <w:proofErr w:type="spellStart"/>
            <w:r w:rsidR="00F53BA0" w:rsidRPr="0091484C">
              <w:rPr>
                <w:rFonts w:ascii="Arial" w:hAnsi="Arial" w:cs="Arial"/>
                <w:sz w:val="20"/>
                <w:szCs w:val="20"/>
              </w:rPr>
              <w:t>uradni</w:t>
            </w:r>
            <w:proofErr w:type="spellEnd"/>
            <w:r w:rsidR="00F53BA0"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F53BA0" w:rsidRPr="0091484C">
              <w:rPr>
                <w:rFonts w:ascii="Arial" w:hAnsi="Arial" w:cs="Arial"/>
                <w:sz w:val="20"/>
                <w:szCs w:val="20"/>
              </w:rPr>
              <w:t>prejem</w:t>
            </w:r>
            <w:proofErr w:type="spellEnd"/>
            <w:r w:rsidR="00F53BA0"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F53BA0" w:rsidRPr="0091484C">
              <w:rPr>
                <w:rFonts w:ascii="Arial" w:hAnsi="Arial" w:cs="Arial"/>
                <w:sz w:val="20"/>
                <w:szCs w:val="20"/>
              </w:rPr>
              <w:t>računa</w:t>
            </w:r>
            <w:proofErr w:type="spellEnd"/>
            <w:r w:rsidR="00F53BA0" w:rsidRPr="0091484C">
              <w:rPr>
                <w:rFonts w:ascii="Arial" w:hAnsi="Arial" w:cs="Arial"/>
                <w:sz w:val="20"/>
                <w:szCs w:val="20"/>
              </w:rPr>
              <w:t xml:space="preserve"> se </w:t>
            </w:r>
            <w:proofErr w:type="spellStart"/>
            <w:r w:rsidR="00F53BA0" w:rsidRPr="0091484C">
              <w:rPr>
                <w:rFonts w:ascii="Arial" w:hAnsi="Arial" w:cs="Arial"/>
                <w:sz w:val="20"/>
                <w:szCs w:val="20"/>
              </w:rPr>
              <w:t>šteje</w:t>
            </w:r>
            <w:proofErr w:type="spellEnd"/>
            <w:r w:rsidR="00F53BA0" w:rsidRPr="0091484C">
              <w:rPr>
                <w:rFonts w:ascii="Arial" w:hAnsi="Arial" w:cs="Arial"/>
                <w:sz w:val="20"/>
                <w:szCs w:val="20"/>
              </w:rPr>
              <w:t xml:space="preserve"> datum </w:t>
            </w:r>
            <w:proofErr w:type="spellStart"/>
            <w:r w:rsidR="00F53BA0" w:rsidRPr="0091484C">
              <w:rPr>
                <w:rFonts w:ascii="Arial" w:hAnsi="Arial" w:cs="Arial"/>
                <w:sz w:val="20"/>
                <w:szCs w:val="20"/>
              </w:rPr>
              <w:t>vnosa</w:t>
            </w:r>
            <w:proofErr w:type="spellEnd"/>
            <w:r w:rsidR="00F53BA0"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F53BA0" w:rsidRPr="0091484C">
              <w:rPr>
                <w:rFonts w:ascii="Arial" w:hAnsi="Arial" w:cs="Arial"/>
                <w:sz w:val="20"/>
                <w:szCs w:val="20"/>
              </w:rPr>
              <w:t>računa</w:t>
            </w:r>
            <w:proofErr w:type="spellEnd"/>
            <w:r w:rsidR="00F53BA0" w:rsidRPr="0091484C">
              <w:rPr>
                <w:rFonts w:ascii="Arial" w:hAnsi="Arial" w:cs="Arial"/>
                <w:sz w:val="20"/>
                <w:szCs w:val="20"/>
              </w:rPr>
              <w:t xml:space="preserve"> v </w:t>
            </w:r>
            <w:proofErr w:type="spellStart"/>
            <w:r w:rsidR="00F53BA0" w:rsidRPr="0091484C">
              <w:rPr>
                <w:rFonts w:ascii="Arial" w:hAnsi="Arial" w:cs="Arial"/>
                <w:sz w:val="20"/>
                <w:szCs w:val="20"/>
              </w:rPr>
              <w:t>sistem</w:t>
            </w:r>
            <w:proofErr w:type="spellEnd"/>
            <w:r w:rsidR="00F53BA0"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F53BA0" w:rsidRPr="0091484C">
              <w:rPr>
                <w:rFonts w:ascii="Arial" w:hAnsi="Arial" w:cs="Arial"/>
                <w:sz w:val="20"/>
                <w:szCs w:val="20"/>
              </w:rPr>
              <w:t>UJPnet</w:t>
            </w:r>
            <w:proofErr w:type="spellEnd"/>
            <w:r w:rsidR="00F53BA0" w:rsidRPr="0091484C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4EBA1725" w14:textId="77777777" w:rsidR="00F53BA0" w:rsidRPr="0091484C" w:rsidRDefault="00F53BA0" w:rsidP="003861FE">
            <w:pPr>
              <w:spacing w:before="225" w:after="225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1484C">
              <w:rPr>
                <w:rFonts w:ascii="Arial" w:hAnsi="Arial" w:cs="Arial"/>
                <w:sz w:val="20"/>
                <w:szCs w:val="20"/>
              </w:rPr>
              <w:t xml:space="preserve">V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kolikor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naročnik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računa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ne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zavrne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v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roku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8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delovnih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dni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od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prejema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, se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račun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šteje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za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potrjenega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5416B591" w14:textId="6347EF07" w:rsidR="00F53BA0" w:rsidRPr="0091484C" w:rsidRDefault="00F53BA0" w:rsidP="003861FE">
            <w:pPr>
              <w:spacing w:before="225" w:after="225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Naročnik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bo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pravilno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izstavljen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in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potrjen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račun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poravnal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transakcijski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račun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4B4602">
              <w:rPr>
                <w:rFonts w:ascii="Arial" w:hAnsi="Arial" w:cs="Arial"/>
                <w:sz w:val="20"/>
                <w:szCs w:val="20"/>
              </w:rPr>
              <w:t>izvajalca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naveden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računu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. V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primeru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, da TRR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naveden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računu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, se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plačilo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nakaže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prvi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račun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naveden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pri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podatkih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o </w:t>
            </w:r>
            <w:proofErr w:type="spellStart"/>
            <w:r w:rsidR="004B4602">
              <w:rPr>
                <w:rFonts w:ascii="Arial" w:hAnsi="Arial" w:cs="Arial"/>
                <w:sz w:val="20"/>
                <w:szCs w:val="20"/>
              </w:rPr>
              <w:t>izvajalcu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06406554" w14:textId="77777777" w:rsidR="00F53BA0" w:rsidRPr="0091484C" w:rsidRDefault="00F53BA0" w:rsidP="003861FE">
            <w:pPr>
              <w:spacing w:before="225" w:after="225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1484C">
              <w:rPr>
                <w:rFonts w:ascii="Arial" w:hAnsi="Arial" w:cs="Arial"/>
                <w:sz w:val="20"/>
                <w:szCs w:val="20"/>
              </w:rPr>
              <w:t xml:space="preserve">Rok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plačila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začne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teči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naslednji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dan po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uradnem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prejemu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računa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. Kot dan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plačila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oziroma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izpolnitve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naročnikove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obveznosti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se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šteje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dan, ko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naročnik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izroči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nalog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za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plačilo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organizaciji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pri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kateri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ima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svoj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račun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</w:tbl>
    <w:p w14:paraId="02FF6C73" w14:textId="0ABCA5FC" w:rsidR="00F53BA0" w:rsidRPr="0091484C" w:rsidRDefault="00F53BA0" w:rsidP="00F53BA0">
      <w:pPr>
        <w:spacing w:before="225" w:after="225"/>
        <w:jc w:val="both"/>
        <w:rPr>
          <w:rFonts w:ascii="Arial" w:hAnsi="Arial" w:cs="Arial"/>
          <w:sz w:val="20"/>
          <w:szCs w:val="20"/>
        </w:rPr>
      </w:pPr>
      <w:r w:rsidRPr="0091484C">
        <w:rPr>
          <w:rFonts w:ascii="Arial" w:hAnsi="Arial" w:cs="Arial"/>
          <w:b/>
          <w:bCs/>
          <w:sz w:val="20"/>
          <w:szCs w:val="20"/>
        </w:rPr>
        <w:t xml:space="preserve">IV. </w:t>
      </w:r>
      <w:r w:rsidR="00770AA5">
        <w:rPr>
          <w:rFonts w:ascii="Arial" w:hAnsi="Arial" w:cs="Arial"/>
          <w:b/>
          <w:bCs/>
          <w:sz w:val="20"/>
          <w:szCs w:val="20"/>
        </w:rPr>
        <w:t>ROK ZA IZVEDBO/DOBAVO</w:t>
      </w:r>
    </w:p>
    <w:p w14:paraId="1BF021F7" w14:textId="77777777" w:rsidR="00F53BA0" w:rsidRPr="0091484C" w:rsidRDefault="00F53BA0" w:rsidP="00F53BA0">
      <w:pPr>
        <w:jc w:val="center"/>
        <w:rPr>
          <w:rFonts w:ascii="Arial" w:hAnsi="Arial" w:cs="Arial"/>
          <w:sz w:val="20"/>
          <w:szCs w:val="20"/>
        </w:rPr>
      </w:pPr>
      <w:r w:rsidRPr="0091484C">
        <w:rPr>
          <w:rFonts w:ascii="Arial" w:hAnsi="Arial" w:cs="Arial"/>
          <w:b/>
          <w:bCs/>
          <w:sz w:val="20"/>
          <w:szCs w:val="20"/>
        </w:rPr>
        <w:t xml:space="preserve">9. </w:t>
      </w:r>
      <w:proofErr w:type="spellStart"/>
      <w:r w:rsidRPr="0091484C">
        <w:rPr>
          <w:rFonts w:ascii="Arial" w:hAnsi="Arial" w:cs="Arial"/>
          <w:b/>
          <w:bCs/>
          <w:sz w:val="20"/>
          <w:szCs w:val="20"/>
        </w:rPr>
        <w:t>člen</w:t>
      </w:r>
      <w:proofErr w:type="spellEnd"/>
    </w:p>
    <w:tbl>
      <w:tblPr>
        <w:tblStyle w:val="NormalTablePHPDOCX"/>
        <w:tblW w:w="0" w:type="auto"/>
        <w:tblInd w:w="108" w:type="dxa"/>
        <w:tblLook w:val="04A0" w:firstRow="1" w:lastRow="0" w:firstColumn="1" w:lastColumn="0" w:noHBand="0" w:noVBand="1"/>
      </w:tblPr>
      <w:tblGrid>
        <w:gridCol w:w="8918"/>
      </w:tblGrid>
      <w:tr w:rsidR="00F53BA0" w:rsidRPr="0091484C" w14:paraId="64A18207" w14:textId="77777777" w:rsidTr="003861FE">
        <w:tc>
          <w:tcPr>
            <w:tcW w:w="0" w:type="auto"/>
            <w:tcMar>
              <w:top w:w="0" w:type="auto"/>
              <w:bottom w:w="0" w:type="auto"/>
            </w:tcMar>
          </w:tcPr>
          <w:p w14:paraId="6F5B7416" w14:textId="7FF04D62" w:rsidR="004B4602" w:rsidRDefault="004B4602" w:rsidP="003861FE">
            <w:pPr>
              <w:spacing w:before="225" w:after="225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Izvajalec</w:t>
            </w:r>
            <w:proofErr w:type="spellEnd"/>
            <w:r w:rsidR="00F53BA0" w:rsidRPr="0091484C">
              <w:rPr>
                <w:rFonts w:ascii="Arial" w:hAnsi="Arial" w:cs="Arial"/>
                <w:sz w:val="20"/>
                <w:szCs w:val="20"/>
              </w:rPr>
              <w:t xml:space="preserve"> se </w:t>
            </w:r>
            <w:proofErr w:type="spellStart"/>
            <w:r w:rsidR="00F53BA0" w:rsidRPr="0091484C">
              <w:rPr>
                <w:rFonts w:ascii="Arial" w:hAnsi="Arial" w:cs="Arial"/>
                <w:sz w:val="20"/>
                <w:szCs w:val="20"/>
              </w:rPr>
              <w:t>zavezuje</w:t>
            </w:r>
            <w:proofErr w:type="spellEnd"/>
            <w:r w:rsidR="00F53BA0" w:rsidRPr="0091484C">
              <w:rPr>
                <w:rFonts w:ascii="Arial" w:hAnsi="Arial" w:cs="Arial"/>
                <w:sz w:val="20"/>
                <w:szCs w:val="20"/>
              </w:rPr>
              <w:t xml:space="preserve">, da </w:t>
            </w:r>
            <w:proofErr w:type="spellStart"/>
            <w:r w:rsidR="00F53BA0" w:rsidRPr="0091484C">
              <w:rPr>
                <w:rFonts w:ascii="Arial" w:hAnsi="Arial" w:cs="Arial"/>
                <w:sz w:val="20"/>
                <w:szCs w:val="20"/>
              </w:rPr>
              <w:t>bo</w:t>
            </w:r>
            <w:proofErr w:type="spellEnd"/>
            <w:r w:rsidR="00F53BA0"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345FE1" w:rsidRPr="0091484C">
              <w:rPr>
                <w:rFonts w:ascii="Arial" w:hAnsi="Arial" w:cs="Arial"/>
                <w:sz w:val="20"/>
                <w:szCs w:val="20"/>
              </w:rPr>
              <w:t>predmet</w:t>
            </w:r>
            <w:proofErr w:type="spellEnd"/>
            <w:r w:rsidR="00345FE1"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345FE1" w:rsidRPr="0091484C">
              <w:rPr>
                <w:rFonts w:ascii="Arial" w:hAnsi="Arial" w:cs="Arial"/>
                <w:sz w:val="20"/>
                <w:szCs w:val="20"/>
              </w:rPr>
              <w:t>pogodbe</w:t>
            </w:r>
            <w:proofErr w:type="spellEnd"/>
            <w:r w:rsidR="00345FE1"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98487F">
              <w:rPr>
                <w:rFonts w:ascii="Arial" w:hAnsi="Arial" w:cs="Arial"/>
                <w:sz w:val="20"/>
                <w:szCs w:val="20"/>
              </w:rPr>
              <w:t>dobavil</w:t>
            </w:r>
            <w:proofErr w:type="spellEnd"/>
            <w:r w:rsidR="0098487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F705B2" w:rsidRPr="00232A1B">
              <w:rPr>
                <w:rFonts w:ascii="Arial" w:hAnsi="Arial" w:cs="Arial"/>
                <w:sz w:val="20"/>
                <w:szCs w:val="20"/>
              </w:rPr>
              <w:t>najkasneje</w:t>
            </w:r>
            <w:proofErr w:type="spellEnd"/>
            <w:r w:rsidR="00F705B2" w:rsidRPr="00232A1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B80961">
              <w:rPr>
                <w:rFonts w:ascii="Arial" w:hAnsi="Arial" w:cs="Arial"/>
                <w:sz w:val="20"/>
                <w:szCs w:val="20"/>
              </w:rPr>
              <w:t>do 14. 11. 2025.</w:t>
            </w:r>
          </w:p>
          <w:p w14:paraId="6653BE52" w14:textId="5E9BDEA6" w:rsidR="00F53BA0" w:rsidRPr="0091484C" w:rsidRDefault="00F53BA0" w:rsidP="003861FE">
            <w:pPr>
              <w:spacing w:before="225" w:after="225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B4602">
              <w:rPr>
                <w:rFonts w:ascii="Arial" w:hAnsi="Arial" w:cs="Arial"/>
                <w:sz w:val="20"/>
                <w:szCs w:val="20"/>
              </w:rPr>
              <w:t xml:space="preserve">Rok </w:t>
            </w:r>
            <w:proofErr w:type="spellStart"/>
            <w:r w:rsidR="00E5043A">
              <w:rPr>
                <w:rFonts w:ascii="Arial" w:hAnsi="Arial" w:cs="Arial"/>
                <w:sz w:val="20"/>
                <w:szCs w:val="20"/>
              </w:rPr>
              <w:t>izvedbe</w:t>
            </w:r>
            <w:proofErr w:type="spellEnd"/>
            <w:r w:rsidR="00232A1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770AA5">
              <w:rPr>
                <w:rFonts w:ascii="Arial" w:hAnsi="Arial" w:cs="Arial"/>
                <w:sz w:val="20"/>
                <w:szCs w:val="20"/>
              </w:rPr>
              <w:t>-</w:t>
            </w:r>
            <w:r w:rsidR="00232A1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770AA5">
              <w:rPr>
                <w:rFonts w:ascii="Arial" w:hAnsi="Arial" w:cs="Arial"/>
                <w:sz w:val="20"/>
                <w:szCs w:val="20"/>
              </w:rPr>
              <w:t>dobave</w:t>
            </w:r>
            <w:proofErr w:type="spellEnd"/>
            <w:r w:rsidRPr="004B4602">
              <w:rPr>
                <w:rFonts w:ascii="Arial" w:hAnsi="Arial" w:cs="Arial"/>
                <w:sz w:val="20"/>
                <w:szCs w:val="20"/>
              </w:rPr>
              <w:t xml:space="preserve"> je </w:t>
            </w:r>
            <w:proofErr w:type="spellStart"/>
            <w:r w:rsidRPr="004B4602">
              <w:rPr>
                <w:rFonts w:ascii="Arial" w:hAnsi="Arial" w:cs="Arial"/>
                <w:sz w:val="20"/>
                <w:szCs w:val="20"/>
              </w:rPr>
              <w:t>bistvena</w:t>
            </w:r>
            <w:proofErr w:type="spellEnd"/>
            <w:r w:rsidRPr="004B460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B4602">
              <w:rPr>
                <w:rFonts w:ascii="Arial" w:hAnsi="Arial" w:cs="Arial"/>
                <w:sz w:val="20"/>
                <w:szCs w:val="20"/>
              </w:rPr>
              <w:t>sestavina</w:t>
            </w:r>
            <w:proofErr w:type="spellEnd"/>
            <w:r w:rsidRPr="004B460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B4602">
              <w:rPr>
                <w:rFonts w:ascii="Arial" w:hAnsi="Arial" w:cs="Arial"/>
                <w:sz w:val="20"/>
                <w:szCs w:val="20"/>
              </w:rPr>
              <w:t>te</w:t>
            </w:r>
            <w:proofErr w:type="spellEnd"/>
            <w:r w:rsidRPr="004B460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B4602">
              <w:rPr>
                <w:rFonts w:ascii="Arial" w:hAnsi="Arial" w:cs="Arial"/>
                <w:sz w:val="20"/>
                <w:szCs w:val="20"/>
              </w:rPr>
              <w:t>pogodbe</w:t>
            </w:r>
            <w:proofErr w:type="spellEnd"/>
            <w:r w:rsidRPr="004B4602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35B94C78" w14:textId="00CC54B5" w:rsidR="00F53BA0" w:rsidRPr="0091484C" w:rsidRDefault="00F53BA0" w:rsidP="003861FE">
            <w:pPr>
              <w:spacing w:before="225" w:after="225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1484C">
              <w:rPr>
                <w:rFonts w:ascii="Arial" w:hAnsi="Arial" w:cs="Arial"/>
                <w:sz w:val="20"/>
                <w:szCs w:val="20"/>
              </w:rPr>
              <w:t xml:space="preserve">Za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dobavo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blaga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se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upošteva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Incoterms 20</w:t>
            </w:r>
            <w:r w:rsidR="006A686B" w:rsidRPr="0091484C">
              <w:rPr>
                <w:rFonts w:ascii="Arial" w:hAnsi="Arial" w:cs="Arial"/>
                <w:sz w:val="20"/>
                <w:szCs w:val="20"/>
              </w:rPr>
              <w:t>2</w:t>
            </w:r>
            <w:r w:rsidRPr="0091484C">
              <w:rPr>
                <w:rFonts w:ascii="Arial" w:hAnsi="Arial" w:cs="Arial"/>
                <w:sz w:val="20"/>
                <w:szCs w:val="20"/>
              </w:rPr>
              <w:t xml:space="preserve">0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klavzula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DDP,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sedežu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naročnika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razen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kadar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je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izrecno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določeno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drugo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mesto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dobave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20B77B07" w14:textId="573B867A" w:rsidR="00F53BA0" w:rsidRPr="0091484C" w:rsidRDefault="00E5043A" w:rsidP="003861FE">
            <w:pPr>
              <w:spacing w:before="225" w:after="225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Izvajalec</w:t>
            </w:r>
            <w:proofErr w:type="spellEnd"/>
            <w:r w:rsidR="00F53BA0" w:rsidRPr="0091484C">
              <w:rPr>
                <w:rFonts w:ascii="Arial" w:hAnsi="Arial" w:cs="Arial"/>
                <w:sz w:val="20"/>
                <w:szCs w:val="20"/>
              </w:rPr>
              <w:t xml:space="preserve"> mora do </w:t>
            </w:r>
            <w:proofErr w:type="spellStart"/>
            <w:r w:rsidR="00F53BA0" w:rsidRPr="0091484C">
              <w:rPr>
                <w:rFonts w:ascii="Arial" w:hAnsi="Arial" w:cs="Arial"/>
                <w:sz w:val="20"/>
                <w:szCs w:val="20"/>
              </w:rPr>
              <w:t>navedenega</w:t>
            </w:r>
            <w:proofErr w:type="spellEnd"/>
            <w:r w:rsidR="00F53BA0"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F53BA0" w:rsidRPr="0091484C">
              <w:rPr>
                <w:rFonts w:ascii="Arial" w:hAnsi="Arial" w:cs="Arial"/>
                <w:sz w:val="20"/>
                <w:szCs w:val="20"/>
              </w:rPr>
              <w:t>datuma</w:t>
            </w:r>
            <w:proofErr w:type="spellEnd"/>
            <w:r w:rsidR="00F53BA0"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F53BA0" w:rsidRPr="0091484C">
              <w:rPr>
                <w:rFonts w:ascii="Arial" w:hAnsi="Arial" w:cs="Arial"/>
                <w:sz w:val="20"/>
                <w:szCs w:val="20"/>
              </w:rPr>
              <w:t>opraviti</w:t>
            </w:r>
            <w:proofErr w:type="spellEnd"/>
            <w:r w:rsidR="00F53BA0"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F53BA0" w:rsidRPr="0091484C">
              <w:rPr>
                <w:rFonts w:ascii="Arial" w:hAnsi="Arial" w:cs="Arial"/>
                <w:sz w:val="20"/>
                <w:szCs w:val="20"/>
              </w:rPr>
              <w:t>vse</w:t>
            </w:r>
            <w:proofErr w:type="spellEnd"/>
            <w:r w:rsidR="00F53BA0"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F53BA0" w:rsidRPr="0091484C">
              <w:rPr>
                <w:rFonts w:ascii="Arial" w:hAnsi="Arial" w:cs="Arial"/>
                <w:sz w:val="20"/>
                <w:szCs w:val="20"/>
              </w:rPr>
              <w:t>pogodbene</w:t>
            </w:r>
            <w:proofErr w:type="spellEnd"/>
            <w:r w:rsidR="00F53BA0"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F53BA0" w:rsidRPr="0091484C">
              <w:rPr>
                <w:rFonts w:ascii="Arial" w:hAnsi="Arial" w:cs="Arial"/>
                <w:sz w:val="20"/>
                <w:szCs w:val="20"/>
              </w:rPr>
              <w:t>obveznosti</w:t>
            </w:r>
            <w:proofErr w:type="spellEnd"/>
            <w:r w:rsidR="00F53BA0" w:rsidRPr="0091484C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="00F53BA0" w:rsidRPr="0091484C">
              <w:rPr>
                <w:rFonts w:ascii="Arial" w:hAnsi="Arial" w:cs="Arial"/>
                <w:sz w:val="20"/>
                <w:szCs w:val="20"/>
              </w:rPr>
              <w:t>vključno</w:t>
            </w:r>
            <w:proofErr w:type="spellEnd"/>
            <w:r w:rsidR="00F53BA0" w:rsidRPr="0091484C">
              <w:rPr>
                <w:rFonts w:ascii="Arial" w:hAnsi="Arial" w:cs="Arial"/>
                <w:sz w:val="20"/>
                <w:szCs w:val="20"/>
              </w:rPr>
              <w:t xml:space="preserve"> s </w:t>
            </w:r>
            <w:proofErr w:type="spellStart"/>
            <w:r w:rsidR="00F53BA0" w:rsidRPr="0091484C">
              <w:rPr>
                <w:rFonts w:ascii="Arial" w:hAnsi="Arial" w:cs="Arial"/>
                <w:sz w:val="20"/>
                <w:szCs w:val="20"/>
              </w:rPr>
              <w:t>preizkusom</w:t>
            </w:r>
            <w:proofErr w:type="spellEnd"/>
            <w:r w:rsidR="00F53BA0"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F53BA0" w:rsidRPr="0091484C">
              <w:rPr>
                <w:rFonts w:ascii="Arial" w:hAnsi="Arial" w:cs="Arial"/>
                <w:sz w:val="20"/>
                <w:szCs w:val="20"/>
              </w:rPr>
              <w:t>doseganja</w:t>
            </w:r>
            <w:proofErr w:type="spellEnd"/>
            <w:r w:rsidR="00F53BA0"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F53BA0" w:rsidRPr="0091484C">
              <w:rPr>
                <w:rFonts w:ascii="Arial" w:hAnsi="Arial" w:cs="Arial"/>
                <w:sz w:val="20"/>
                <w:szCs w:val="20"/>
              </w:rPr>
              <w:t>pogodbeno</w:t>
            </w:r>
            <w:proofErr w:type="spellEnd"/>
            <w:r w:rsidR="00F53BA0"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F53BA0" w:rsidRPr="0091484C">
              <w:rPr>
                <w:rFonts w:ascii="Arial" w:hAnsi="Arial" w:cs="Arial"/>
                <w:sz w:val="20"/>
                <w:szCs w:val="20"/>
              </w:rPr>
              <w:t>tehnično</w:t>
            </w:r>
            <w:proofErr w:type="spellEnd"/>
            <w:r w:rsidR="00F53BA0" w:rsidRPr="0091484C">
              <w:rPr>
                <w:rFonts w:ascii="Arial" w:hAnsi="Arial" w:cs="Arial"/>
                <w:sz w:val="20"/>
                <w:szCs w:val="20"/>
              </w:rPr>
              <w:t xml:space="preserve"> – </w:t>
            </w:r>
            <w:proofErr w:type="spellStart"/>
            <w:r w:rsidR="00F53BA0" w:rsidRPr="0091484C">
              <w:rPr>
                <w:rFonts w:ascii="Arial" w:hAnsi="Arial" w:cs="Arial"/>
                <w:sz w:val="20"/>
                <w:szCs w:val="20"/>
              </w:rPr>
              <w:t>tehnoloških</w:t>
            </w:r>
            <w:proofErr w:type="spellEnd"/>
            <w:r w:rsidR="00F53BA0"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F53BA0" w:rsidRPr="0091484C">
              <w:rPr>
                <w:rFonts w:ascii="Arial" w:hAnsi="Arial" w:cs="Arial"/>
                <w:sz w:val="20"/>
                <w:szCs w:val="20"/>
              </w:rPr>
              <w:t>parametrov</w:t>
            </w:r>
            <w:proofErr w:type="spellEnd"/>
            <w:r w:rsidR="00F53BA0" w:rsidRPr="0091484C">
              <w:rPr>
                <w:rFonts w:ascii="Arial" w:hAnsi="Arial" w:cs="Arial"/>
                <w:sz w:val="20"/>
                <w:szCs w:val="20"/>
              </w:rPr>
              <w:t xml:space="preserve"> in </w:t>
            </w:r>
            <w:proofErr w:type="spellStart"/>
            <w:r w:rsidR="00F53BA0" w:rsidRPr="0091484C">
              <w:rPr>
                <w:rFonts w:ascii="Arial" w:hAnsi="Arial" w:cs="Arial"/>
                <w:sz w:val="20"/>
                <w:szCs w:val="20"/>
              </w:rPr>
              <w:t>funkcionalnega</w:t>
            </w:r>
            <w:proofErr w:type="spellEnd"/>
            <w:r w:rsidR="00F53BA0"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F53BA0" w:rsidRPr="0091484C">
              <w:rPr>
                <w:rFonts w:ascii="Arial" w:hAnsi="Arial" w:cs="Arial"/>
                <w:sz w:val="20"/>
                <w:szCs w:val="20"/>
              </w:rPr>
              <w:t>delovanja</w:t>
            </w:r>
            <w:proofErr w:type="spellEnd"/>
            <w:r w:rsidR="00F53BA0" w:rsidRPr="0091484C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="00F53BA0" w:rsidRPr="0091484C">
              <w:rPr>
                <w:rFonts w:ascii="Arial" w:hAnsi="Arial" w:cs="Arial"/>
                <w:sz w:val="20"/>
                <w:szCs w:val="20"/>
              </w:rPr>
              <w:t>če</w:t>
            </w:r>
            <w:proofErr w:type="spellEnd"/>
            <w:r w:rsidR="00F53BA0" w:rsidRPr="0091484C">
              <w:rPr>
                <w:rFonts w:ascii="Arial" w:hAnsi="Arial" w:cs="Arial"/>
                <w:sz w:val="20"/>
                <w:szCs w:val="20"/>
              </w:rPr>
              <w:t xml:space="preserve"> je to </w:t>
            </w:r>
            <w:proofErr w:type="spellStart"/>
            <w:r w:rsidR="00F53BA0" w:rsidRPr="0091484C">
              <w:rPr>
                <w:rFonts w:ascii="Arial" w:hAnsi="Arial" w:cs="Arial"/>
                <w:sz w:val="20"/>
                <w:szCs w:val="20"/>
              </w:rPr>
              <w:t>potrebno</w:t>
            </w:r>
            <w:proofErr w:type="spellEnd"/>
            <w:r w:rsidR="00F53BA0" w:rsidRPr="0091484C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39F77071" w14:textId="23E855BD" w:rsidR="00F53BA0" w:rsidRPr="0091484C" w:rsidRDefault="00F53BA0" w:rsidP="003861FE">
            <w:pPr>
              <w:spacing w:before="225" w:after="225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1484C">
              <w:rPr>
                <w:rFonts w:ascii="Arial" w:hAnsi="Arial" w:cs="Arial"/>
                <w:sz w:val="20"/>
                <w:szCs w:val="20"/>
              </w:rPr>
              <w:t xml:space="preserve">V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kolikor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E5043A">
              <w:rPr>
                <w:rFonts w:ascii="Arial" w:hAnsi="Arial" w:cs="Arial"/>
                <w:sz w:val="20"/>
                <w:szCs w:val="20"/>
              </w:rPr>
              <w:t>izvajalec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svojih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obveznosti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ne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bo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opravil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v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pogodbenem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roku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, je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naročniku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odškodninsko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odgovoren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za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vso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neposredno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in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posredno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škodo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iz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naslova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zamude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</w:tbl>
    <w:p w14:paraId="2ACA7A16" w14:textId="77777777" w:rsidR="009C2E40" w:rsidRDefault="009C2E40" w:rsidP="00F53BA0">
      <w:pPr>
        <w:spacing w:before="225" w:after="225"/>
        <w:jc w:val="both"/>
        <w:rPr>
          <w:rFonts w:ascii="Arial" w:hAnsi="Arial" w:cs="Arial"/>
          <w:b/>
          <w:bCs/>
          <w:sz w:val="20"/>
          <w:szCs w:val="20"/>
        </w:rPr>
      </w:pPr>
    </w:p>
    <w:p w14:paraId="230644B9" w14:textId="23205786" w:rsidR="00F53BA0" w:rsidRPr="0091484C" w:rsidRDefault="00F53BA0" w:rsidP="00F53BA0">
      <w:pPr>
        <w:spacing w:before="225" w:after="225"/>
        <w:jc w:val="both"/>
        <w:rPr>
          <w:rFonts w:ascii="Arial" w:hAnsi="Arial" w:cs="Arial"/>
          <w:sz w:val="20"/>
          <w:szCs w:val="20"/>
        </w:rPr>
      </w:pPr>
      <w:r w:rsidRPr="0091484C">
        <w:rPr>
          <w:rFonts w:ascii="Arial" w:hAnsi="Arial" w:cs="Arial"/>
          <w:b/>
          <w:bCs/>
          <w:sz w:val="20"/>
          <w:szCs w:val="20"/>
        </w:rPr>
        <w:t>V. PODIZVAJALCI</w:t>
      </w:r>
    </w:p>
    <w:p w14:paraId="4287428D" w14:textId="77777777" w:rsidR="00F53BA0" w:rsidRPr="0091484C" w:rsidRDefault="00F53BA0" w:rsidP="00F53BA0">
      <w:pPr>
        <w:jc w:val="center"/>
        <w:rPr>
          <w:rFonts w:ascii="Arial" w:hAnsi="Arial" w:cs="Arial"/>
          <w:sz w:val="20"/>
          <w:szCs w:val="20"/>
        </w:rPr>
      </w:pPr>
      <w:r w:rsidRPr="0091484C">
        <w:rPr>
          <w:rFonts w:ascii="Arial" w:hAnsi="Arial" w:cs="Arial"/>
          <w:b/>
          <w:bCs/>
          <w:sz w:val="20"/>
          <w:szCs w:val="20"/>
        </w:rPr>
        <w:lastRenderedPageBreak/>
        <w:t xml:space="preserve">10. </w:t>
      </w:r>
      <w:proofErr w:type="spellStart"/>
      <w:r w:rsidRPr="0091484C">
        <w:rPr>
          <w:rFonts w:ascii="Arial" w:hAnsi="Arial" w:cs="Arial"/>
          <w:b/>
          <w:bCs/>
          <w:sz w:val="20"/>
          <w:szCs w:val="20"/>
        </w:rPr>
        <w:t>člen</w:t>
      </w:r>
      <w:proofErr w:type="spellEnd"/>
    </w:p>
    <w:tbl>
      <w:tblPr>
        <w:tblStyle w:val="NormalTablePHPDOCX"/>
        <w:tblW w:w="0" w:type="auto"/>
        <w:tblInd w:w="108" w:type="dxa"/>
        <w:tblLook w:val="04A0" w:firstRow="1" w:lastRow="0" w:firstColumn="1" w:lastColumn="0" w:noHBand="0" w:noVBand="1"/>
      </w:tblPr>
      <w:tblGrid>
        <w:gridCol w:w="8658"/>
      </w:tblGrid>
      <w:tr w:rsidR="00F53BA0" w:rsidRPr="0091484C" w14:paraId="1D472D0D" w14:textId="77777777" w:rsidTr="003861FE">
        <w:tc>
          <w:tcPr>
            <w:tcW w:w="0" w:type="auto"/>
            <w:tcMar>
              <w:top w:w="0" w:type="auto"/>
              <w:bottom w:w="0" w:type="auto"/>
            </w:tcMar>
          </w:tcPr>
          <w:p w14:paraId="5A10F0CA" w14:textId="2253957A" w:rsidR="00F53BA0" w:rsidRPr="0091484C" w:rsidRDefault="00E5043A" w:rsidP="003861FE">
            <w:pPr>
              <w:spacing w:before="225" w:after="225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Izvajalec</w:t>
            </w:r>
            <w:proofErr w:type="spellEnd"/>
            <w:r w:rsidR="00F53BA0"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F53BA0" w:rsidRPr="0091484C">
              <w:rPr>
                <w:rFonts w:ascii="Arial" w:hAnsi="Arial" w:cs="Arial"/>
                <w:sz w:val="20"/>
                <w:szCs w:val="20"/>
              </w:rPr>
              <w:t>bo</w:t>
            </w:r>
            <w:proofErr w:type="spellEnd"/>
            <w:r w:rsidR="00F53BA0" w:rsidRPr="0091484C">
              <w:rPr>
                <w:rFonts w:ascii="Arial" w:hAnsi="Arial" w:cs="Arial"/>
                <w:sz w:val="20"/>
                <w:szCs w:val="20"/>
              </w:rPr>
              <w:t xml:space="preserve"> dela </w:t>
            </w:r>
            <w:proofErr w:type="spellStart"/>
            <w:r w:rsidR="00F53BA0" w:rsidRPr="0091484C">
              <w:rPr>
                <w:rFonts w:ascii="Arial" w:hAnsi="Arial" w:cs="Arial"/>
                <w:sz w:val="20"/>
                <w:szCs w:val="20"/>
              </w:rPr>
              <w:t>izvedel</w:t>
            </w:r>
            <w:proofErr w:type="spellEnd"/>
            <w:r w:rsidR="00F53BA0" w:rsidRPr="0091484C">
              <w:rPr>
                <w:rFonts w:ascii="Arial" w:hAnsi="Arial" w:cs="Arial"/>
                <w:sz w:val="20"/>
                <w:szCs w:val="20"/>
              </w:rPr>
              <w:t xml:space="preserve"> z </w:t>
            </w:r>
            <w:proofErr w:type="spellStart"/>
            <w:r w:rsidR="00F53BA0" w:rsidRPr="0091484C">
              <w:rPr>
                <w:rFonts w:ascii="Arial" w:hAnsi="Arial" w:cs="Arial"/>
                <w:sz w:val="20"/>
                <w:szCs w:val="20"/>
              </w:rPr>
              <w:t>naslednjimi</w:t>
            </w:r>
            <w:proofErr w:type="spellEnd"/>
            <w:r w:rsidR="00F53BA0"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F53BA0" w:rsidRPr="0091484C">
              <w:rPr>
                <w:rFonts w:ascii="Arial" w:hAnsi="Arial" w:cs="Arial"/>
                <w:sz w:val="20"/>
                <w:szCs w:val="20"/>
              </w:rPr>
              <w:t>podizvajalci</w:t>
            </w:r>
            <w:proofErr w:type="spellEnd"/>
            <w:r w:rsidR="00F53BA0" w:rsidRPr="0091484C">
              <w:rPr>
                <w:rFonts w:ascii="Arial" w:hAnsi="Arial" w:cs="Arial"/>
                <w:sz w:val="20"/>
                <w:szCs w:val="20"/>
              </w:rPr>
              <w:t>:</w:t>
            </w:r>
          </w:p>
          <w:tbl>
            <w:tblPr>
              <w:tblStyle w:val="TableGridPHPDOCX"/>
              <w:tblW w:w="8430" w:type="dxa"/>
              <w:tblBorders>
                <w:top w:val="outset" w:sz="5" w:space="0" w:color="808080"/>
                <w:left w:val="outset" w:sz="5" w:space="0" w:color="808080"/>
                <w:bottom w:val="outset" w:sz="5" w:space="0" w:color="808080"/>
                <w:right w:val="outset" w:sz="5" w:space="0" w:color="808080"/>
              </w:tblBorders>
              <w:tblLook w:val="04A0" w:firstRow="1" w:lastRow="0" w:firstColumn="1" w:lastColumn="0" w:noHBand="0" w:noVBand="1"/>
            </w:tblPr>
            <w:tblGrid>
              <w:gridCol w:w="1870"/>
              <w:gridCol w:w="6560"/>
            </w:tblGrid>
            <w:tr w:rsidR="00F53BA0" w:rsidRPr="0091484C" w14:paraId="5828A95B" w14:textId="77777777" w:rsidTr="003861FE">
              <w:tc>
                <w:tcPr>
                  <w:tcW w:w="1870" w:type="dxa"/>
                  <w:tcBorders>
                    <w:top w:val="single" w:sz="5" w:space="0" w:color="000000"/>
                    <w:left w:val="single" w:sz="5" w:space="0" w:color="000000"/>
                    <w:bottom w:val="single" w:sz="5" w:space="0" w:color="000000"/>
                    <w:right w:val="single" w:sz="5" w:space="0" w:color="000000"/>
                  </w:tcBorders>
                  <w:shd w:val="clear" w:color="auto" w:fill="D1D1D1"/>
                  <w:tcMar>
                    <w:top w:w="135" w:type="dxa"/>
                    <w:bottom w:w="135" w:type="dxa"/>
                  </w:tcMar>
                  <w:vAlign w:val="center"/>
                </w:tcPr>
                <w:p w14:paraId="56F25FDB" w14:textId="77777777" w:rsidR="00F53BA0" w:rsidRPr="0091484C" w:rsidRDefault="00F53BA0" w:rsidP="003861F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spellStart"/>
                  <w:r w:rsidRPr="0091484C">
                    <w:rPr>
                      <w:rFonts w:ascii="Arial" w:hAnsi="Arial" w:cs="Arial"/>
                      <w:b/>
                      <w:bCs/>
                      <w:position w:val="-2"/>
                      <w:sz w:val="20"/>
                      <w:szCs w:val="20"/>
                      <w:shd w:val="clear" w:color="auto" w:fill="D1D1D1"/>
                    </w:rPr>
                    <w:t>Podizvajalec</w:t>
                  </w:r>
                  <w:proofErr w:type="spellEnd"/>
                  <w:r w:rsidRPr="0091484C">
                    <w:rPr>
                      <w:rFonts w:ascii="Arial" w:hAnsi="Arial" w:cs="Arial"/>
                      <w:b/>
                      <w:bCs/>
                      <w:position w:val="-2"/>
                      <w:sz w:val="20"/>
                      <w:szCs w:val="20"/>
                      <w:shd w:val="clear" w:color="auto" w:fill="D1D1D1"/>
                    </w:rPr>
                    <w:t xml:space="preserve"> 1 (</w:t>
                  </w:r>
                  <w:proofErr w:type="spellStart"/>
                  <w:r w:rsidRPr="0091484C">
                    <w:rPr>
                      <w:rFonts w:ascii="Arial" w:hAnsi="Arial" w:cs="Arial"/>
                      <w:b/>
                      <w:bCs/>
                      <w:position w:val="-2"/>
                      <w:sz w:val="20"/>
                      <w:szCs w:val="20"/>
                      <w:shd w:val="clear" w:color="auto" w:fill="D1D1D1"/>
                    </w:rPr>
                    <w:t>firma</w:t>
                  </w:r>
                  <w:proofErr w:type="spellEnd"/>
                  <w:r w:rsidRPr="0091484C">
                    <w:rPr>
                      <w:rFonts w:ascii="Arial" w:hAnsi="Arial" w:cs="Arial"/>
                      <w:b/>
                      <w:bCs/>
                      <w:position w:val="-2"/>
                      <w:sz w:val="20"/>
                      <w:szCs w:val="20"/>
                      <w:shd w:val="clear" w:color="auto" w:fill="D1D1D1"/>
                    </w:rPr>
                    <w:t xml:space="preserve">, </w:t>
                  </w:r>
                  <w:proofErr w:type="spellStart"/>
                  <w:r w:rsidRPr="0091484C">
                    <w:rPr>
                      <w:rFonts w:ascii="Arial" w:hAnsi="Arial" w:cs="Arial"/>
                      <w:b/>
                      <w:bCs/>
                      <w:position w:val="-2"/>
                      <w:sz w:val="20"/>
                      <w:szCs w:val="20"/>
                      <w:shd w:val="clear" w:color="auto" w:fill="D1D1D1"/>
                    </w:rPr>
                    <w:t>naslov</w:t>
                  </w:r>
                  <w:proofErr w:type="spellEnd"/>
                  <w:r w:rsidRPr="0091484C">
                    <w:rPr>
                      <w:rFonts w:ascii="Arial" w:hAnsi="Arial" w:cs="Arial"/>
                      <w:b/>
                      <w:bCs/>
                      <w:position w:val="-2"/>
                      <w:sz w:val="20"/>
                      <w:szCs w:val="20"/>
                      <w:shd w:val="clear" w:color="auto" w:fill="D1D1D1"/>
                    </w:rPr>
                    <w:t>):</w:t>
                  </w:r>
                </w:p>
              </w:tc>
              <w:tc>
                <w:tcPr>
                  <w:tcW w:w="6560" w:type="dxa"/>
                  <w:tcBorders>
                    <w:top w:val="single" w:sz="5" w:space="0" w:color="000000"/>
                    <w:left w:val="single" w:sz="5" w:space="0" w:color="000000"/>
                    <w:bottom w:val="single" w:sz="5" w:space="0" w:color="000000"/>
                    <w:right w:val="single" w:sz="5" w:space="0" w:color="000000"/>
                  </w:tcBorders>
                  <w:tcMar>
                    <w:top w:w="0" w:type="auto"/>
                    <w:bottom w:w="0" w:type="auto"/>
                  </w:tcMar>
                  <w:vAlign w:val="center"/>
                </w:tcPr>
                <w:p w14:paraId="2B5432AC" w14:textId="77777777" w:rsidR="00F53BA0" w:rsidRPr="0091484C" w:rsidRDefault="00F53BA0" w:rsidP="003861F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F53BA0" w:rsidRPr="0091484C" w14:paraId="5A76B71A" w14:textId="77777777" w:rsidTr="003861FE">
              <w:tc>
                <w:tcPr>
                  <w:tcW w:w="1870" w:type="dxa"/>
                  <w:tcBorders>
                    <w:top w:val="single" w:sz="5" w:space="0" w:color="000000"/>
                    <w:left w:val="single" w:sz="5" w:space="0" w:color="000000"/>
                    <w:bottom w:val="single" w:sz="5" w:space="0" w:color="000000"/>
                    <w:right w:val="single" w:sz="5" w:space="0" w:color="000000"/>
                  </w:tcBorders>
                  <w:shd w:val="clear" w:color="auto" w:fill="D1D1D1"/>
                  <w:tcMar>
                    <w:top w:w="135" w:type="dxa"/>
                    <w:bottom w:w="135" w:type="dxa"/>
                  </w:tcMar>
                  <w:vAlign w:val="center"/>
                </w:tcPr>
                <w:p w14:paraId="2AF5DCBB" w14:textId="77777777" w:rsidR="00F53BA0" w:rsidRPr="0091484C" w:rsidRDefault="00F53BA0" w:rsidP="003861F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91484C">
                    <w:rPr>
                      <w:rFonts w:ascii="Arial" w:hAnsi="Arial" w:cs="Arial"/>
                      <w:b/>
                      <w:bCs/>
                      <w:position w:val="-2"/>
                      <w:sz w:val="20"/>
                      <w:szCs w:val="20"/>
                      <w:shd w:val="clear" w:color="auto" w:fill="D1D1D1"/>
                    </w:rPr>
                    <w:t>VRSTA DEL (</w:t>
                  </w:r>
                  <w:proofErr w:type="spellStart"/>
                  <w:r w:rsidRPr="0091484C">
                    <w:rPr>
                      <w:rFonts w:ascii="Arial" w:hAnsi="Arial" w:cs="Arial"/>
                      <w:b/>
                      <w:bCs/>
                      <w:position w:val="-2"/>
                      <w:sz w:val="20"/>
                      <w:szCs w:val="20"/>
                      <w:shd w:val="clear" w:color="auto" w:fill="D1D1D1"/>
                    </w:rPr>
                    <w:t>predmet</w:t>
                  </w:r>
                  <w:proofErr w:type="spellEnd"/>
                  <w:r w:rsidRPr="0091484C">
                    <w:rPr>
                      <w:rFonts w:ascii="Arial" w:hAnsi="Arial" w:cs="Arial"/>
                      <w:b/>
                      <w:bCs/>
                      <w:position w:val="-2"/>
                      <w:sz w:val="20"/>
                      <w:szCs w:val="20"/>
                      <w:shd w:val="clear" w:color="auto" w:fill="D1D1D1"/>
                    </w:rPr>
                    <w:t xml:space="preserve">, </w:t>
                  </w:r>
                  <w:proofErr w:type="spellStart"/>
                  <w:r w:rsidRPr="0091484C">
                    <w:rPr>
                      <w:rFonts w:ascii="Arial" w:hAnsi="Arial" w:cs="Arial"/>
                      <w:b/>
                      <w:bCs/>
                      <w:position w:val="-2"/>
                      <w:sz w:val="20"/>
                      <w:szCs w:val="20"/>
                      <w:shd w:val="clear" w:color="auto" w:fill="D1D1D1"/>
                    </w:rPr>
                    <w:t>količina</w:t>
                  </w:r>
                  <w:proofErr w:type="spellEnd"/>
                  <w:r w:rsidRPr="0091484C">
                    <w:rPr>
                      <w:rFonts w:ascii="Arial" w:hAnsi="Arial" w:cs="Arial"/>
                      <w:b/>
                      <w:bCs/>
                      <w:position w:val="-2"/>
                      <w:sz w:val="20"/>
                      <w:szCs w:val="20"/>
                      <w:shd w:val="clear" w:color="auto" w:fill="D1D1D1"/>
                    </w:rPr>
                    <w:t>):</w:t>
                  </w:r>
                </w:p>
              </w:tc>
              <w:tc>
                <w:tcPr>
                  <w:tcW w:w="6560" w:type="dxa"/>
                  <w:tcBorders>
                    <w:top w:val="single" w:sz="5" w:space="0" w:color="000000"/>
                    <w:left w:val="single" w:sz="5" w:space="0" w:color="000000"/>
                    <w:bottom w:val="single" w:sz="5" w:space="0" w:color="000000"/>
                    <w:right w:val="single" w:sz="5" w:space="0" w:color="000000"/>
                  </w:tcBorders>
                  <w:tcMar>
                    <w:top w:w="0" w:type="auto"/>
                    <w:bottom w:w="0" w:type="auto"/>
                  </w:tcMar>
                  <w:vAlign w:val="center"/>
                </w:tcPr>
                <w:p w14:paraId="3521AF27" w14:textId="77777777" w:rsidR="00F53BA0" w:rsidRPr="0091484C" w:rsidRDefault="00F53BA0" w:rsidP="003861FE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spellStart"/>
                  <w:r w:rsidRPr="0091484C">
                    <w:rPr>
                      <w:rFonts w:ascii="Arial" w:hAnsi="Arial" w:cs="Arial"/>
                      <w:position w:val="-2"/>
                      <w:sz w:val="20"/>
                      <w:szCs w:val="20"/>
                    </w:rPr>
                    <w:t>Opis</w:t>
                  </w:r>
                  <w:proofErr w:type="spellEnd"/>
                  <w:r w:rsidRPr="0091484C">
                    <w:rPr>
                      <w:rFonts w:ascii="Arial" w:hAnsi="Arial" w:cs="Arial"/>
                      <w:position w:val="-2"/>
                      <w:sz w:val="20"/>
                      <w:szCs w:val="20"/>
                    </w:rPr>
                    <w:t xml:space="preserve"> del, ki </w:t>
                  </w:r>
                  <w:proofErr w:type="spellStart"/>
                  <w:r w:rsidRPr="0091484C">
                    <w:rPr>
                      <w:rFonts w:ascii="Arial" w:hAnsi="Arial" w:cs="Arial"/>
                      <w:position w:val="-2"/>
                      <w:sz w:val="20"/>
                      <w:szCs w:val="20"/>
                    </w:rPr>
                    <w:t>jih</w:t>
                  </w:r>
                  <w:proofErr w:type="spellEnd"/>
                  <w:r w:rsidRPr="0091484C">
                    <w:rPr>
                      <w:rFonts w:ascii="Arial" w:hAnsi="Arial" w:cs="Arial"/>
                      <w:position w:val="-2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position w:val="-2"/>
                      <w:sz w:val="20"/>
                      <w:szCs w:val="20"/>
                    </w:rPr>
                    <w:t>bo</w:t>
                  </w:r>
                  <w:proofErr w:type="spellEnd"/>
                  <w:r w:rsidRPr="0091484C">
                    <w:rPr>
                      <w:rFonts w:ascii="Arial" w:hAnsi="Arial" w:cs="Arial"/>
                      <w:position w:val="-2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position w:val="-2"/>
                      <w:sz w:val="20"/>
                      <w:szCs w:val="20"/>
                    </w:rPr>
                    <w:t>izvedel</w:t>
                  </w:r>
                  <w:proofErr w:type="spellEnd"/>
                  <w:r w:rsidRPr="0091484C">
                    <w:rPr>
                      <w:rFonts w:ascii="Arial" w:hAnsi="Arial" w:cs="Arial"/>
                      <w:position w:val="-2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position w:val="-2"/>
                      <w:sz w:val="20"/>
                      <w:szCs w:val="20"/>
                    </w:rPr>
                    <w:t>podizvajalec</w:t>
                  </w:r>
                  <w:proofErr w:type="spellEnd"/>
                  <w:r w:rsidRPr="0091484C">
                    <w:rPr>
                      <w:rFonts w:ascii="Arial" w:hAnsi="Arial" w:cs="Arial"/>
                      <w:position w:val="-2"/>
                      <w:sz w:val="20"/>
                      <w:szCs w:val="20"/>
                    </w:rPr>
                    <w:t>:</w:t>
                  </w:r>
                </w:p>
                <w:p w14:paraId="68492E00" w14:textId="77777777" w:rsidR="00F53BA0" w:rsidRPr="0091484C" w:rsidRDefault="00F53BA0" w:rsidP="003861FE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91484C">
                    <w:rPr>
                      <w:rFonts w:ascii="Arial" w:hAnsi="Arial" w:cs="Arial"/>
                      <w:position w:val="-2"/>
                      <w:sz w:val="20"/>
                      <w:szCs w:val="20"/>
                    </w:rPr>
                    <w:t xml:space="preserve">% </w:t>
                  </w:r>
                  <w:proofErr w:type="spellStart"/>
                  <w:r w:rsidRPr="0091484C">
                    <w:rPr>
                      <w:rFonts w:ascii="Arial" w:hAnsi="Arial" w:cs="Arial"/>
                      <w:position w:val="-2"/>
                      <w:sz w:val="20"/>
                      <w:szCs w:val="20"/>
                    </w:rPr>
                    <w:t>končne</w:t>
                  </w:r>
                  <w:proofErr w:type="spellEnd"/>
                  <w:r w:rsidRPr="0091484C">
                    <w:rPr>
                      <w:rFonts w:ascii="Arial" w:hAnsi="Arial" w:cs="Arial"/>
                      <w:position w:val="-2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position w:val="-2"/>
                      <w:sz w:val="20"/>
                      <w:szCs w:val="20"/>
                    </w:rPr>
                    <w:t>ponudbe</w:t>
                  </w:r>
                  <w:proofErr w:type="spellEnd"/>
                  <w:r w:rsidRPr="0091484C">
                    <w:rPr>
                      <w:rFonts w:ascii="Arial" w:hAnsi="Arial" w:cs="Arial"/>
                      <w:position w:val="-2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position w:val="-2"/>
                      <w:sz w:val="20"/>
                      <w:szCs w:val="20"/>
                    </w:rPr>
                    <w:t>vrednosti</w:t>
                  </w:r>
                  <w:proofErr w:type="spellEnd"/>
                  <w:r w:rsidRPr="0091484C">
                    <w:rPr>
                      <w:rFonts w:ascii="Arial" w:hAnsi="Arial" w:cs="Arial"/>
                      <w:position w:val="-2"/>
                      <w:sz w:val="20"/>
                      <w:szCs w:val="20"/>
                    </w:rPr>
                    <w:t xml:space="preserve">, ki jo </w:t>
                  </w:r>
                  <w:proofErr w:type="spellStart"/>
                  <w:r w:rsidRPr="0091484C">
                    <w:rPr>
                      <w:rFonts w:ascii="Arial" w:hAnsi="Arial" w:cs="Arial"/>
                      <w:position w:val="-2"/>
                      <w:sz w:val="20"/>
                      <w:szCs w:val="20"/>
                    </w:rPr>
                    <w:t>bo</w:t>
                  </w:r>
                  <w:proofErr w:type="spellEnd"/>
                  <w:r w:rsidRPr="0091484C">
                    <w:rPr>
                      <w:rFonts w:ascii="Arial" w:hAnsi="Arial" w:cs="Arial"/>
                      <w:position w:val="-2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position w:val="-2"/>
                      <w:sz w:val="20"/>
                      <w:szCs w:val="20"/>
                    </w:rPr>
                    <w:t>izvedel</w:t>
                  </w:r>
                  <w:proofErr w:type="spellEnd"/>
                  <w:r w:rsidRPr="0091484C">
                    <w:rPr>
                      <w:rFonts w:ascii="Arial" w:hAnsi="Arial" w:cs="Arial"/>
                      <w:position w:val="-2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position w:val="-2"/>
                      <w:sz w:val="20"/>
                      <w:szCs w:val="20"/>
                    </w:rPr>
                    <w:t>podizvajalec</w:t>
                  </w:r>
                  <w:proofErr w:type="spellEnd"/>
                  <w:r w:rsidRPr="0091484C">
                    <w:rPr>
                      <w:rFonts w:ascii="Arial" w:hAnsi="Arial" w:cs="Arial"/>
                      <w:position w:val="-2"/>
                      <w:sz w:val="20"/>
                      <w:szCs w:val="20"/>
                    </w:rPr>
                    <w:t>: ____</w:t>
                  </w:r>
                </w:p>
              </w:tc>
            </w:tr>
          </w:tbl>
          <w:p w14:paraId="175B3903" w14:textId="77777777" w:rsidR="00F53BA0" w:rsidRPr="0091484C" w:rsidRDefault="00F53BA0" w:rsidP="003861FE">
            <w:pPr>
              <w:spacing w:before="225" w:after="225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1484C">
              <w:rPr>
                <w:rFonts w:ascii="Arial" w:hAnsi="Arial" w:cs="Arial"/>
                <w:i/>
                <w:iCs/>
                <w:sz w:val="20"/>
                <w:szCs w:val="20"/>
              </w:rPr>
              <w:t>Opomba</w:t>
            </w:r>
            <w:proofErr w:type="spellEnd"/>
            <w:r w:rsidRPr="0091484C">
              <w:rPr>
                <w:rFonts w:ascii="Arial" w:hAnsi="Arial" w:cs="Arial"/>
                <w:i/>
                <w:iCs/>
                <w:sz w:val="20"/>
                <w:szCs w:val="20"/>
              </w:rPr>
              <w:t>:</w:t>
            </w:r>
          </w:p>
          <w:p w14:paraId="21A6F664" w14:textId="77777777" w:rsidR="00F53BA0" w:rsidRPr="0091484C" w:rsidRDefault="00F53BA0" w:rsidP="003861FE">
            <w:pPr>
              <w:spacing w:before="225" w:after="225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1484C">
              <w:rPr>
                <w:rFonts w:ascii="Arial" w:hAnsi="Arial" w:cs="Arial"/>
                <w:i/>
                <w:iCs/>
                <w:sz w:val="20"/>
                <w:szCs w:val="20"/>
              </w:rPr>
              <w:t>V KOLIKOR PONUDNIK NE NASTOPA S PODIZVAJALCI SE RAZDELEK IZBRIŠE</w:t>
            </w:r>
          </w:p>
        </w:tc>
      </w:tr>
    </w:tbl>
    <w:p w14:paraId="4E981394" w14:textId="77777777" w:rsidR="00F53BA0" w:rsidRPr="0091484C" w:rsidRDefault="00F53BA0" w:rsidP="00F53BA0">
      <w:pPr>
        <w:jc w:val="center"/>
        <w:rPr>
          <w:rFonts w:ascii="Arial" w:hAnsi="Arial" w:cs="Arial"/>
          <w:sz w:val="20"/>
          <w:szCs w:val="20"/>
        </w:rPr>
      </w:pPr>
      <w:r w:rsidRPr="0091484C">
        <w:rPr>
          <w:rFonts w:ascii="Arial" w:hAnsi="Arial" w:cs="Arial"/>
          <w:b/>
          <w:bCs/>
          <w:sz w:val="20"/>
          <w:szCs w:val="20"/>
        </w:rPr>
        <w:t xml:space="preserve">11. </w:t>
      </w:r>
      <w:proofErr w:type="spellStart"/>
      <w:r w:rsidRPr="0091484C">
        <w:rPr>
          <w:rFonts w:ascii="Arial" w:hAnsi="Arial" w:cs="Arial"/>
          <w:b/>
          <w:bCs/>
          <w:sz w:val="20"/>
          <w:szCs w:val="20"/>
        </w:rPr>
        <w:t>člen</w:t>
      </w:r>
      <w:proofErr w:type="spellEnd"/>
    </w:p>
    <w:tbl>
      <w:tblPr>
        <w:tblStyle w:val="NormalTablePHPDOCX"/>
        <w:tblW w:w="0" w:type="auto"/>
        <w:tblInd w:w="108" w:type="dxa"/>
        <w:tblLook w:val="04A0" w:firstRow="1" w:lastRow="0" w:firstColumn="1" w:lastColumn="0" w:noHBand="0" w:noVBand="1"/>
      </w:tblPr>
      <w:tblGrid>
        <w:gridCol w:w="8918"/>
      </w:tblGrid>
      <w:tr w:rsidR="00F53BA0" w:rsidRPr="0091484C" w14:paraId="74AC54A3" w14:textId="77777777" w:rsidTr="003861FE">
        <w:tc>
          <w:tcPr>
            <w:tcW w:w="0" w:type="auto"/>
            <w:tcMar>
              <w:top w:w="0" w:type="auto"/>
              <w:bottom w:w="0" w:type="auto"/>
            </w:tcMar>
          </w:tcPr>
          <w:p w14:paraId="3B33F606" w14:textId="77777777" w:rsidR="00F53BA0" w:rsidRPr="0091484C" w:rsidRDefault="00F53BA0" w:rsidP="003861FE">
            <w:pPr>
              <w:spacing w:before="225" w:after="225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1484C">
              <w:rPr>
                <w:rFonts w:ascii="Arial" w:hAnsi="Arial" w:cs="Arial"/>
                <w:sz w:val="20"/>
                <w:szCs w:val="20"/>
              </w:rPr>
              <w:t xml:space="preserve">V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kolikor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podizvajalec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v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skladu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in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način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določen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v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drugem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in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tretjem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odstavku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94.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člena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ZJN-3,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zahteva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neposredno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plačilo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, se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šteje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, da je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neposredno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plačilo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podizvajalcu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obvezno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in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obveznost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zavezuje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naročnika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in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glavnega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izvajalca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>. </w:t>
            </w:r>
          </w:p>
          <w:p w14:paraId="5372152D" w14:textId="77777777" w:rsidR="00F53BA0" w:rsidRPr="0091484C" w:rsidRDefault="00F53BA0" w:rsidP="003861FE">
            <w:pPr>
              <w:spacing w:before="225" w:after="225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1484C">
              <w:rPr>
                <w:rFonts w:ascii="Arial" w:hAnsi="Arial" w:cs="Arial"/>
                <w:sz w:val="20"/>
                <w:szCs w:val="20"/>
              </w:rPr>
              <w:t xml:space="preserve">V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kolikor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bo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podizvajalec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v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skladu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in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način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določen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v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drugem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in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tretjem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odstavku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94.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člena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ZJN-3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zahteval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neposredna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plačila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, se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šteje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>, da:</w:t>
            </w:r>
          </w:p>
          <w:tbl>
            <w:tblPr>
              <w:tblStyle w:val="NormalTablePHPDOCX"/>
              <w:tblW w:w="0" w:type="auto"/>
              <w:tblLook w:val="04A0" w:firstRow="1" w:lastRow="0" w:firstColumn="1" w:lastColumn="0" w:noHBand="0" w:noVBand="1"/>
            </w:tblPr>
            <w:tblGrid>
              <w:gridCol w:w="8702"/>
            </w:tblGrid>
            <w:tr w:rsidR="00F53BA0" w:rsidRPr="0091484C" w14:paraId="578F8E3D" w14:textId="77777777" w:rsidTr="003861FE">
              <w:tc>
                <w:tcPr>
                  <w:tcW w:w="0" w:type="auto"/>
                  <w:tcMar>
                    <w:top w:w="0" w:type="auto"/>
                    <w:bottom w:w="0" w:type="auto"/>
                  </w:tcMar>
                </w:tcPr>
                <w:p w14:paraId="5AA346BF" w14:textId="77777777" w:rsidR="00F53BA0" w:rsidRPr="0091484C" w:rsidRDefault="00F53BA0" w:rsidP="00F53BA0">
                  <w:pPr>
                    <w:numPr>
                      <w:ilvl w:val="0"/>
                      <w:numId w:val="44"/>
                    </w:num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glavni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izvajalec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s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podpisom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te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pogodbe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pooblašča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naročnika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, da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na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podlagi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potrjenega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računa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oziroma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situacije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s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strani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glavnega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izvajalca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neposredno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plačuje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podizvajalcu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,</w:t>
                  </w:r>
                </w:p>
                <w:p w14:paraId="44DE00B4" w14:textId="77777777" w:rsidR="00F53BA0" w:rsidRPr="0091484C" w:rsidRDefault="00F53BA0" w:rsidP="00F53BA0">
                  <w:pPr>
                    <w:numPr>
                      <w:ilvl w:val="0"/>
                      <w:numId w:val="44"/>
                    </w:num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je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podizvajalec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dolžan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najkasneje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z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izstavitvijo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prvega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računa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predložiti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soglasje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na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podlagi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katerega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naročnik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namesto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ponudnika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poravna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podizvajalčevo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terjatev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do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ponudnika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, </w:t>
                  </w:r>
                </w:p>
                <w:p w14:paraId="13CDC1C6" w14:textId="77777777" w:rsidR="00F53BA0" w:rsidRPr="0091484C" w:rsidRDefault="00F53BA0" w:rsidP="00F53BA0">
                  <w:pPr>
                    <w:numPr>
                      <w:ilvl w:val="0"/>
                      <w:numId w:val="44"/>
                    </w:num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glavni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izvajalec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svojemu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računu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ali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situaciji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priložiti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račun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ali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situacijo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podizvajalca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, ki ga je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predhodno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potrdil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.</w:t>
                  </w:r>
                </w:p>
              </w:tc>
            </w:tr>
          </w:tbl>
          <w:p w14:paraId="63647482" w14:textId="77777777" w:rsidR="00F53BA0" w:rsidRPr="0091484C" w:rsidRDefault="00F53BA0" w:rsidP="003861FE">
            <w:pPr>
              <w:spacing w:before="225" w:after="225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Zgolj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ob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izpolnitvi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vseh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pogojev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iz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predhodnega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odstavka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, je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naročnik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obvezan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izvršiti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neposredno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plačilo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podizvajalcu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>. </w:t>
            </w:r>
          </w:p>
          <w:p w14:paraId="1FD679E4" w14:textId="77777777" w:rsidR="00F53BA0" w:rsidRPr="0091484C" w:rsidRDefault="00F53BA0" w:rsidP="003861FE">
            <w:pPr>
              <w:spacing w:before="225" w:after="225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Plačila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podizvajalcem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se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izvedejo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v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rokih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in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enak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način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kot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velja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za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plačila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izvajalcu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020EF16E" w14:textId="77777777" w:rsidR="00F53BA0" w:rsidRPr="0091484C" w:rsidRDefault="00F53BA0" w:rsidP="003861FE">
            <w:pPr>
              <w:spacing w:before="225" w:after="225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Izvajalec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mora med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izvajanjem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javnega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naročila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naročnika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obvestiti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o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morebitnih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spremembah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informacij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iz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2.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odstavka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94.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člena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ZJN-3 in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poslati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informacije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o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novih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podizvajalcih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, ki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jih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namerava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naknadno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vključiti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v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izvajanje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, in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sicer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najkasneje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v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petih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dneh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po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spremembi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. V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primeru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vključitve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novih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podizvajalcev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mora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izvajalec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skupaj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z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obvestilom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posredovati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tudi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podatke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in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dokumente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iz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druge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tretje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in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četrte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alineje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2.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odstavka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94.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člena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ZJN-3.</w:t>
            </w:r>
          </w:p>
          <w:p w14:paraId="1250B506" w14:textId="77777777" w:rsidR="00F53BA0" w:rsidRPr="0091484C" w:rsidRDefault="00F53BA0" w:rsidP="003861FE">
            <w:pPr>
              <w:spacing w:before="225" w:after="225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Naročnik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bo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zavrnil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vsakega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podizvajalca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če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zanj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obstajajo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razlogi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za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izključitev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iz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prvega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drugega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ali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četrtega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odstavka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75.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člena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ZJN-3,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razen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v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primeru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iz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tretjega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odstavka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75.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člena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ZJN-3,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lahko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pa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zavrne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vsakega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podizvajalca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tudi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če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zanj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obstajajo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razlogi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za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izključitev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iz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šestega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odstavka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75.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člena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ZJN-3.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Naročnik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lahko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zavrne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predlog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za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zamenjavo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podizvajalca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oziroma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vključitev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novega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podizvajalca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tudi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če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bi to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lahko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vplivalo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nemoteno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izvajanje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ali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dokončanje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del in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če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novi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podizvajalec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ne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izpolnjuje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pogojev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, ki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jih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je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postavil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naročnik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v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dokumentaciji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v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zvezi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z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oddajo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javnega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naročila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.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Naročnik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bo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o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morebitni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zavrnitvi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novega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podizvajalca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obvestiti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izvajalca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najpozneje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v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desetih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dneh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od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prejema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predloga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3D3D532A" w14:textId="77777777" w:rsidR="00F53BA0" w:rsidRPr="0091484C" w:rsidRDefault="00F53BA0" w:rsidP="00F705B2">
            <w:pPr>
              <w:spacing w:before="225" w:after="225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Če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neposredno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plačilo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podizvajalcu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obvezno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v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skladu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s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tem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členom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, mora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glavni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izvajalec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najpozneje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v 60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dneh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od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plačila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končnega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računa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oziroma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situacije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poslati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svojo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pisno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izjavo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in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pisno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izjavo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podizvajalca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, da je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podizvajalec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prejel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plačilo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za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dobavljeno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blago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neposredno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povezano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s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predmetom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javnega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naročila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.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Nepredložitev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izjave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v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roku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je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razlog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za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uvedbo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lastRenderedPageBreak/>
              <w:t>prekrškovnega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postopka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zoper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izvajalca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pred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Državno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revizijsko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komisijo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. Poleg globe je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sankcija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tudi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izločitev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iz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postopkov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naročanja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za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predpisano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obdobje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</w:tbl>
    <w:p w14:paraId="1237DE04" w14:textId="77777777" w:rsidR="00F53BA0" w:rsidRPr="0091484C" w:rsidRDefault="00F53BA0" w:rsidP="00F53BA0">
      <w:pPr>
        <w:jc w:val="center"/>
        <w:rPr>
          <w:rFonts w:ascii="Arial" w:hAnsi="Arial" w:cs="Arial"/>
          <w:sz w:val="20"/>
          <w:szCs w:val="20"/>
        </w:rPr>
      </w:pPr>
      <w:r w:rsidRPr="0091484C">
        <w:rPr>
          <w:rFonts w:ascii="Arial" w:hAnsi="Arial" w:cs="Arial"/>
          <w:b/>
          <w:bCs/>
          <w:sz w:val="20"/>
          <w:szCs w:val="20"/>
        </w:rPr>
        <w:t xml:space="preserve">12. </w:t>
      </w:r>
      <w:proofErr w:type="spellStart"/>
      <w:r w:rsidRPr="0091484C">
        <w:rPr>
          <w:rFonts w:ascii="Arial" w:hAnsi="Arial" w:cs="Arial"/>
          <w:b/>
          <w:bCs/>
          <w:sz w:val="20"/>
          <w:szCs w:val="20"/>
        </w:rPr>
        <w:t>člen</w:t>
      </w:r>
      <w:proofErr w:type="spellEnd"/>
    </w:p>
    <w:tbl>
      <w:tblPr>
        <w:tblStyle w:val="NormalTablePHPDOCX"/>
        <w:tblW w:w="0" w:type="auto"/>
        <w:tblInd w:w="108" w:type="dxa"/>
        <w:tblLook w:val="04A0" w:firstRow="1" w:lastRow="0" w:firstColumn="1" w:lastColumn="0" w:noHBand="0" w:noVBand="1"/>
      </w:tblPr>
      <w:tblGrid>
        <w:gridCol w:w="8918"/>
      </w:tblGrid>
      <w:tr w:rsidR="00F53BA0" w:rsidRPr="0091484C" w14:paraId="0EDC662D" w14:textId="77777777" w:rsidTr="003861FE">
        <w:tc>
          <w:tcPr>
            <w:tcW w:w="0" w:type="auto"/>
            <w:tcMar>
              <w:top w:w="0" w:type="auto"/>
              <w:bottom w:w="0" w:type="auto"/>
            </w:tcMar>
          </w:tcPr>
          <w:p w14:paraId="044CE90B" w14:textId="66892743" w:rsidR="00F53BA0" w:rsidRPr="0091484C" w:rsidRDefault="00F53BA0" w:rsidP="003861FE">
            <w:pPr>
              <w:spacing w:before="225" w:after="225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Naročnik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se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zavezuje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poravnati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pogodbeno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ceno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za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pravilno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dobavo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blaga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E5043A">
              <w:rPr>
                <w:rFonts w:ascii="Arial" w:hAnsi="Arial" w:cs="Arial"/>
                <w:sz w:val="20"/>
                <w:szCs w:val="20"/>
              </w:rPr>
              <w:t xml:space="preserve">in </w:t>
            </w:r>
            <w:proofErr w:type="spellStart"/>
            <w:r w:rsidR="00E5043A">
              <w:rPr>
                <w:rFonts w:ascii="Arial" w:hAnsi="Arial" w:cs="Arial"/>
                <w:sz w:val="20"/>
                <w:szCs w:val="20"/>
              </w:rPr>
              <w:t>izvedbo</w:t>
            </w:r>
            <w:proofErr w:type="spellEnd"/>
            <w:r w:rsidR="00E5043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E5043A">
              <w:rPr>
                <w:rFonts w:ascii="Arial" w:hAnsi="Arial" w:cs="Arial"/>
                <w:sz w:val="20"/>
                <w:szCs w:val="20"/>
              </w:rPr>
              <w:t>drugih</w:t>
            </w:r>
            <w:proofErr w:type="spellEnd"/>
            <w:r w:rsidR="00E5043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E5043A">
              <w:rPr>
                <w:rFonts w:ascii="Arial" w:hAnsi="Arial" w:cs="Arial"/>
                <w:sz w:val="20"/>
                <w:szCs w:val="20"/>
              </w:rPr>
              <w:t>pogodbenih</w:t>
            </w:r>
            <w:proofErr w:type="spellEnd"/>
            <w:r w:rsidR="00E5043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E5043A">
              <w:rPr>
                <w:rFonts w:ascii="Arial" w:hAnsi="Arial" w:cs="Arial"/>
                <w:sz w:val="20"/>
                <w:szCs w:val="20"/>
              </w:rPr>
              <w:t>obveznosti</w:t>
            </w:r>
            <w:proofErr w:type="spellEnd"/>
            <w:r w:rsidR="00E5043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podlagi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te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pogodbe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1594F735" w14:textId="684943B0" w:rsidR="00F53BA0" w:rsidRPr="0091484C" w:rsidRDefault="00F53BA0" w:rsidP="003861FE">
            <w:pPr>
              <w:spacing w:before="225" w:after="225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Naročnik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se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zavezuje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, da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bo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za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nemoteno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izvajanje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pogodbenih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obveznosti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E5043A">
              <w:rPr>
                <w:rFonts w:ascii="Arial" w:hAnsi="Arial" w:cs="Arial"/>
                <w:sz w:val="20"/>
                <w:szCs w:val="20"/>
              </w:rPr>
              <w:t>izvajalca</w:t>
            </w:r>
            <w:proofErr w:type="spellEnd"/>
            <w:r w:rsidR="00E5043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zagotovil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sodelovanje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oseb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, ki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bodo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v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stiku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z </w:t>
            </w:r>
            <w:proofErr w:type="spellStart"/>
            <w:r w:rsidR="00E5043A">
              <w:rPr>
                <w:rFonts w:ascii="Arial" w:hAnsi="Arial" w:cs="Arial"/>
                <w:sz w:val="20"/>
                <w:szCs w:val="20"/>
              </w:rPr>
              <w:t>izvajalcem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</w:tbl>
    <w:p w14:paraId="38488F7C" w14:textId="1E1907A4" w:rsidR="00F53BA0" w:rsidRPr="0091484C" w:rsidRDefault="00F53BA0" w:rsidP="00F53BA0">
      <w:pPr>
        <w:spacing w:before="225" w:after="225"/>
        <w:jc w:val="both"/>
        <w:rPr>
          <w:rFonts w:ascii="Arial" w:hAnsi="Arial" w:cs="Arial"/>
          <w:sz w:val="20"/>
          <w:szCs w:val="20"/>
        </w:rPr>
      </w:pPr>
      <w:r w:rsidRPr="0091484C">
        <w:rPr>
          <w:rFonts w:ascii="Arial" w:hAnsi="Arial" w:cs="Arial"/>
          <w:b/>
          <w:bCs/>
          <w:sz w:val="20"/>
          <w:szCs w:val="20"/>
        </w:rPr>
        <w:t xml:space="preserve">VI. OBVEZNOSTI </w:t>
      </w:r>
      <w:r w:rsidR="00E5043A">
        <w:rPr>
          <w:rFonts w:ascii="Arial" w:hAnsi="Arial" w:cs="Arial"/>
          <w:b/>
          <w:bCs/>
          <w:sz w:val="20"/>
          <w:szCs w:val="20"/>
        </w:rPr>
        <w:t>IZVAJALCA</w:t>
      </w:r>
    </w:p>
    <w:p w14:paraId="52B5584B" w14:textId="77777777" w:rsidR="00F53BA0" w:rsidRPr="0091484C" w:rsidRDefault="00F53BA0" w:rsidP="00F53BA0">
      <w:pPr>
        <w:jc w:val="center"/>
        <w:rPr>
          <w:rFonts w:ascii="Arial" w:hAnsi="Arial" w:cs="Arial"/>
          <w:sz w:val="20"/>
          <w:szCs w:val="20"/>
        </w:rPr>
      </w:pPr>
      <w:r w:rsidRPr="0091484C">
        <w:rPr>
          <w:rFonts w:ascii="Arial" w:hAnsi="Arial" w:cs="Arial"/>
          <w:b/>
          <w:bCs/>
          <w:sz w:val="20"/>
          <w:szCs w:val="20"/>
        </w:rPr>
        <w:t xml:space="preserve">13. </w:t>
      </w:r>
      <w:proofErr w:type="spellStart"/>
      <w:r w:rsidRPr="0091484C">
        <w:rPr>
          <w:rFonts w:ascii="Arial" w:hAnsi="Arial" w:cs="Arial"/>
          <w:b/>
          <w:bCs/>
          <w:sz w:val="20"/>
          <w:szCs w:val="20"/>
        </w:rPr>
        <w:t>člen</w:t>
      </w:r>
      <w:proofErr w:type="spellEnd"/>
    </w:p>
    <w:tbl>
      <w:tblPr>
        <w:tblStyle w:val="NormalTablePHPDOCX"/>
        <w:tblW w:w="0" w:type="auto"/>
        <w:tblInd w:w="108" w:type="dxa"/>
        <w:tblLook w:val="04A0" w:firstRow="1" w:lastRow="0" w:firstColumn="1" w:lastColumn="0" w:noHBand="0" w:noVBand="1"/>
      </w:tblPr>
      <w:tblGrid>
        <w:gridCol w:w="8918"/>
      </w:tblGrid>
      <w:tr w:rsidR="00F53BA0" w:rsidRPr="0091484C" w14:paraId="39493DA7" w14:textId="77777777" w:rsidTr="003861FE">
        <w:tc>
          <w:tcPr>
            <w:tcW w:w="0" w:type="auto"/>
            <w:tcMar>
              <w:top w:w="0" w:type="auto"/>
              <w:bottom w:w="0" w:type="auto"/>
            </w:tcMar>
          </w:tcPr>
          <w:p w14:paraId="120923B2" w14:textId="6C3F546A" w:rsidR="00F53BA0" w:rsidRPr="0091484C" w:rsidRDefault="00E5043A" w:rsidP="003861FE">
            <w:pPr>
              <w:spacing w:before="225" w:after="225"/>
              <w:jc w:val="both"/>
              <w:rPr>
                <w:rFonts w:ascii="Arial" w:hAnsi="Arial" w:cs="Arial"/>
                <w:sz w:val="20"/>
                <w:szCs w:val="20"/>
                <w:lang w:val="de-DE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val="de-DE"/>
              </w:rPr>
              <w:t>Izvajalec</w:t>
            </w:r>
            <w:proofErr w:type="spellEnd"/>
            <w:r w:rsidR="00F53BA0"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se </w:t>
            </w:r>
            <w:proofErr w:type="spellStart"/>
            <w:r w:rsidR="00F53BA0" w:rsidRPr="0091484C">
              <w:rPr>
                <w:rFonts w:ascii="Arial" w:hAnsi="Arial" w:cs="Arial"/>
                <w:sz w:val="20"/>
                <w:szCs w:val="20"/>
                <w:lang w:val="de-DE"/>
              </w:rPr>
              <w:t>obvezuje</w:t>
            </w:r>
            <w:proofErr w:type="spellEnd"/>
            <w:r w:rsidR="00F53BA0"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, da </w:t>
            </w:r>
            <w:proofErr w:type="spellStart"/>
            <w:r w:rsidR="00F53BA0" w:rsidRPr="0091484C">
              <w:rPr>
                <w:rFonts w:ascii="Arial" w:hAnsi="Arial" w:cs="Arial"/>
                <w:sz w:val="20"/>
                <w:szCs w:val="20"/>
                <w:lang w:val="de-DE"/>
              </w:rPr>
              <w:t>bo</w:t>
            </w:r>
            <w:proofErr w:type="spellEnd"/>
            <w:r w:rsidR="00F53BA0" w:rsidRPr="0091484C">
              <w:rPr>
                <w:rFonts w:ascii="Arial" w:hAnsi="Arial" w:cs="Arial"/>
                <w:sz w:val="20"/>
                <w:szCs w:val="20"/>
                <w:lang w:val="de-DE"/>
              </w:rPr>
              <w:t>:</w:t>
            </w:r>
          </w:p>
          <w:tbl>
            <w:tblPr>
              <w:tblStyle w:val="NormalTablePHPDOCX"/>
              <w:tblW w:w="0" w:type="auto"/>
              <w:tblLook w:val="04A0" w:firstRow="1" w:lastRow="0" w:firstColumn="1" w:lastColumn="0" w:noHBand="0" w:noVBand="1"/>
            </w:tblPr>
            <w:tblGrid>
              <w:gridCol w:w="8702"/>
            </w:tblGrid>
            <w:tr w:rsidR="00F53BA0" w:rsidRPr="0091484C" w14:paraId="3F0E6928" w14:textId="77777777" w:rsidTr="003861FE">
              <w:tc>
                <w:tcPr>
                  <w:tcW w:w="0" w:type="auto"/>
                  <w:tcMar>
                    <w:top w:w="0" w:type="auto"/>
                    <w:bottom w:w="0" w:type="auto"/>
                  </w:tcMar>
                </w:tcPr>
                <w:p w14:paraId="03AB0D1A" w14:textId="51B2ADD5" w:rsidR="00F53BA0" w:rsidRPr="0091484C" w:rsidRDefault="0098487F" w:rsidP="00F53BA0">
                  <w:pPr>
                    <w:numPr>
                      <w:ilvl w:val="0"/>
                      <w:numId w:val="45"/>
                    </w:numPr>
                    <w:jc w:val="both"/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</w:pPr>
                  <w:proofErr w:type="spellStart"/>
                  <w:r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dobavil</w:t>
                  </w:r>
                  <w:proofErr w:type="spellEnd"/>
                  <w:r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opremo</w:t>
                  </w:r>
                  <w:proofErr w:type="spellEnd"/>
                  <w:r w:rsidR="00F53BA0" w:rsidRPr="0091484C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</w:t>
                  </w:r>
                  <w:proofErr w:type="spellStart"/>
                  <w:r w:rsidR="00F53BA0" w:rsidRPr="0091484C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po</w:t>
                  </w:r>
                  <w:proofErr w:type="spellEnd"/>
                  <w:r w:rsidR="00F53BA0" w:rsidRPr="0091484C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</w:t>
                  </w:r>
                  <w:proofErr w:type="spellStart"/>
                  <w:r w:rsidR="00F53BA0" w:rsidRPr="0091484C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tej</w:t>
                  </w:r>
                  <w:proofErr w:type="spellEnd"/>
                  <w:r w:rsidR="00F53BA0" w:rsidRPr="0091484C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</w:t>
                  </w:r>
                  <w:proofErr w:type="spellStart"/>
                  <w:r w:rsidR="00F53BA0" w:rsidRPr="0091484C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pogodbi</w:t>
                  </w:r>
                  <w:proofErr w:type="spellEnd"/>
                  <w:r w:rsidR="00F53BA0" w:rsidRPr="0091484C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</w:t>
                  </w:r>
                  <w:proofErr w:type="spellStart"/>
                  <w:r w:rsidR="00F53BA0" w:rsidRPr="0091484C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opravil</w:t>
                  </w:r>
                  <w:proofErr w:type="spellEnd"/>
                  <w:r w:rsidR="00F53BA0" w:rsidRPr="0091484C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</w:t>
                  </w:r>
                  <w:proofErr w:type="spellStart"/>
                  <w:r w:rsidR="00F53BA0" w:rsidRPr="0091484C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vestno</w:t>
                  </w:r>
                  <w:proofErr w:type="spellEnd"/>
                  <w:r w:rsidR="00F53BA0" w:rsidRPr="0091484C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in </w:t>
                  </w:r>
                  <w:proofErr w:type="spellStart"/>
                  <w:r w:rsidR="00F53BA0" w:rsidRPr="0091484C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po</w:t>
                  </w:r>
                  <w:proofErr w:type="spellEnd"/>
                  <w:r w:rsidR="00F53BA0" w:rsidRPr="0091484C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</w:t>
                  </w:r>
                  <w:proofErr w:type="spellStart"/>
                  <w:r w:rsidR="00F53BA0" w:rsidRPr="0091484C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pravilih</w:t>
                  </w:r>
                  <w:proofErr w:type="spellEnd"/>
                  <w:r w:rsidR="00F53BA0" w:rsidRPr="0091484C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</w:t>
                  </w:r>
                  <w:proofErr w:type="spellStart"/>
                  <w:r w:rsidR="00F53BA0" w:rsidRPr="0091484C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stroke</w:t>
                  </w:r>
                  <w:proofErr w:type="spellEnd"/>
                  <w:r w:rsidR="00F53BA0" w:rsidRPr="0091484C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ob </w:t>
                  </w:r>
                  <w:proofErr w:type="spellStart"/>
                  <w:r w:rsidR="00F53BA0" w:rsidRPr="0091484C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upoštevanju</w:t>
                  </w:r>
                  <w:proofErr w:type="spellEnd"/>
                  <w:r w:rsidR="00F53BA0" w:rsidRPr="0091484C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</w:t>
                  </w:r>
                  <w:proofErr w:type="spellStart"/>
                  <w:r w:rsidR="00F53BA0" w:rsidRPr="0091484C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določil</w:t>
                  </w:r>
                  <w:proofErr w:type="spellEnd"/>
                  <w:r w:rsidR="00F53BA0" w:rsidRPr="0091484C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</w:t>
                  </w:r>
                  <w:proofErr w:type="spellStart"/>
                  <w:r w:rsidR="00F53BA0" w:rsidRPr="0091484C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pogodbe</w:t>
                  </w:r>
                  <w:proofErr w:type="spellEnd"/>
                  <w:r w:rsidR="00F53BA0" w:rsidRPr="0091484C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in </w:t>
                  </w:r>
                  <w:proofErr w:type="spellStart"/>
                  <w:r w:rsidR="00F53BA0" w:rsidRPr="0091484C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sestavnih</w:t>
                  </w:r>
                  <w:proofErr w:type="spellEnd"/>
                  <w:r w:rsidR="00F53BA0" w:rsidRPr="0091484C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</w:t>
                  </w:r>
                  <w:proofErr w:type="spellStart"/>
                  <w:r w:rsidR="00F53BA0" w:rsidRPr="0091484C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delov</w:t>
                  </w:r>
                  <w:proofErr w:type="spellEnd"/>
                  <w:r w:rsidR="00F53BA0" w:rsidRPr="0091484C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</w:t>
                  </w:r>
                  <w:proofErr w:type="spellStart"/>
                  <w:r w:rsidR="00F53BA0" w:rsidRPr="0091484C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te</w:t>
                  </w:r>
                  <w:proofErr w:type="spellEnd"/>
                  <w:r w:rsidR="00F53BA0" w:rsidRPr="0091484C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</w:t>
                  </w:r>
                  <w:proofErr w:type="spellStart"/>
                  <w:r w:rsidR="00F53BA0" w:rsidRPr="0091484C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pogodbe</w:t>
                  </w:r>
                  <w:proofErr w:type="spellEnd"/>
                  <w:r w:rsidR="00F53BA0" w:rsidRPr="0091484C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, </w:t>
                  </w:r>
                  <w:proofErr w:type="spellStart"/>
                  <w:r w:rsidR="00F53BA0" w:rsidRPr="0091484C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veljavnih</w:t>
                  </w:r>
                  <w:proofErr w:type="spellEnd"/>
                  <w:r w:rsidR="00F53BA0" w:rsidRPr="0091484C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</w:t>
                  </w:r>
                  <w:proofErr w:type="spellStart"/>
                  <w:r w:rsidR="00F53BA0" w:rsidRPr="0091484C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predpisov</w:t>
                  </w:r>
                  <w:proofErr w:type="spellEnd"/>
                  <w:r w:rsidR="00F53BA0" w:rsidRPr="0091484C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, </w:t>
                  </w:r>
                  <w:proofErr w:type="spellStart"/>
                  <w:r w:rsidR="00F53BA0" w:rsidRPr="0091484C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pri</w:t>
                  </w:r>
                  <w:proofErr w:type="spellEnd"/>
                  <w:r w:rsidR="00F53BA0" w:rsidRPr="0091484C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</w:t>
                  </w:r>
                  <w:proofErr w:type="spellStart"/>
                  <w:r w:rsidR="00F53BA0" w:rsidRPr="0091484C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čemer</w:t>
                  </w:r>
                  <w:proofErr w:type="spellEnd"/>
                  <w:r w:rsidR="00F53BA0" w:rsidRPr="0091484C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</w:t>
                  </w:r>
                  <w:proofErr w:type="spellStart"/>
                  <w:r w:rsidR="00F53BA0" w:rsidRPr="0091484C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mora</w:t>
                  </w:r>
                  <w:proofErr w:type="spellEnd"/>
                  <w:r w:rsidR="00F53BA0" w:rsidRPr="0091484C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</w:t>
                  </w:r>
                  <w:proofErr w:type="spellStart"/>
                  <w:r w:rsidR="00F53BA0" w:rsidRPr="0091484C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skrbeti</w:t>
                  </w:r>
                  <w:proofErr w:type="spellEnd"/>
                  <w:r w:rsidR="00F53BA0" w:rsidRPr="0091484C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, da </w:t>
                  </w:r>
                  <w:proofErr w:type="spellStart"/>
                  <w:r w:rsidR="00F53BA0" w:rsidRPr="0091484C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bo</w:t>
                  </w:r>
                  <w:proofErr w:type="spellEnd"/>
                  <w:r w:rsidR="00F53BA0" w:rsidRPr="0091484C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</w:t>
                  </w:r>
                  <w:proofErr w:type="spellStart"/>
                  <w:r w:rsidR="00F53BA0" w:rsidRPr="0091484C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dobava</w:t>
                  </w:r>
                  <w:proofErr w:type="spellEnd"/>
                  <w:r w:rsidR="00F53BA0" w:rsidRPr="0091484C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</w:t>
                  </w:r>
                  <w:proofErr w:type="spellStart"/>
                  <w:r w:rsidR="00F53BA0" w:rsidRPr="0091484C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opravljena</w:t>
                  </w:r>
                  <w:proofErr w:type="spellEnd"/>
                  <w:r w:rsidR="00F53BA0" w:rsidRPr="0091484C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</w:t>
                  </w:r>
                  <w:proofErr w:type="spellStart"/>
                  <w:r w:rsidR="00F53BA0" w:rsidRPr="0091484C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ekonomično</w:t>
                  </w:r>
                  <w:proofErr w:type="spellEnd"/>
                  <w:r w:rsidR="00F53BA0" w:rsidRPr="0091484C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v </w:t>
                  </w:r>
                  <w:proofErr w:type="spellStart"/>
                  <w:r w:rsidR="00F53BA0" w:rsidRPr="0091484C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okviru</w:t>
                  </w:r>
                  <w:proofErr w:type="spellEnd"/>
                  <w:r w:rsidR="00F53BA0" w:rsidRPr="0091484C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</w:t>
                  </w:r>
                  <w:proofErr w:type="spellStart"/>
                  <w:r w:rsidR="00F53BA0" w:rsidRPr="0091484C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določil</w:t>
                  </w:r>
                  <w:proofErr w:type="spellEnd"/>
                  <w:r w:rsidR="00F53BA0" w:rsidRPr="0091484C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</w:t>
                  </w:r>
                  <w:proofErr w:type="spellStart"/>
                  <w:r w:rsidR="00F53BA0" w:rsidRPr="0091484C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te</w:t>
                  </w:r>
                  <w:proofErr w:type="spellEnd"/>
                  <w:r w:rsidR="00F53BA0" w:rsidRPr="0091484C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</w:t>
                  </w:r>
                  <w:proofErr w:type="spellStart"/>
                  <w:r w:rsidR="00F53BA0" w:rsidRPr="0091484C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pogodbe</w:t>
                  </w:r>
                  <w:proofErr w:type="spellEnd"/>
                  <w:r w:rsidR="00F53BA0" w:rsidRPr="0091484C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in </w:t>
                  </w:r>
                  <w:proofErr w:type="spellStart"/>
                  <w:r w:rsidR="00F53BA0" w:rsidRPr="0091484C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morebitnih</w:t>
                  </w:r>
                  <w:proofErr w:type="spellEnd"/>
                  <w:r w:rsidR="00F53BA0" w:rsidRPr="0091484C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</w:t>
                  </w:r>
                  <w:proofErr w:type="spellStart"/>
                  <w:r w:rsidR="00F53BA0" w:rsidRPr="0091484C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dodatnih</w:t>
                  </w:r>
                  <w:proofErr w:type="spellEnd"/>
                  <w:r w:rsidR="00F53BA0" w:rsidRPr="0091484C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</w:t>
                  </w:r>
                  <w:proofErr w:type="spellStart"/>
                  <w:r w:rsidR="00F53BA0" w:rsidRPr="0091484C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dogovorov</w:t>
                  </w:r>
                  <w:proofErr w:type="spellEnd"/>
                  <w:r w:rsidR="00F53BA0" w:rsidRPr="0091484C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</w:t>
                  </w:r>
                  <w:proofErr w:type="spellStart"/>
                  <w:r w:rsidR="00F53BA0" w:rsidRPr="0091484C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med</w:t>
                  </w:r>
                  <w:proofErr w:type="spellEnd"/>
                  <w:r w:rsidR="00F53BA0" w:rsidRPr="0091484C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</w:t>
                  </w:r>
                  <w:proofErr w:type="spellStart"/>
                  <w:r w:rsidR="00F53BA0" w:rsidRPr="0091484C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pogodbenima</w:t>
                  </w:r>
                  <w:proofErr w:type="spellEnd"/>
                  <w:r w:rsidR="00F53BA0" w:rsidRPr="0091484C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</w:t>
                  </w:r>
                  <w:proofErr w:type="spellStart"/>
                  <w:r w:rsidR="00F53BA0" w:rsidRPr="0091484C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strankama</w:t>
                  </w:r>
                  <w:proofErr w:type="spellEnd"/>
                  <w:r w:rsidR="00F53BA0" w:rsidRPr="0091484C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;</w:t>
                  </w:r>
                </w:p>
                <w:p w14:paraId="54226314" w14:textId="77777777" w:rsidR="00F53BA0" w:rsidRPr="0091484C" w:rsidRDefault="00F53BA0" w:rsidP="00F53BA0">
                  <w:pPr>
                    <w:numPr>
                      <w:ilvl w:val="0"/>
                      <w:numId w:val="45"/>
                    </w:num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dobavo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izvedel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v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pogodbeno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določenih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rokih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;</w:t>
                  </w:r>
                </w:p>
                <w:p w14:paraId="463FDECA" w14:textId="52010121" w:rsidR="00F53BA0" w:rsidRPr="0091484C" w:rsidRDefault="00F53BA0" w:rsidP="00F53BA0">
                  <w:pPr>
                    <w:numPr>
                      <w:ilvl w:val="0"/>
                      <w:numId w:val="45"/>
                    </w:num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naročniku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po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predhodnem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pozivu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posredoval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dodatne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informacije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o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poteku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E5043A">
                    <w:rPr>
                      <w:rFonts w:ascii="Arial" w:hAnsi="Arial" w:cs="Arial"/>
                      <w:sz w:val="20"/>
                      <w:szCs w:val="20"/>
                    </w:rPr>
                    <w:t>napredovanja</w:t>
                  </w:r>
                  <w:proofErr w:type="spellEnd"/>
                  <w:r w:rsidR="00E5043A">
                    <w:rPr>
                      <w:rFonts w:ascii="Arial" w:hAnsi="Arial" w:cs="Arial"/>
                      <w:sz w:val="20"/>
                      <w:szCs w:val="20"/>
                    </w:rPr>
                    <w:t xml:space="preserve"> del in </w:t>
                  </w:r>
                  <w:proofErr w:type="spellStart"/>
                  <w:r w:rsidR="00E5043A">
                    <w:rPr>
                      <w:rFonts w:ascii="Arial" w:hAnsi="Arial" w:cs="Arial"/>
                      <w:sz w:val="20"/>
                      <w:szCs w:val="20"/>
                    </w:rPr>
                    <w:t>dobave</w:t>
                  </w:r>
                  <w:proofErr w:type="spellEnd"/>
                  <w:r w:rsidR="00E5043A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E5043A">
                    <w:rPr>
                      <w:rFonts w:ascii="Arial" w:hAnsi="Arial" w:cs="Arial"/>
                      <w:sz w:val="20"/>
                      <w:szCs w:val="20"/>
                    </w:rPr>
                    <w:t>opreme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;</w:t>
                  </w:r>
                </w:p>
                <w:p w14:paraId="1B52D423" w14:textId="54254BE5" w:rsidR="00F53BA0" w:rsidRPr="0091484C" w:rsidRDefault="00F53BA0" w:rsidP="00F53BA0">
                  <w:pPr>
                    <w:numPr>
                      <w:ilvl w:val="0"/>
                      <w:numId w:val="45"/>
                    </w:num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pravočasno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opozoril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naročnika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na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morebitne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ovire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pri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E5043A">
                    <w:rPr>
                      <w:rFonts w:ascii="Arial" w:hAnsi="Arial" w:cs="Arial"/>
                      <w:sz w:val="20"/>
                      <w:szCs w:val="20"/>
                    </w:rPr>
                    <w:t>izvedbi</w:t>
                  </w:r>
                  <w:proofErr w:type="spellEnd"/>
                  <w:r w:rsidR="00E5043A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E5043A">
                    <w:rPr>
                      <w:rFonts w:ascii="Arial" w:hAnsi="Arial" w:cs="Arial"/>
                      <w:sz w:val="20"/>
                      <w:szCs w:val="20"/>
                    </w:rPr>
                    <w:t>predmeta</w:t>
                  </w:r>
                  <w:proofErr w:type="spellEnd"/>
                  <w:r w:rsidR="00E5043A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E5043A">
                    <w:rPr>
                      <w:rFonts w:ascii="Arial" w:hAnsi="Arial" w:cs="Arial"/>
                      <w:sz w:val="20"/>
                      <w:szCs w:val="20"/>
                    </w:rPr>
                    <w:t>pogodbe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;</w:t>
                  </w:r>
                </w:p>
                <w:p w14:paraId="53A0F3A4" w14:textId="77777777" w:rsidR="00F53BA0" w:rsidRPr="0091484C" w:rsidRDefault="00F705B2" w:rsidP="00F53BA0">
                  <w:pPr>
                    <w:numPr>
                      <w:ilvl w:val="0"/>
                      <w:numId w:val="45"/>
                    </w:num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ščitil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interese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naročnika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;</w:t>
                  </w:r>
                </w:p>
                <w:p w14:paraId="60AFCBDE" w14:textId="77777777" w:rsidR="00F705B2" w:rsidRPr="0091484C" w:rsidRDefault="00F705B2" w:rsidP="00F53BA0">
                  <w:pPr>
                    <w:numPr>
                      <w:ilvl w:val="0"/>
                      <w:numId w:val="45"/>
                    </w:num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opravil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prvi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zagon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naprave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, ki je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predmet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te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pogodbe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;</w:t>
                  </w:r>
                </w:p>
                <w:p w14:paraId="532CF610" w14:textId="7E34CB16" w:rsidR="00F705B2" w:rsidRPr="0091484C" w:rsidRDefault="00F705B2" w:rsidP="00F53BA0">
                  <w:pPr>
                    <w:numPr>
                      <w:ilvl w:val="0"/>
                      <w:numId w:val="45"/>
                    </w:num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predal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naročniku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vsa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potrebna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znanja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za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rokovanje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s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predmetom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te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pogodbe</w:t>
                  </w:r>
                  <w:proofErr w:type="spellEnd"/>
                  <w:r w:rsidR="0098487F">
                    <w:rPr>
                      <w:rFonts w:ascii="Arial" w:hAnsi="Arial" w:cs="Arial"/>
                      <w:sz w:val="20"/>
                      <w:szCs w:val="20"/>
                    </w:rPr>
                    <w:t>/</w:t>
                  </w:r>
                  <w:proofErr w:type="spellStart"/>
                  <w:r w:rsidR="0098487F">
                    <w:rPr>
                      <w:rFonts w:ascii="Arial" w:hAnsi="Arial" w:cs="Arial"/>
                      <w:sz w:val="20"/>
                      <w:szCs w:val="20"/>
                    </w:rPr>
                    <w:t>opravil</w:t>
                  </w:r>
                  <w:proofErr w:type="spellEnd"/>
                  <w:r w:rsidR="0098487F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98487F">
                    <w:rPr>
                      <w:rFonts w:ascii="Arial" w:hAnsi="Arial" w:cs="Arial"/>
                      <w:sz w:val="20"/>
                      <w:szCs w:val="20"/>
                    </w:rPr>
                    <w:t>usposabljanje</w:t>
                  </w:r>
                  <w:proofErr w:type="spellEnd"/>
                  <w:r w:rsidR="0098487F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98487F">
                    <w:rPr>
                      <w:rFonts w:ascii="Arial" w:hAnsi="Arial" w:cs="Arial"/>
                      <w:sz w:val="20"/>
                      <w:szCs w:val="20"/>
                    </w:rPr>
                    <w:t>skladno</w:t>
                  </w:r>
                  <w:proofErr w:type="spellEnd"/>
                  <w:r w:rsidR="0098487F">
                    <w:rPr>
                      <w:rFonts w:ascii="Arial" w:hAnsi="Arial" w:cs="Arial"/>
                      <w:sz w:val="20"/>
                      <w:szCs w:val="20"/>
                    </w:rPr>
                    <w:t xml:space="preserve"> s </w:t>
                  </w:r>
                  <w:proofErr w:type="spellStart"/>
                  <w:r w:rsidR="0098487F">
                    <w:rPr>
                      <w:rFonts w:ascii="Arial" w:hAnsi="Arial" w:cs="Arial"/>
                      <w:sz w:val="20"/>
                      <w:szCs w:val="20"/>
                    </w:rPr>
                    <w:t>podano</w:t>
                  </w:r>
                  <w:proofErr w:type="spellEnd"/>
                  <w:r w:rsidR="0098487F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98487F">
                    <w:rPr>
                      <w:rFonts w:ascii="Arial" w:hAnsi="Arial" w:cs="Arial"/>
                      <w:sz w:val="20"/>
                      <w:szCs w:val="20"/>
                    </w:rPr>
                    <w:t>ponudbo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;</w:t>
                  </w:r>
                </w:p>
                <w:p w14:paraId="7EE8ABA9" w14:textId="35DD622A" w:rsidR="00F705B2" w:rsidRPr="0091484C" w:rsidRDefault="00F705B2" w:rsidP="00F53BA0">
                  <w:pPr>
                    <w:numPr>
                      <w:ilvl w:val="0"/>
                      <w:numId w:val="45"/>
                    </w:num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predal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naročniku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navodila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za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uporabo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v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slovenskem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jeziku</w:t>
                  </w:r>
                  <w:proofErr w:type="spellEnd"/>
                  <w:r w:rsidR="00E5043A">
                    <w:rPr>
                      <w:rFonts w:ascii="Arial" w:hAnsi="Arial" w:cs="Arial"/>
                      <w:sz w:val="20"/>
                      <w:szCs w:val="20"/>
                    </w:rPr>
                    <w:t>.</w:t>
                  </w:r>
                </w:p>
              </w:tc>
            </w:tr>
          </w:tbl>
          <w:p w14:paraId="26E4F9A0" w14:textId="77777777" w:rsidR="00F53BA0" w:rsidRPr="0091484C" w:rsidRDefault="00F53BA0" w:rsidP="003861F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9CEF0EE" w14:textId="77777777" w:rsidR="00F53BA0" w:rsidRPr="0091484C" w:rsidRDefault="00F53BA0" w:rsidP="00F53BA0">
      <w:pPr>
        <w:spacing w:before="225" w:after="225"/>
        <w:jc w:val="both"/>
        <w:rPr>
          <w:rFonts w:ascii="Arial" w:hAnsi="Arial" w:cs="Arial"/>
          <w:sz w:val="20"/>
          <w:szCs w:val="20"/>
        </w:rPr>
      </w:pPr>
      <w:r w:rsidRPr="0091484C">
        <w:rPr>
          <w:rFonts w:ascii="Arial" w:hAnsi="Arial" w:cs="Arial"/>
          <w:b/>
          <w:bCs/>
          <w:sz w:val="20"/>
          <w:szCs w:val="20"/>
        </w:rPr>
        <w:t>VII. SKRBNIKI POGODBE</w:t>
      </w:r>
    </w:p>
    <w:p w14:paraId="22FDBC52" w14:textId="77777777" w:rsidR="00F53BA0" w:rsidRPr="0091484C" w:rsidRDefault="00F53BA0" w:rsidP="00F53BA0">
      <w:pPr>
        <w:jc w:val="center"/>
        <w:rPr>
          <w:rFonts w:ascii="Arial" w:hAnsi="Arial" w:cs="Arial"/>
          <w:sz w:val="20"/>
          <w:szCs w:val="20"/>
        </w:rPr>
      </w:pPr>
      <w:r w:rsidRPr="0091484C">
        <w:rPr>
          <w:rFonts w:ascii="Arial" w:hAnsi="Arial" w:cs="Arial"/>
          <w:b/>
          <w:bCs/>
          <w:sz w:val="20"/>
          <w:szCs w:val="20"/>
        </w:rPr>
        <w:t xml:space="preserve">14. </w:t>
      </w:r>
      <w:proofErr w:type="spellStart"/>
      <w:r w:rsidRPr="0091484C">
        <w:rPr>
          <w:rFonts w:ascii="Arial" w:hAnsi="Arial" w:cs="Arial"/>
          <w:b/>
          <w:bCs/>
          <w:sz w:val="20"/>
          <w:szCs w:val="20"/>
        </w:rPr>
        <w:t>člen</w:t>
      </w:r>
      <w:proofErr w:type="spellEnd"/>
    </w:p>
    <w:tbl>
      <w:tblPr>
        <w:tblStyle w:val="NormalTablePHPDOCX"/>
        <w:tblW w:w="0" w:type="auto"/>
        <w:tblInd w:w="108" w:type="dxa"/>
        <w:tblLook w:val="04A0" w:firstRow="1" w:lastRow="0" w:firstColumn="1" w:lastColumn="0" w:noHBand="0" w:noVBand="1"/>
      </w:tblPr>
      <w:tblGrid>
        <w:gridCol w:w="8918"/>
      </w:tblGrid>
      <w:tr w:rsidR="00F53BA0" w:rsidRPr="0091484C" w14:paraId="6EB86347" w14:textId="77777777" w:rsidTr="003861FE">
        <w:tc>
          <w:tcPr>
            <w:tcW w:w="0" w:type="auto"/>
            <w:tcMar>
              <w:top w:w="0" w:type="auto"/>
              <w:bottom w:w="0" w:type="auto"/>
            </w:tcMar>
          </w:tcPr>
          <w:p w14:paraId="0E4B6162" w14:textId="77777777" w:rsidR="00232A1B" w:rsidRDefault="00F53BA0" w:rsidP="003861FE">
            <w:pPr>
              <w:spacing w:before="225" w:after="225"/>
              <w:jc w:val="both"/>
              <w:rPr>
                <w:rFonts w:ascii="Arial" w:hAnsi="Arial" w:cs="Arial"/>
                <w:sz w:val="20"/>
                <w:szCs w:val="20"/>
                <w:lang w:val="de-DE"/>
              </w:rPr>
            </w:pP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Skrbnik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</w:p>
          <w:p w14:paraId="7B2E51CE" w14:textId="1B79336F" w:rsidR="00F53BA0" w:rsidRPr="0091484C" w:rsidRDefault="00F53BA0" w:rsidP="003861FE">
            <w:pPr>
              <w:spacing w:before="225" w:after="225"/>
              <w:jc w:val="both"/>
              <w:rPr>
                <w:rFonts w:ascii="Arial" w:hAnsi="Arial" w:cs="Arial"/>
                <w:sz w:val="20"/>
                <w:szCs w:val="20"/>
                <w:lang w:val="de-DE"/>
              </w:rPr>
            </w:pPr>
            <w:proofErr w:type="spellStart"/>
            <w:r w:rsidRPr="00232A1B">
              <w:rPr>
                <w:rFonts w:ascii="Arial" w:hAnsi="Arial" w:cs="Arial"/>
                <w:sz w:val="20"/>
                <w:szCs w:val="20"/>
                <w:lang w:val="de-DE"/>
              </w:rPr>
              <w:t>pogodbe</w:t>
            </w:r>
            <w:proofErr w:type="spellEnd"/>
            <w:r w:rsidRPr="00232A1B">
              <w:rPr>
                <w:rFonts w:ascii="Arial" w:hAnsi="Arial" w:cs="Arial"/>
                <w:sz w:val="20"/>
                <w:szCs w:val="20"/>
                <w:lang w:val="de-DE"/>
              </w:rPr>
              <w:t xml:space="preserve"> s </w:t>
            </w:r>
            <w:proofErr w:type="spellStart"/>
            <w:r w:rsidRPr="00232A1B">
              <w:rPr>
                <w:rFonts w:ascii="Arial" w:hAnsi="Arial" w:cs="Arial"/>
                <w:sz w:val="20"/>
                <w:szCs w:val="20"/>
                <w:lang w:val="de-DE"/>
              </w:rPr>
              <w:t>strani</w:t>
            </w:r>
            <w:proofErr w:type="spellEnd"/>
            <w:r w:rsidRPr="00232A1B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232A1B">
              <w:rPr>
                <w:rFonts w:ascii="Arial" w:hAnsi="Arial" w:cs="Arial"/>
                <w:sz w:val="20"/>
                <w:szCs w:val="20"/>
                <w:lang w:val="de-DE"/>
              </w:rPr>
              <w:t>naročnika</w:t>
            </w:r>
            <w:proofErr w:type="spellEnd"/>
            <w:r w:rsidRPr="00232A1B">
              <w:rPr>
                <w:rFonts w:ascii="Arial" w:hAnsi="Arial" w:cs="Arial"/>
                <w:sz w:val="20"/>
                <w:szCs w:val="20"/>
                <w:lang w:val="de-DE"/>
              </w:rPr>
              <w:t xml:space="preserve"> je </w:t>
            </w:r>
            <w:proofErr w:type="spellStart"/>
            <w:r w:rsidR="00EF1E92" w:rsidRPr="00232A1B">
              <w:rPr>
                <w:rFonts w:ascii="Arial" w:hAnsi="Arial" w:cs="Arial"/>
                <w:sz w:val="20"/>
                <w:szCs w:val="20"/>
                <w:lang w:val="de-DE"/>
              </w:rPr>
              <w:t>dr.</w:t>
            </w:r>
            <w:proofErr w:type="spellEnd"/>
            <w:r w:rsidR="00747346">
              <w:rPr>
                <w:rFonts w:ascii="Arial" w:hAnsi="Arial" w:cs="Arial"/>
                <w:sz w:val="20"/>
                <w:szCs w:val="20"/>
                <w:lang w:val="de-DE"/>
              </w:rPr>
              <w:t xml:space="preserve"> Blaž Germšek</w:t>
            </w:r>
            <w:r w:rsidR="00EF1E92" w:rsidRPr="00232A1B">
              <w:rPr>
                <w:rFonts w:ascii="Arial" w:hAnsi="Arial" w:cs="Arial"/>
                <w:sz w:val="20"/>
                <w:szCs w:val="20"/>
                <w:lang w:val="de-DE"/>
              </w:rPr>
              <w:t>.</w:t>
            </w:r>
          </w:p>
          <w:p w14:paraId="3B0538A2" w14:textId="77777777" w:rsidR="00F53BA0" w:rsidRPr="0091484C" w:rsidRDefault="00F53BA0" w:rsidP="003861FE">
            <w:pPr>
              <w:spacing w:before="225" w:after="225"/>
              <w:jc w:val="both"/>
              <w:rPr>
                <w:rFonts w:ascii="Arial" w:hAnsi="Arial" w:cs="Arial"/>
                <w:sz w:val="20"/>
                <w:szCs w:val="20"/>
                <w:lang w:val="de-DE"/>
              </w:rPr>
            </w:pP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Predstavnik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naročnika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je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pooblaščen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, da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zastopa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naročnika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v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vseh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vprašanjih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ki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se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nanašajo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na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dobavo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dogovorjeno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s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to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pogodbo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.</w:t>
            </w:r>
          </w:p>
          <w:p w14:paraId="525A6ECD" w14:textId="7BCEE719" w:rsidR="00F53BA0" w:rsidRPr="0091484C" w:rsidRDefault="00F53BA0" w:rsidP="003861FE">
            <w:pPr>
              <w:spacing w:before="225" w:after="225"/>
              <w:jc w:val="both"/>
              <w:rPr>
                <w:rFonts w:ascii="Arial" w:hAnsi="Arial" w:cs="Arial"/>
                <w:sz w:val="20"/>
                <w:szCs w:val="20"/>
                <w:lang w:val="de-DE"/>
              </w:rPr>
            </w:pP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Pooblaščeni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predstavnik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="00E5043A">
              <w:rPr>
                <w:rFonts w:ascii="Arial" w:hAnsi="Arial" w:cs="Arial"/>
                <w:sz w:val="20"/>
                <w:szCs w:val="20"/>
                <w:lang w:val="de-DE"/>
              </w:rPr>
              <w:t>izvajalca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je _______________</w:t>
            </w:r>
          </w:p>
          <w:p w14:paraId="7259810A" w14:textId="4F39055C" w:rsidR="00F53BA0" w:rsidRPr="0091484C" w:rsidRDefault="00F53BA0" w:rsidP="003861FE">
            <w:pPr>
              <w:spacing w:before="225" w:after="225"/>
              <w:jc w:val="both"/>
              <w:rPr>
                <w:rFonts w:ascii="Arial" w:hAnsi="Arial" w:cs="Arial"/>
                <w:sz w:val="20"/>
                <w:szCs w:val="20"/>
                <w:lang w:val="de-DE"/>
              </w:rPr>
            </w:pP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Pooblaščeni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predstavnik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="00E5043A">
              <w:rPr>
                <w:rFonts w:ascii="Arial" w:hAnsi="Arial" w:cs="Arial"/>
                <w:sz w:val="20"/>
                <w:szCs w:val="20"/>
                <w:lang w:val="de-DE"/>
              </w:rPr>
              <w:t>izvajalca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je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pooblaščen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, da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zastopa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="00E5043A">
              <w:rPr>
                <w:rFonts w:ascii="Arial" w:hAnsi="Arial" w:cs="Arial"/>
                <w:sz w:val="20"/>
                <w:szCs w:val="20"/>
                <w:lang w:val="de-DE"/>
              </w:rPr>
              <w:t>izvajalca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v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vseh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vprašanjih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ki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se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nanašajo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="00E5043A">
              <w:rPr>
                <w:rFonts w:ascii="Arial" w:hAnsi="Arial" w:cs="Arial"/>
                <w:sz w:val="20"/>
                <w:szCs w:val="20"/>
                <w:lang w:val="de-DE"/>
              </w:rPr>
              <w:t>izvedbo</w:t>
            </w:r>
            <w:proofErr w:type="spellEnd"/>
            <w:r w:rsidR="00E5043A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="00E5043A">
              <w:rPr>
                <w:rFonts w:ascii="Arial" w:hAnsi="Arial" w:cs="Arial"/>
                <w:sz w:val="20"/>
                <w:szCs w:val="20"/>
                <w:lang w:val="de-DE"/>
              </w:rPr>
              <w:t>pogodbenih</w:t>
            </w:r>
            <w:proofErr w:type="spellEnd"/>
            <w:r w:rsidR="00E5043A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="00E5043A">
              <w:rPr>
                <w:rFonts w:ascii="Arial" w:hAnsi="Arial" w:cs="Arial"/>
                <w:sz w:val="20"/>
                <w:szCs w:val="20"/>
                <w:lang w:val="de-DE"/>
              </w:rPr>
              <w:t>obveznosti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tej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pogodbi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.</w:t>
            </w:r>
          </w:p>
        </w:tc>
      </w:tr>
    </w:tbl>
    <w:p w14:paraId="32C5845E" w14:textId="78AFD0C1" w:rsidR="00F53BA0" w:rsidRPr="0091484C" w:rsidRDefault="00F53BA0" w:rsidP="00F53BA0">
      <w:pPr>
        <w:spacing w:before="225" w:after="225"/>
        <w:jc w:val="both"/>
        <w:rPr>
          <w:rFonts w:ascii="Arial" w:hAnsi="Arial" w:cs="Arial"/>
          <w:sz w:val="20"/>
          <w:szCs w:val="20"/>
        </w:rPr>
      </w:pPr>
      <w:r w:rsidRPr="0091484C">
        <w:rPr>
          <w:rFonts w:ascii="Arial" w:hAnsi="Arial" w:cs="Arial"/>
          <w:b/>
          <w:bCs/>
          <w:sz w:val="20"/>
          <w:szCs w:val="20"/>
        </w:rPr>
        <w:t>VIII. POGODBENA KAZEN</w:t>
      </w:r>
    </w:p>
    <w:p w14:paraId="5E73E170" w14:textId="77777777" w:rsidR="00F53BA0" w:rsidRPr="0091484C" w:rsidRDefault="00F53BA0" w:rsidP="00F53BA0">
      <w:pPr>
        <w:jc w:val="center"/>
        <w:rPr>
          <w:rFonts w:ascii="Arial" w:hAnsi="Arial" w:cs="Arial"/>
          <w:sz w:val="20"/>
          <w:szCs w:val="20"/>
        </w:rPr>
      </w:pPr>
      <w:r w:rsidRPr="0091484C">
        <w:rPr>
          <w:rFonts w:ascii="Arial" w:hAnsi="Arial" w:cs="Arial"/>
          <w:b/>
          <w:bCs/>
          <w:sz w:val="20"/>
          <w:szCs w:val="20"/>
        </w:rPr>
        <w:t xml:space="preserve">15. </w:t>
      </w:r>
      <w:proofErr w:type="spellStart"/>
      <w:r w:rsidRPr="0091484C">
        <w:rPr>
          <w:rFonts w:ascii="Arial" w:hAnsi="Arial" w:cs="Arial"/>
          <w:b/>
          <w:bCs/>
          <w:sz w:val="20"/>
          <w:szCs w:val="20"/>
        </w:rPr>
        <w:t>člen</w:t>
      </w:r>
      <w:proofErr w:type="spellEnd"/>
    </w:p>
    <w:tbl>
      <w:tblPr>
        <w:tblStyle w:val="NormalTablePHPDOCX"/>
        <w:tblW w:w="0" w:type="auto"/>
        <w:tblInd w:w="108" w:type="dxa"/>
        <w:tblLook w:val="04A0" w:firstRow="1" w:lastRow="0" w:firstColumn="1" w:lastColumn="0" w:noHBand="0" w:noVBand="1"/>
      </w:tblPr>
      <w:tblGrid>
        <w:gridCol w:w="8918"/>
      </w:tblGrid>
      <w:tr w:rsidR="00F53BA0" w:rsidRPr="0091484C" w14:paraId="326FA0DB" w14:textId="77777777" w:rsidTr="003861FE">
        <w:tc>
          <w:tcPr>
            <w:tcW w:w="0" w:type="auto"/>
            <w:tcMar>
              <w:top w:w="0" w:type="auto"/>
              <w:bottom w:w="0" w:type="auto"/>
            </w:tcMar>
          </w:tcPr>
          <w:p w14:paraId="1E9C76FB" w14:textId="089069A9" w:rsidR="00F53BA0" w:rsidRPr="0091484C" w:rsidRDefault="00F53BA0" w:rsidP="003861FE">
            <w:pPr>
              <w:spacing w:before="225" w:after="225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Če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se </w:t>
            </w:r>
            <w:proofErr w:type="spellStart"/>
            <w:r w:rsidR="00FF22E4">
              <w:rPr>
                <w:rFonts w:ascii="Arial" w:hAnsi="Arial" w:cs="Arial"/>
                <w:sz w:val="20"/>
                <w:szCs w:val="20"/>
              </w:rPr>
              <w:t>izvajalec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po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svoji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krivdi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pri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izvedbi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ne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drži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dogovorjenih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rokov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sme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naročnik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za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vsak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dan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zamude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zahtevati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plačilo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pogodbene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kazni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v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višini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1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odstotka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od </w:t>
            </w:r>
            <w:proofErr w:type="spellStart"/>
            <w:r w:rsidR="00636CEC">
              <w:rPr>
                <w:rFonts w:ascii="Arial" w:hAnsi="Arial" w:cs="Arial"/>
                <w:sz w:val="20"/>
                <w:szCs w:val="20"/>
              </w:rPr>
              <w:t>pogodbene</w:t>
            </w:r>
            <w:proofErr w:type="spellEnd"/>
            <w:r w:rsidR="00636CE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vrednosti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z DDV,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vendar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skupaj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ne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več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kot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10%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celotne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pogodbene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vrednosti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738D473C" w14:textId="23EF0902" w:rsidR="00F53BA0" w:rsidRPr="0091484C" w:rsidRDefault="00F53BA0" w:rsidP="003861FE">
            <w:pPr>
              <w:spacing w:before="225" w:after="225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Pogodbena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kazen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se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obračuna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pri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plačilu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za </w:t>
            </w:r>
            <w:proofErr w:type="spellStart"/>
            <w:r w:rsidR="00636CEC">
              <w:rPr>
                <w:rFonts w:ascii="Arial" w:hAnsi="Arial" w:cs="Arial"/>
                <w:sz w:val="20"/>
                <w:szCs w:val="20"/>
              </w:rPr>
              <w:t>izvedbo</w:t>
            </w:r>
            <w:proofErr w:type="spellEnd"/>
            <w:r w:rsidR="00636CE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636CEC">
              <w:rPr>
                <w:rFonts w:ascii="Arial" w:hAnsi="Arial" w:cs="Arial"/>
                <w:sz w:val="20"/>
                <w:szCs w:val="20"/>
              </w:rPr>
              <w:t>predmeta</w:t>
            </w:r>
            <w:proofErr w:type="spellEnd"/>
            <w:r w:rsidR="00636CE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636CEC">
              <w:rPr>
                <w:rFonts w:ascii="Arial" w:hAnsi="Arial" w:cs="Arial"/>
                <w:sz w:val="20"/>
                <w:szCs w:val="20"/>
              </w:rPr>
              <w:t>pogodbe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0DF2B0A7" w14:textId="6ED8A8EC" w:rsidR="00F53BA0" w:rsidRPr="0091484C" w:rsidRDefault="00F53BA0" w:rsidP="003861FE">
            <w:pPr>
              <w:spacing w:before="225" w:after="225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lastRenderedPageBreak/>
              <w:t>Če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je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zaradi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zamude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636CEC">
              <w:rPr>
                <w:rFonts w:ascii="Arial" w:hAnsi="Arial" w:cs="Arial"/>
                <w:sz w:val="20"/>
                <w:szCs w:val="20"/>
              </w:rPr>
              <w:t>izvajalca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naročniku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povzročena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škoda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, ki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presega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vrednost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pogodbene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kazni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ima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naročnik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pravico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do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povrnitve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vse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škode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nad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zneskom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pogodbene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kazni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.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Povračilo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tako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nastale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škode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bo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naročnik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uveljavljal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po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splošnih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načelih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odškodninske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odgovornosti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neodvisno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od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uveljavljanja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pogodbene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kazni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</w:tbl>
    <w:p w14:paraId="7F7AAF25" w14:textId="77777777" w:rsidR="00F53BA0" w:rsidRPr="0091484C" w:rsidRDefault="00F53BA0" w:rsidP="00F53BA0">
      <w:pPr>
        <w:spacing w:before="225" w:after="225"/>
        <w:jc w:val="both"/>
        <w:rPr>
          <w:rFonts w:ascii="Arial" w:hAnsi="Arial" w:cs="Arial"/>
          <w:sz w:val="20"/>
          <w:szCs w:val="20"/>
        </w:rPr>
      </w:pPr>
      <w:r w:rsidRPr="0091484C">
        <w:rPr>
          <w:rFonts w:ascii="Arial" w:hAnsi="Arial" w:cs="Arial"/>
          <w:b/>
          <w:bCs/>
          <w:sz w:val="20"/>
          <w:szCs w:val="20"/>
        </w:rPr>
        <w:t>IX. PREVZEM</w:t>
      </w:r>
    </w:p>
    <w:p w14:paraId="209E2A7C" w14:textId="77777777" w:rsidR="00F53BA0" w:rsidRPr="0091484C" w:rsidRDefault="00F53BA0" w:rsidP="00F53BA0">
      <w:pPr>
        <w:jc w:val="center"/>
        <w:rPr>
          <w:rFonts w:ascii="Arial" w:hAnsi="Arial" w:cs="Arial"/>
          <w:sz w:val="20"/>
          <w:szCs w:val="20"/>
        </w:rPr>
      </w:pPr>
      <w:r w:rsidRPr="0091484C">
        <w:rPr>
          <w:rFonts w:ascii="Arial" w:hAnsi="Arial" w:cs="Arial"/>
          <w:b/>
          <w:bCs/>
          <w:sz w:val="20"/>
          <w:szCs w:val="20"/>
        </w:rPr>
        <w:t xml:space="preserve">16. </w:t>
      </w:r>
      <w:proofErr w:type="spellStart"/>
      <w:r w:rsidRPr="0091484C">
        <w:rPr>
          <w:rFonts w:ascii="Arial" w:hAnsi="Arial" w:cs="Arial"/>
          <w:b/>
          <w:bCs/>
          <w:sz w:val="20"/>
          <w:szCs w:val="20"/>
        </w:rPr>
        <w:t>člen</w:t>
      </w:r>
      <w:proofErr w:type="spellEnd"/>
    </w:p>
    <w:tbl>
      <w:tblPr>
        <w:tblStyle w:val="NormalTablePHPDOCX"/>
        <w:tblW w:w="0" w:type="auto"/>
        <w:tblInd w:w="108" w:type="dxa"/>
        <w:tblLook w:val="04A0" w:firstRow="1" w:lastRow="0" w:firstColumn="1" w:lastColumn="0" w:noHBand="0" w:noVBand="1"/>
      </w:tblPr>
      <w:tblGrid>
        <w:gridCol w:w="8918"/>
      </w:tblGrid>
      <w:tr w:rsidR="00F53BA0" w:rsidRPr="0091484C" w14:paraId="7693A6BF" w14:textId="77777777" w:rsidTr="003861FE">
        <w:tc>
          <w:tcPr>
            <w:tcW w:w="0" w:type="auto"/>
            <w:tcMar>
              <w:top w:w="0" w:type="auto"/>
              <w:bottom w:w="0" w:type="auto"/>
            </w:tcMar>
          </w:tcPr>
          <w:p w14:paraId="6ED09D41" w14:textId="727FC7CA" w:rsidR="00F53BA0" w:rsidRPr="0091484C" w:rsidRDefault="00F53BA0" w:rsidP="003861FE">
            <w:pPr>
              <w:spacing w:before="225" w:after="225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1484C">
              <w:rPr>
                <w:rFonts w:ascii="Arial" w:hAnsi="Arial" w:cs="Arial"/>
                <w:sz w:val="20"/>
                <w:szCs w:val="20"/>
              </w:rPr>
              <w:t xml:space="preserve">Po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uspešni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636CEC">
              <w:rPr>
                <w:rFonts w:ascii="Arial" w:hAnsi="Arial" w:cs="Arial"/>
                <w:sz w:val="20"/>
                <w:szCs w:val="20"/>
              </w:rPr>
              <w:t>izvedbi</w:t>
            </w:r>
            <w:proofErr w:type="spellEnd"/>
            <w:r w:rsidR="00636CEC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dobavi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zagonu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ter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preizkusu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doseganja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pogodbeno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tehnično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–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tehnoloških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parametrov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in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funkcionalnega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delovanja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kadar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je to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vključeno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v </w:t>
            </w:r>
            <w:proofErr w:type="spellStart"/>
            <w:r w:rsidR="00636CEC">
              <w:rPr>
                <w:rFonts w:ascii="Arial" w:hAnsi="Arial" w:cs="Arial"/>
                <w:sz w:val="20"/>
                <w:szCs w:val="20"/>
              </w:rPr>
              <w:t>izvedbo</w:t>
            </w:r>
            <w:proofErr w:type="spellEnd"/>
            <w:r w:rsidR="00636CE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636CEC">
              <w:rPr>
                <w:rFonts w:ascii="Arial" w:hAnsi="Arial" w:cs="Arial"/>
                <w:sz w:val="20"/>
                <w:szCs w:val="20"/>
              </w:rPr>
              <w:t>oziroma</w:t>
            </w:r>
            <w:proofErr w:type="spellEnd"/>
            <w:r w:rsidR="00636CE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dobavo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="00636CEC">
              <w:rPr>
                <w:rFonts w:ascii="Arial" w:hAnsi="Arial" w:cs="Arial"/>
                <w:sz w:val="20"/>
                <w:szCs w:val="20"/>
              </w:rPr>
              <w:t>izvajalec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in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naročnik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opravita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primopredajo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636CEC">
              <w:rPr>
                <w:rFonts w:ascii="Arial" w:hAnsi="Arial" w:cs="Arial"/>
                <w:sz w:val="20"/>
                <w:szCs w:val="20"/>
              </w:rPr>
              <w:t xml:space="preserve">del in </w:t>
            </w:r>
            <w:proofErr w:type="spellStart"/>
            <w:r w:rsidR="00636CEC">
              <w:rPr>
                <w:rFonts w:ascii="Arial" w:hAnsi="Arial" w:cs="Arial"/>
                <w:sz w:val="20"/>
                <w:szCs w:val="20"/>
              </w:rPr>
              <w:t>dobavljene</w:t>
            </w:r>
            <w:proofErr w:type="spellEnd"/>
            <w:r w:rsidR="00636CE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636CEC">
              <w:rPr>
                <w:rFonts w:ascii="Arial" w:hAnsi="Arial" w:cs="Arial"/>
                <w:sz w:val="20"/>
                <w:szCs w:val="20"/>
              </w:rPr>
              <w:t>ter</w:t>
            </w:r>
            <w:proofErr w:type="spellEnd"/>
            <w:r w:rsidR="00636CE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636CEC">
              <w:rPr>
                <w:rFonts w:ascii="Arial" w:hAnsi="Arial" w:cs="Arial"/>
                <w:sz w:val="20"/>
                <w:szCs w:val="20"/>
              </w:rPr>
              <w:t>vgrajene</w:t>
            </w:r>
            <w:proofErr w:type="spellEnd"/>
            <w:r w:rsidR="00636CE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opreme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ter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o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tem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sestavita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pisni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zapisnik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542DA805" w14:textId="4DBAE46B" w:rsidR="00F53BA0" w:rsidRPr="0091484C" w:rsidRDefault="00636CEC" w:rsidP="003861FE">
            <w:pPr>
              <w:spacing w:before="225" w:after="225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Izvajalec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F53BA0" w:rsidRPr="0091484C">
              <w:rPr>
                <w:rFonts w:ascii="Arial" w:hAnsi="Arial" w:cs="Arial"/>
                <w:sz w:val="20"/>
                <w:szCs w:val="20"/>
              </w:rPr>
              <w:t>lahko</w:t>
            </w:r>
            <w:proofErr w:type="spellEnd"/>
            <w:r w:rsidR="00F53BA0"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F53BA0" w:rsidRPr="0091484C">
              <w:rPr>
                <w:rFonts w:ascii="Arial" w:hAnsi="Arial" w:cs="Arial"/>
                <w:sz w:val="20"/>
                <w:szCs w:val="20"/>
              </w:rPr>
              <w:t>na</w:t>
            </w:r>
            <w:proofErr w:type="spellEnd"/>
            <w:r w:rsidR="00F53BA0"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F53BA0" w:rsidRPr="0091484C">
              <w:rPr>
                <w:rFonts w:ascii="Arial" w:hAnsi="Arial" w:cs="Arial"/>
                <w:sz w:val="20"/>
                <w:szCs w:val="20"/>
              </w:rPr>
              <w:t>podlagi</w:t>
            </w:r>
            <w:proofErr w:type="spellEnd"/>
            <w:r w:rsidR="00F53BA0"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F53BA0" w:rsidRPr="0091484C">
              <w:rPr>
                <w:rFonts w:ascii="Arial" w:hAnsi="Arial" w:cs="Arial"/>
                <w:sz w:val="20"/>
                <w:szCs w:val="20"/>
              </w:rPr>
              <w:t>podpisanega</w:t>
            </w:r>
            <w:proofErr w:type="spellEnd"/>
            <w:r w:rsidR="00F53BA0"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F53BA0" w:rsidRPr="0091484C">
              <w:rPr>
                <w:rFonts w:ascii="Arial" w:hAnsi="Arial" w:cs="Arial"/>
                <w:sz w:val="20"/>
                <w:szCs w:val="20"/>
              </w:rPr>
              <w:t>končnega</w:t>
            </w:r>
            <w:proofErr w:type="spellEnd"/>
            <w:r w:rsidR="00F53BA0"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F53BA0" w:rsidRPr="0091484C">
              <w:rPr>
                <w:rFonts w:ascii="Arial" w:hAnsi="Arial" w:cs="Arial"/>
                <w:sz w:val="20"/>
                <w:szCs w:val="20"/>
              </w:rPr>
              <w:t>primopredajnega</w:t>
            </w:r>
            <w:proofErr w:type="spellEnd"/>
            <w:r w:rsidR="00F53BA0"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F53BA0" w:rsidRPr="0091484C">
              <w:rPr>
                <w:rFonts w:ascii="Arial" w:hAnsi="Arial" w:cs="Arial"/>
                <w:sz w:val="20"/>
                <w:szCs w:val="20"/>
              </w:rPr>
              <w:t>zapisnika</w:t>
            </w:r>
            <w:proofErr w:type="spellEnd"/>
            <w:r w:rsidR="00F53BA0" w:rsidRPr="0091484C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="00F53BA0" w:rsidRPr="0091484C">
              <w:rPr>
                <w:rFonts w:ascii="Arial" w:hAnsi="Arial" w:cs="Arial"/>
                <w:sz w:val="20"/>
                <w:szCs w:val="20"/>
              </w:rPr>
              <w:t>pisno</w:t>
            </w:r>
            <w:proofErr w:type="spellEnd"/>
            <w:r w:rsidR="00F53BA0"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F53BA0" w:rsidRPr="0091484C">
              <w:rPr>
                <w:rFonts w:ascii="Arial" w:hAnsi="Arial" w:cs="Arial"/>
                <w:sz w:val="20"/>
                <w:szCs w:val="20"/>
              </w:rPr>
              <w:t>potrjenega</w:t>
            </w:r>
            <w:proofErr w:type="spellEnd"/>
            <w:r w:rsidR="00F53BA0" w:rsidRPr="0091484C">
              <w:rPr>
                <w:rFonts w:ascii="Arial" w:hAnsi="Arial" w:cs="Arial"/>
                <w:sz w:val="20"/>
                <w:szCs w:val="20"/>
              </w:rPr>
              <w:t xml:space="preserve"> s </w:t>
            </w:r>
            <w:proofErr w:type="spellStart"/>
            <w:r w:rsidR="00F53BA0" w:rsidRPr="0091484C">
              <w:rPr>
                <w:rFonts w:ascii="Arial" w:hAnsi="Arial" w:cs="Arial"/>
                <w:sz w:val="20"/>
                <w:szCs w:val="20"/>
              </w:rPr>
              <w:t>strani</w:t>
            </w:r>
            <w:proofErr w:type="spellEnd"/>
            <w:r w:rsidR="00F53BA0"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F53BA0" w:rsidRPr="0091484C">
              <w:rPr>
                <w:rFonts w:ascii="Arial" w:hAnsi="Arial" w:cs="Arial"/>
                <w:sz w:val="20"/>
                <w:szCs w:val="20"/>
              </w:rPr>
              <w:t>predstavnikov</w:t>
            </w:r>
            <w:proofErr w:type="spellEnd"/>
            <w:r w:rsidR="00F53BA0"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F53BA0" w:rsidRPr="0091484C">
              <w:rPr>
                <w:rFonts w:ascii="Arial" w:hAnsi="Arial" w:cs="Arial"/>
                <w:sz w:val="20"/>
                <w:szCs w:val="20"/>
              </w:rPr>
              <w:t>obeh</w:t>
            </w:r>
            <w:proofErr w:type="spellEnd"/>
            <w:r w:rsidR="00F53BA0"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F53BA0" w:rsidRPr="0091484C">
              <w:rPr>
                <w:rFonts w:ascii="Arial" w:hAnsi="Arial" w:cs="Arial"/>
                <w:sz w:val="20"/>
                <w:szCs w:val="20"/>
              </w:rPr>
              <w:t>pogodbenih</w:t>
            </w:r>
            <w:proofErr w:type="spellEnd"/>
            <w:r w:rsidR="00F53BA0"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F53BA0" w:rsidRPr="0091484C">
              <w:rPr>
                <w:rFonts w:ascii="Arial" w:hAnsi="Arial" w:cs="Arial"/>
                <w:sz w:val="20"/>
                <w:szCs w:val="20"/>
              </w:rPr>
              <w:t>strank</w:t>
            </w:r>
            <w:proofErr w:type="spellEnd"/>
            <w:r w:rsidR="00F53BA0" w:rsidRPr="0091484C">
              <w:rPr>
                <w:rFonts w:ascii="Arial" w:hAnsi="Arial" w:cs="Arial"/>
                <w:sz w:val="20"/>
                <w:szCs w:val="20"/>
              </w:rPr>
              <w:t xml:space="preserve">) </w:t>
            </w:r>
            <w:proofErr w:type="spellStart"/>
            <w:r w:rsidR="00F53BA0" w:rsidRPr="0091484C">
              <w:rPr>
                <w:rFonts w:ascii="Arial" w:hAnsi="Arial" w:cs="Arial"/>
                <w:sz w:val="20"/>
                <w:szCs w:val="20"/>
              </w:rPr>
              <w:t>naročniku</w:t>
            </w:r>
            <w:proofErr w:type="spellEnd"/>
            <w:r w:rsidR="00F53BA0"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F53BA0" w:rsidRPr="0091484C">
              <w:rPr>
                <w:rFonts w:ascii="Arial" w:hAnsi="Arial" w:cs="Arial"/>
                <w:sz w:val="20"/>
                <w:szCs w:val="20"/>
              </w:rPr>
              <w:t>izstavi</w:t>
            </w:r>
            <w:proofErr w:type="spellEnd"/>
            <w:r w:rsidR="00F53BA0"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F53BA0" w:rsidRPr="0091484C">
              <w:rPr>
                <w:rFonts w:ascii="Arial" w:hAnsi="Arial" w:cs="Arial"/>
                <w:sz w:val="20"/>
                <w:szCs w:val="20"/>
              </w:rPr>
              <w:t>račun</w:t>
            </w:r>
            <w:proofErr w:type="spellEnd"/>
            <w:r w:rsidR="00F53BA0" w:rsidRPr="0091484C">
              <w:rPr>
                <w:rFonts w:ascii="Arial" w:hAnsi="Arial" w:cs="Arial"/>
                <w:sz w:val="20"/>
                <w:szCs w:val="20"/>
              </w:rPr>
              <w:t xml:space="preserve"> za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izvedena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dela in </w:t>
            </w:r>
            <w:proofErr w:type="spellStart"/>
            <w:r w:rsidR="00F53BA0" w:rsidRPr="0091484C">
              <w:rPr>
                <w:rFonts w:ascii="Arial" w:hAnsi="Arial" w:cs="Arial"/>
                <w:sz w:val="20"/>
                <w:szCs w:val="20"/>
              </w:rPr>
              <w:t>dobavljeno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ter</w:t>
            </w:r>
            <w:proofErr w:type="spellEnd"/>
            <w:r w:rsidR="00F53BA0"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F53BA0" w:rsidRPr="0091484C">
              <w:rPr>
                <w:rFonts w:ascii="Arial" w:hAnsi="Arial" w:cs="Arial"/>
                <w:sz w:val="20"/>
                <w:szCs w:val="20"/>
              </w:rPr>
              <w:t>nameščeno</w:t>
            </w:r>
            <w:proofErr w:type="spellEnd"/>
            <w:r w:rsidR="00F53BA0" w:rsidRPr="0091484C">
              <w:rPr>
                <w:rFonts w:ascii="Arial" w:hAnsi="Arial" w:cs="Arial"/>
                <w:sz w:val="20"/>
                <w:szCs w:val="20"/>
              </w:rPr>
              <w:t xml:space="preserve"> in </w:t>
            </w:r>
            <w:proofErr w:type="spellStart"/>
            <w:r w:rsidR="00F53BA0" w:rsidRPr="0091484C">
              <w:rPr>
                <w:rFonts w:ascii="Arial" w:hAnsi="Arial" w:cs="Arial"/>
                <w:sz w:val="20"/>
                <w:szCs w:val="20"/>
              </w:rPr>
              <w:t>delujočo</w:t>
            </w:r>
            <w:proofErr w:type="spellEnd"/>
            <w:r w:rsidR="00F53BA0"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F53BA0" w:rsidRPr="0091484C">
              <w:rPr>
                <w:rFonts w:ascii="Arial" w:hAnsi="Arial" w:cs="Arial"/>
                <w:sz w:val="20"/>
                <w:szCs w:val="20"/>
              </w:rPr>
              <w:t>opremo</w:t>
            </w:r>
            <w:proofErr w:type="spellEnd"/>
            <w:r w:rsidR="00F53BA0" w:rsidRPr="0091484C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</w:tbl>
    <w:p w14:paraId="1970F2E9" w14:textId="77777777" w:rsidR="00F53BA0" w:rsidRPr="0091484C" w:rsidRDefault="00F53BA0" w:rsidP="00F53BA0">
      <w:pPr>
        <w:spacing w:before="225" w:after="225"/>
        <w:jc w:val="both"/>
        <w:rPr>
          <w:rFonts w:ascii="Arial" w:hAnsi="Arial" w:cs="Arial"/>
          <w:sz w:val="20"/>
          <w:szCs w:val="20"/>
        </w:rPr>
      </w:pPr>
      <w:r w:rsidRPr="0091484C">
        <w:rPr>
          <w:rFonts w:ascii="Arial" w:hAnsi="Arial" w:cs="Arial"/>
          <w:b/>
          <w:bCs/>
          <w:sz w:val="20"/>
          <w:szCs w:val="20"/>
        </w:rPr>
        <w:t>X. ODPRAVA NAPAK IN GARANCIJSKA DOBA</w:t>
      </w:r>
    </w:p>
    <w:p w14:paraId="1D23A27F" w14:textId="77777777" w:rsidR="00F53BA0" w:rsidRPr="0091484C" w:rsidRDefault="00F53BA0" w:rsidP="00F53BA0">
      <w:pPr>
        <w:jc w:val="center"/>
        <w:rPr>
          <w:rFonts w:ascii="Arial" w:hAnsi="Arial" w:cs="Arial"/>
          <w:sz w:val="20"/>
          <w:szCs w:val="20"/>
        </w:rPr>
      </w:pPr>
      <w:r w:rsidRPr="0091484C">
        <w:rPr>
          <w:rFonts w:ascii="Arial" w:hAnsi="Arial" w:cs="Arial"/>
          <w:b/>
          <w:bCs/>
          <w:sz w:val="20"/>
          <w:szCs w:val="20"/>
        </w:rPr>
        <w:t xml:space="preserve">17. </w:t>
      </w:r>
      <w:proofErr w:type="spellStart"/>
      <w:r w:rsidRPr="0091484C">
        <w:rPr>
          <w:rFonts w:ascii="Arial" w:hAnsi="Arial" w:cs="Arial"/>
          <w:b/>
          <w:bCs/>
          <w:sz w:val="20"/>
          <w:szCs w:val="20"/>
        </w:rPr>
        <w:t>člen</w:t>
      </w:r>
      <w:proofErr w:type="spellEnd"/>
    </w:p>
    <w:tbl>
      <w:tblPr>
        <w:tblStyle w:val="NormalTablePHPDOCX"/>
        <w:tblW w:w="0" w:type="auto"/>
        <w:tblInd w:w="108" w:type="dxa"/>
        <w:tblLook w:val="04A0" w:firstRow="1" w:lastRow="0" w:firstColumn="1" w:lastColumn="0" w:noHBand="0" w:noVBand="1"/>
      </w:tblPr>
      <w:tblGrid>
        <w:gridCol w:w="8918"/>
      </w:tblGrid>
      <w:tr w:rsidR="00F53BA0" w:rsidRPr="0091484C" w14:paraId="0ED409D9" w14:textId="77777777" w:rsidTr="003861FE">
        <w:tc>
          <w:tcPr>
            <w:tcW w:w="0" w:type="auto"/>
            <w:tcMar>
              <w:top w:w="0" w:type="auto"/>
              <w:bottom w:w="0" w:type="auto"/>
            </w:tcMar>
          </w:tcPr>
          <w:p w14:paraId="7B1DB168" w14:textId="5034B0B5" w:rsidR="00F53BA0" w:rsidRPr="007D7602" w:rsidRDefault="00F53BA0" w:rsidP="003861FE">
            <w:pPr>
              <w:spacing w:before="225" w:after="225"/>
              <w:jc w:val="both"/>
              <w:rPr>
                <w:rFonts w:ascii="Arial" w:hAnsi="Arial" w:cs="Arial"/>
                <w:sz w:val="20"/>
                <w:szCs w:val="20"/>
                <w:lang w:val="de-DE"/>
              </w:rPr>
            </w:pPr>
            <w:proofErr w:type="spellStart"/>
            <w:r w:rsidRPr="007D7602">
              <w:rPr>
                <w:rFonts w:ascii="Arial" w:hAnsi="Arial" w:cs="Arial"/>
                <w:sz w:val="20"/>
                <w:szCs w:val="20"/>
                <w:lang w:val="de-DE"/>
              </w:rPr>
              <w:t>Garancijska</w:t>
            </w:r>
            <w:proofErr w:type="spellEnd"/>
            <w:r w:rsidRPr="007D7602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232A1B">
              <w:rPr>
                <w:rFonts w:ascii="Arial" w:hAnsi="Arial" w:cs="Arial"/>
                <w:sz w:val="20"/>
                <w:szCs w:val="20"/>
                <w:lang w:val="de-DE"/>
              </w:rPr>
              <w:t>doba</w:t>
            </w:r>
            <w:proofErr w:type="spellEnd"/>
            <w:r w:rsidRPr="00232A1B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232A1B">
              <w:rPr>
                <w:rFonts w:ascii="Arial" w:hAnsi="Arial" w:cs="Arial"/>
                <w:sz w:val="20"/>
                <w:szCs w:val="20"/>
                <w:lang w:val="de-DE"/>
              </w:rPr>
              <w:t>po</w:t>
            </w:r>
            <w:proofErr w:type="spellEnd"/>
            <w:r w:rsidRPr="00232A1B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="0098487F" w:rsidRPr="00232A1B">
              <w:rPr>
                <w:rFonts w:ascii="Arial" w:hAnsi="Arial" w:cs="Arial"/>
                <w:sz w:val="20"/>
                <w:szCs w:val="20"/>
                <w:lang w:val="de-DE"/>
              </w:rPr>
              <w:t>tej</w:t>
            </w:r>
            <w:proofErr w:type="spellEnd"/>
            <w:r w:rsidR="0098487F" w:rsidRPr="00232A1B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="0098487F" w:rsidRPr="00232A1B">
              <w:rPr>
                <w:rFonts w:ascii="Arial" w:hAnsi="Arial" w:cs="Arial"/>
                <w:sz w:val="20"/>
                <w:szCs w:val="20"/>
                <w:lang w:val="de-DE"/>
              </w:rPr>
              <w:t>pogodbi</w:t>
            </w:r>
            <w:proofErr w:type="spellEnd"/>
            <w:r w:rsidR="0098487F" w:rsidRPr="00232A1B">
              <w:rPr>
                <w:rFonts w:ascii="Arial" w:hAnsi="Arial" w:cs="Arial"/>
                <w:sz w:val="20"/>
                <w:szCs w:val="20"/>
                <w:lang w:val="de-DE"/>
              </w:rPr>
              <w:t xml:space="preserve"> je </w:t>
            </w:r>
            <w:proofErr w:type="spellStart"/>
            <w:r w:rsidR="00747346">
              <w:rPr>
                <w:rFonts w:ascii="Arial" w:hAnsi="Arial" w:cs="Arial"/>
                <w:sz w:val="20"/>
                <w:szCs w:val="20"/>
                <w:lang w:val="de-DE"/>
              </w:rPr>
              <w:t>osnovna</w:t>
            </w:r>
            <w:proofErr w:type="spellEnd"/>
            <w:r w:rsidR="00747346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="00747346">
              <w:rPr>
                <w:rFonts w:ascii="Arial" w:hAnsi="Arial" w:cs="Arial"/>
                <w:sz w:val="20"/>
                <w:szCs w:val="20"/>
                <w:lang w:val="de-DE"/>
              </w:rPr>
              <w:t>garancija</w:t>
            </w:r>
            <w:proofErr w:type="spellEnd"/>
            <w:r w:rsidR="00747346">
              <w:rPr>
                <w:rFonts w:ascii="Arial" w:hAnsi="Arial" w:cs="Arial"/>
                <w:sz w:val="20"/>
                <w:szCs w:val="20"/>
                <w:lang w:val="de-DE"/>
              </w:rPr>
              <w:t xml:space="preserve"> 12 </w:t>
            </w:r>
            <w:proofErr w:type="spellStart"/>
            <w:r w:rsidR="00747346">
              <w:rPr>
                <w:rFonts w:ascii="Arial" w:hAnsi="Arial" w:cs="Arial"/>
                <w:sz w:val="20"/>
                <w:szCs w:val="20"/>
                <w:lang w:val="de-DE"/>
              </w:rPr>
              <w:t>mesecev</w:t>
            </w:r>
            <w:proofErr w:type="spellEnd"/>
            <w:r w:rsidR="00747346">
              <w:rPr>
                <w:rFonts w:ascii="Arial" w:hAnsi="Arial" w:cs="Arial"/>
                <w:sz w:val="20"/>
                <w:szCs w:val="20"/>
                <w:lang w:val="de-DE"/>
              </w:rPr>
              <w:t xml:space="preserve"> in </w:t>
            </w:r>
            <w:proofErr w:type="spellStart"/>
            <w:r w:rsidR="00747346">
              <w:rPr>
                <w:rFonts w:ascii="Arial" w:hAnsi="Arial" w:cs="Arial"/>
                <w:sz w:val="20"/>
                <w:szCs w:val="20"/>
                <w:lang w:val="de-DE"/>
              </w:rPr>
              <w:t>podaljšana</w:t>
            </w:r>
            <w:proofErr w:type="spellEnd"/>
            <w:r w:rsidR="00747346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="00747346">
              <w:rPr>
                <w:rFonts w:ascii="Arial" w:hAnsi="Arial" w:cs="Arial"/>
                <w:sz w:val="20"/>
                <w:szCs w:val="20"/>
                <w:lang w:val="de-DE"/>
              </w:rPr>
              <w:t>garancija</w:t>
            </w:r>
            <w:proofErr w:type="spellEnd"/>
            <w:r w:rsidR="00747346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="00747346">
              <w:rPr>
                <w:rFonts w:ascii="Arial" w:hAnsi="Arial" w:cs="Arial"/>
                <w:sz w:val="20"/>
                <w:szCs w:val="20"/>
                <w:lang w:val="de-DE"/>
              </w:rPr>
              <w:t>dodatnih</w:t>
            </w:r>
            <w:proofErr w:type="spellEnd"/>
            <w:r w:rsidR="00747346">
              <w:rPr>
                <w:rFonts w:ascii="Arial" w:hAnsi="Arial" w:cs="Arial"/>
                <w:sz w:val="20"/>
                <w:szCs w:val="20"/>
                <w:lang w:val="de-DE"/>
              </w:rPr>
              <w:t xml:space="preserve"> 24 </w:t>
            </w:r>
            <w:proofErr w:type="spellStart"/>
            <w:r w:rsidR="00747346">
              <w:rPr>
                <w:rFonts w:ascii="Arial" w:hAnsi="Arial" w:cs="Arial"/>
                <w:sz w:val="20"/>
                <w:szCs w:val="20"/>
                <w:lang w:val="de-DE"/>
              </w:rPr>
              <w:t>mesecev</w:t>
            </w:r>
            <w:proofErr w:type="spellEnd"/>
            <w:r w:rsidR="0098487F" w:rsidRPr="00232A1B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="0098487F" w:rsidRPr="00232A1B">
              <w:rPr>
                <w:rFonts w:ascii="Arial" w:hAnsi="Arial" w:cs="Arial"/>
                <w:sz w:val="20"/>
                <w:szCs w:val="20"/>
                <w:lang w:val="de-DE"/>
              </w:rPr>
              <w:t>od</w:t>
            </w:r>
            <w:proofErr w:type="spellEnd"/>
            <w:r w:rsidR="0098487F" w:rsidRPr="00232A1B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="0098487F" w:rsidRPr="00232A1B">
              <w:rPr>
                <w:rFonts w:ascii="Arial" w:hAnsi="Arial" w:cs="Arial"/>
                <w:sz w:val="20"/>
                <w:szCs w:val="20"/>
                <w:lang w:val="de-DE"/>
              </w:rPr>
              <w:t>inštalacije</w:t>
            </w:r>
            <w:proofErr w:type="spellEnd"/>
            <w:r w:rsidR="0098487F" w:rsidRPr="00232A1B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="0098487F" w:rsidRPr="00232A1B">
              <w:rPr>
                <w:rFonts w:ascii="Arial" w:hAnsi="Arial" w:cs="Arial"/>
                <w:sz w:val="20"/>
                <w:szCs w:val="20"/>
                <w:lang w:val="de-DE"/>
              </w:rPr>
              <w:t>sistema</w:t>
            </w:r>
            <w:proofErr w:type="spellEnd"/>
            <w:r w:rsidR="00B760F7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="00B760F7">
              <w:rPr>
                <w:rFonts w:ascii="Arial" w:hAnsi="Arial" w:cs="Arial"/>
                <w:sz w:val="20"/>
                <w:szCs w:val="20"/>
                <w:lang w:val="de-DE"/>
              </w:rPr>
              <w:t>pri</w:t>
            </w:r>
            <w:proofErr w:type="spellEnd"/>
            <w:r w:rsidR="00B760F7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="00B760F7">
              <w:rPr>
                <w:rFonts w:ascii="Arial" w:hAnsi="Arial" w:cs="Arial"/>
                <w:sz w:val="20"/>
                <w:szCs w:val="20"/>
                <w:lang w:val="de-DE"/>
              </w:rPr>
              <w:t>naročniku</w:t>
            </w:r>
            <w:proofErr w:type="spellEnd"/>
            <w:r w:rsidR="00B760F7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="00B760F7">
              <w:rPr>
                <w:rFonts w:ascii="Arial" w:hAnsi="Arial" w:cs="Arial"/>
                <w:sz w:val="20"/>
                <w:szCs w:val="20"/>
                <w:lang w:val="de-DE"/>
              </w:rPr>
              <w:t>oz</w:t>
            </w:r>
            <w:proofErr w:type="spellEnd"/>
            <w:r w:rsidR="00B760F7">
              <w:rPr>
                <w:rFonts w:ascii="Arial" w:hAnsi="Arial" w:cs="Arial"/>
                <w:sz w:val="20"/>
                <w:szCs w:val="20"/>
                <w:lang w:val="de-DE"/>
              </w:rPr>
              <w:t xml:space="preserve">. 1000 ha </w:t>
            </w:r>
            <w:proofErr w:type="spellStart"/>
            <w:r w:rsidR="00B760F7">
              <w:rPr>
                <w:rFonts w:ascii="Arial" w:hAnsi="Arial" w:cs="Arial"/>
                <w:sz w:val="20"/>
                <w:szCs w:val="20"/>
                <w:lang w:val="de-DE"/>
              </w:rPr>
              <w:t>uporabe</w:t>
            </w:r>
            <w:proofErr w:type="spellEnd"/>
            <w:r w:rsidR="00B760F7">
              <w:rPr>
                <w:rFonts w:ascii="Arial" w:hAnsi="Arial" w:cs="Arial"/>
                <w:sz w:val="20"/>
                <w:szCs w:val="20"/>
                <w:lang w:val="de-DE"/>
              </w:rPr>
              <w:t>.</w:t>
            </w:r>
          </w:p>
          <w:p w14:paraId="3D2BE9BA" w14:textId="2671B9E1" w:rsidR="00F53BA0" w:rsidRPr="0091484C" w:rsidRDefault="00F53BA0" w:rsidP="003861FE">
            <w:pPr>
              <w:spacing w:before="225" w:after="225"/>
              <w:jc w:val="both"/>
              <w:rPr>
                <w:rFonts w:ascii="Arial" w:hAnsi="Arial" w:cs="Arial"/>
                <w:sz w:val="20"/>
                <w:szCs w:val="20"/>
                <w:lang w:val="de-DE"/>
              </w:rPr>
            </w:pPr>
            <w:proofErr w:type="spellStart"/>
            <w:r w:rsidRPr="007D7602">
              <w:rPr>
                <w:rFonts w:ascii="Arial" w:hAnsi="Arial" w:cs="Arial"/>
                <w:sz w:val="20"/>
                <w:szCs w:val="20"/>
                <w:lang w:val="de-DE"/>
              </w:rPr>
              <w:t>Garancijski</w:t>
            </w:r>
            <w:proofErr w:type="spellEnd"/>
            <w:r w:rsidRPr="007D7602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7D7602">
              <w:rPr>
                <w:rFonts w:ascii="Arial" w:hAnsi="Arial" w:cs="Arial"/>
                <w:sz w:val="20"/>
                <w:szCs w:val="20"/>
                <w:lang w:val="de-DE"/>
              </w:rPr>
              <w:t>roki</w:t>
            </w:r>
            <w:proofErr w:type="spellEnd"/>
            <w:r w:rsidRPr="007D7602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7D7602">
              <w:rPr>
                <w:rFonts w:ascii="Arial" w:hAnsi="Arial" w:cs="Arial"/>
                <w:sz w:val="20"/>
                <w:szCs w:val="20"/>
                <w:lang w:val="de-DE"/>
              </w:rPr>
              <w:t>začnejo</w:t>
            </w:r>
            <w:proofErr w:type="spellEnd"/>
            <w:r w:rsidRPr="007D7602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7D7602">
              <w:rPr>
                <w:rFonts w:ascii="Arial" w:hAnsi="Arial" w:cs="Arial"/>
                <w:sz w:val="20"/>
                <w:szCs w:val="20"/>
                <w:lang w:val="de-DE"/>
              </w:rPr>
              <w:t>teči</w:t>
            </w:r>
            <w:proofErr w:type="spellEnd"/>
            <w:r w:rsidRPr="007D7602">
              <w:rPr>
                <w:rFonts w:ascii="Arial" w:hAnsi="Arial" w:cs="Arial"/>
                <w:sz w:val="20"/>
                <w:szCs w:val="20"/>
                <w:lang w:val="de-DE"/>
              </w:rPr>
              <w:t xml:space="preserve"> z </w:t>
            </w:r>
            <w:proofErr w:type="spellStart"/>
            <w:r w:rsidRPr="007D7602">
              <w:rPr>
                <w:rFonts w:ascii="Arial" w:hAnsi="Arial" w:cs="Arial"/>
                <w:sz w:val="20"/>
                <w:szCs w:val="20"/>
                <w:lang w:val="de-DE"/>
              </w:rPr>
              <w:t>dnem</w:t>
            </w:r>
            <w:proofErr w:type="spellEnd"/>
            <w:r w:rsidRPr="007D7602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7D7602">
              <w:rPr>
                <w:rFonts w:ascii="Arial" w:hAnsi="Arial" w:cs="Arial"/>
                <w:sz w:val="20"/>
                <w:szCs w:val="20"/>
                <w:lang w:val="de-DE"/>
              </w:rPr>
              <w:t>uspešne</w:t>
            </w:r>
            <w:proofErr w:type="spellEnd"/>
            <w:r w:rsidRPr="007D7602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7D7602">
              <w:rPr>
                <w:rFonts w:ascii="Arial" w:hAnsi="Arial" w:cs="Arial"/>
                <w:sz w:val="20"/>
                <w:szCs w:val="20"/>
                <w:lang w:val="de-DE"/>
              </w:rPr>
              <w:t>pisne</w:t>
            </w:r>
            <w:proofErr w:type="spellEnd"/>
            <w:r w:rsidRPr="007D7602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7D7602">
              <w:rPr>
                <w:rFonts w:ascii="Arial" w:hAnsi="Arial" w:cs="Arial"/>
                <w:sz w:val="20"/>
                <w:szCs w:val="20"/>
                <w:lang w:val="de-DE"/>
              </w:rPr>
              <w:t>primopredaje</w:t>
            </w:r>
            <w:proofErr w:type="spellEnd"/>
            <w:r w:rsidRPr="007D7602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="00636CEC" w:rsidRPr="007D7602">
              <w:rPr>
                <w:rFonts w:ascii="Arial" w:hAnsi="Arial" w:cs="Arial"/>
                <w:sz w:val="20"/>
                <w:szCs w:val="20"/>
                <w:lang w:val="de-DE"/>
              </w:rPr>
              <w:t>izvedenih</w:t>
            </w:r>
            <w:proofErr w:type="spellEnd"/>
            <w:r w:rsidR="00636CEC" w:rsidRPr="007D7602">
              <w:rPr>
                <w:rFonts w:ascii="Arial" w:hAnsi="Arial" w:cs="Arial"/>
                <w:sz w:val="20"/>
                <w:szCs w:val="20"/>
                <w:lang w:val="de-DE"/>
              </w:rPr>
              <w:t xml:space="preserve"> del</w:t>
            </w:r>
            <w:r w:rsidR="0098487F" w:rsidRPr="007D7602">
              <w:rPr>
                <w:rFonts w:ascii="Arial" w:hAnsi="Arial" w:cs="Arial"/>
                <w:sz w:val="20"/>
                <w:szCs w:val="20"/>
                <w:lang w:val="de-DE"/>
              </w:rPr>
              <w:t>-</w:t>
            </w:r>
            <w:proofErr w:type="spellStart"/>
            <w:r w:rsidR="0098487F" w:rsidRPr="007D7602">
              <w:rPr>
                <w:rFonts w:ascii="Arial" w:hAnsi="Arial" w:cs="Arial"/>
                <w:sz w:val="20"/>
                <w:szCs w:val="20"/>
                <w:lang w:val="de-DE"/>
              </w:rPr>
              <w:t>inštaliranja</w:t>
            </w:r>
            <w:proofErr w:type="spellEnd"/>
            <w:r w:rsidR="00636CEC" w:rsidRPr="007D7602">
              <w:rPr>
                <w:rFonts w:ascii="Arial" w:hAnsi="Arial" w:cs="Arial"/>
                <w:sz w:val="20"/>
                <w:szCs w:val="20"/>
                <w:lang w:val="de-DE"/>
              </w:rPr>
              <w:t xml:space="preserve"> in </w:t>
            </w:r>
            <w:proofErr w:type="spellStart"/>
            <w:r w:rsidR="00636CEC" w:rsidRPr="007D7602">
              <w:rPr>
                <w:rFonts w:ascii="Arial" w:hAnsi="Arial" w:cs="Arial"/>
                <w:sz w:val="20"/>
                <w:szCs w:val="20"/>
                <w:lang w:val="de-DE"/>
              </w:rPr>
              <w:t>predane</w:t>
            </w:r>
            <w:proofErr w:type="spellEnd"/>
            <w:r w:rsidR="00636CEC" w:rsidRPr="007D7602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7D7602">
              <w:rPr>
                <w:rFonts w:ascii="Arial" w:hAnsi="Arial" w:cs="Arial"/>
                <w:sz w:val="20"/>
                <w:szCs w:val="20"/>
                <w:lang w:val="de-DE"/>
              </w:rPr>
              <w:t>opreme</w:t>
            </w:r>
            <w:proofErr w:type="spellEnd"/>
            <w:r w:rsidRPr="007D7602">
              <w:rPr>
                <w:rFonts w:ascii="Arial" w:hAnsi="Arial" w:cs="Arial"/>
                <w:sz w:val="20"/>
                <w:szCs w:val="20"/>
                <w:lang w:val="de-DE"/>
              </w:rPr>
              <w:t>.</w:t>
            </w:r>
          </w:p>
          <w:p w14:paraId="58B263A7" w14:textId="77777777" w:rsidR="00F53BA0" w:rsidRPr="0091484C" w:rsidRDefault="00F53BA0" w:rsidP="003861FE">
            <w:pPr>
              <w:spacing w:before="225" w:after="225"/>
              <w:jc w:val="both"/>
              <w:rPr>
                <w:rFonts w:ascii="Arial" w:hAnsi="Arial" w:cs="Arial"/>
                <w:sz w:val="20"/>
                <w:szCs w:val="20"/>
                <w:lang w:val="de-DE"/>
              </w:rPr>
            </w:pP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Garancija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je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vezana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na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normalne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pogoje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uporabe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in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primerno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ter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strokovno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vzdrževanje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.</w:t>
            </w:r>
          </w:p>
          <w:p w14:paraId="4EA5EAC3" w14:textId="22CBFBB0" w:rsidR="00F53BA0" w:rsidRPr="0091484C" w:rsidRDefault="00636CEC" w:rsidP="003861FE">
            <w:pPr>
              <w:spacing w:before="225" w:after="225"/>
              <w:jc w:val="both"/>
              <w:rPr>
                <w:rFonts w:ascii="Arial" w:hAnsi="Arial" w:cs="Arial"/>
                <w:sz w:val="20"/>
                <w:szCs w:val="20"/>
                <w:lang w:val="de-DE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val="de-DE"/>
              </w:rPr>
              <w:t>Izvajalec</w:t>
            </w:r>
            <w:proofErr w:type="spellEnd"/>
            <w:r w:rsidR="00F53BA0"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je </w:t>
            </w:r>
            <w:proofErr w:type="spellStart"/>
            <w:r w:rsidR="00F53BA0" w:rsidRPr="0091484C">
              <w:rPr>
                <w:rFonts w:ascii="Arial" w:hAnsi="Arial" w:cs="Arial"/>
                <w:sz w:val="20"/>
                <w:szCs w:val="20"/>
                <w:lang w:val="de-DE"/>
              </w:rPr>
              <w:t>naročniku</w:t>
            </w:r>
            <w:proofErr w:type="spellEnd"/>
            <w:r w:rsidR="00F53BA0"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="00F53BA0" w:rsidRPr="0091484C">
              <w:rPr>
                <w:rFonts w:ascii="Arial" w:hAnsi="Arial" w:cs="Arial"/>
                <w:sz w:val="20"/>
                <w:szCs w:val="20"/>
                <w:lang w:val="de-DE"/>
              </w:rPr>
              <w:t>dolžan</w:t>
            </w:r>
            <w:proofErr w:type="spellEnd"/>
            <w:r w:rsidR="00F53BA0"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ne </w:t>
            </w:r>
            <w:proofErr w:type="spellStart"/>
            <w:r w:rsidR="00F53BA0" w:rsidRPr="0091484C">
              <w:rPr>
                <w:rFonts w:ascii="Arial" w:hAnsi="Arial" w:cs="Arial"/>
                <w:sz w:val="20"/>
                <w:szCs w:val="20"/>
                <w:lang w:val="de-DE"/>
              </w:rPr>
              <w:t>glede</w:t>
            </w:r>
            <w:proofErr w:type="spellEnd"/>
            <w:r w:rsidR="00F53BA0"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na </w:t>
            </w:r>
            <w:proofErr w:type="spellStart"/>
            <w:r w:rsidR="00F53BA0" w:rsidRPr="0091484C">
              <w:rPr>
                <w:rFonts w:ascii="Arial" w:hAnsi="Arial" w:cs="Arial"/>
                <w:sz w:val="20"/>
                <w:szCs w:val="20"/>
                <w:lang w:val="de-DE"/>
              </w:rPr>
              <w:t>proces</w:t>
            </w:r>
            <w:proofErr w:type="spellEnd"/>
            <w:r w:rsidR="00F53BA0"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="00F53BA0" w:rsidRPr="0091484C">
              <w:rPr>
                <w:rFonts w:ascii="Arial" w:hAnsi="Arial" w:cs="Arial"/>
                <w:sz w:val="20"/>
                <w:szCs w:val="20"/>
                <w:lang w:val="de-DE"/>
              </w:rPr>
              <w:t>ugotovitve</w:t>
            </w:r>
            <w:proofErr w:type="spellEnd"/>
            <w:r w:rsidR="00F53BA0"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in </w:t>
            </w:r>
            <w:proofErr w:type="spellStart"/>
            <w:r w:rsidR="00F53BA0" w:rsidRPr="0091484C">
              <w:rPr>
                <w:rFonts w:ascii="Arial" w:hAnsi="Arial" w:cs="Arial"/>
                <w:sz w:val="20"/>
                <w:szCs w:val="20"/>
                <w:lang w:val="de-DE"/>
              </w:rPr>
              <w:t>odprave</w:t>
            </w:r>
            <w:proofErr w:type="spellEnd"/>
            <w:r w:rsidR="00F53BA0"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="00F53BA0" w:rsidRPr="0091484C">
              <w:rPr>
                <w:rFonts w:ascii="Arial" w:hAnsi="Arial" w:cs="Arial"/>
                <w:sz w:val="20"/>
                <w:szCs w:val="20"/>
                <w:lang w:val="de-DE"/>
              </w:rPr>
              <w:t>napake</w:t>
            </w:r>
            <w:proofErr w:type="spellEnd"/>
            <w:r w:rsidR="00F53BA0"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="00F53BA0" w:rsidRPr="0091484C">
              <w:rPr>
                <w:rFonts w:ascii="Arial" w:hAnsi="Arial" w:cs="Arial"/>
                <w:sz w:val="20"/>
                <w:szCs w:val="20"/>
                <w:lang w:val="de-DE"/>
              </w:rPr>
              <w:t>zagotoviti</w:t>
            </w:r>
            <w:proofErr w:type="spellEnd"/>
            <w:r w:rsidR="00F53BA0"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="00F53BA0" w:rsidRPr="0091484C">
              <w:rPr>
                <w:rFonts w:ascii="Arial" w:hAnsi="Arial" w:cs="Arial"/>
                <w:sz w:val="20"/>
                <w:szCs w:val="20"/>
                <w:lang w:val="de-DE"/>
              </w:rPr>
              <w:t>funkcionalnost</w:t>
            </w:r>
            <w:proofErr w:type="spellEnd"/>
            <w:r w:rsidR="00F53BA0"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="00F53BA0" w:rsidRPr="0091484C">
              <w:rPr>
                <w:rFonts w:ascii="Arial" w:hAnsi="Arial" w:cs="Arial"/>
                <w:sz w:val="20"/>
                <w:szCs w:val="20"/>
                <w:lang w:val="de-DE"/>
              </w:rPr>
              <w:t>opreme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de-DE"/>
              </w:rPr>
              <w:t xml:space="preserve"> in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de-DE"/>
              </w:rPr>
              <w:t>izvedenih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de-DE"/>
              </w:rPr>
              <w:t xml:space="preserve"> del</w:t>
            </w:r>
            <w:r w:rsidR="00F53BA0" w:rsidRPr="0091484C">
              <w:rPr>
                <w:rFonts w:ascii="Arial" w:hAnsi="Arial" w:cs="Arial"/>
                <w:sz w:val="20"/>
                <w:szCs w:val="20"/>
                <w:lang w:val="de-DE"/>
              </w:rPr>
              <w:t>.</w:t>
            </w:r>
          </w:p>
          <w:p w14:paraId="4E2C26A9" w14:textId="2F5E11D3" w:rsidR="00F53BA0" w:rsidRPr="0091484C" w:rsidRDefault="00F53BA0" w:rsidP="003861FE">
            <w:pPr>
              <w:spacing w:before="225" w:after="225"/>
              <w:jc w:val="both"/>
              <w:rPr>
                <w:rFonts w:ascii="Arial" w:hAnsi="Arial" w:cs="Arial"/>
                <w:sz w:val="20"/>
                <w:szCs w:val="20"/>
                <w:lang w:val="de-DE"/>
              </w:rPr>
            </w:pP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Če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je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napaka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bistvena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in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vpliva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na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rabo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ter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je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povzročena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krivdi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="00636CEC">
              <w:rPr>
                <w:rFonts w:ascii="Arial" w:hAnsi="Arial" w:cs="Arial"/>
                <w:sz w:val="20"/>
                <w:szCs w:val="20"/>
                <w:lang w:val="de-DE"/>
              </w:rPr>
              <w:t>izvajalca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ali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njegovih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podizvajalcev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in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kooperantov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, je </w:t>
            </w:r>
            <w:proofErr w:type="spellStart"/>
            <w:r w:rsidR="00636CEC">
              <w:rPr>
                <w:rFonts w:ascii="Arial" w:hAnsi="Arial" w:cs="Arial"/>
                <w:sz w:val="20"/>
                <w:szCs w:val="20"/>
                <w:lang w:val="de-DE"/>
              </w:rPr>
              <w:t>izvajalec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dolžan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naročniku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nadomestiti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vso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nastalo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škodo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.</w:t>
            </w:r>
          </w:p>
        </w:tc>
      </w:tr>
    </w:tbl>
    <w:p w14:paraId="778A853F" w14:textId="77777777" w:rsidR="00F53BA0" w:rsidRPr="0091484C" w:rsidRDefault="00F53BA0" w:rsidP="00F53BA0">
      <w:pPr>
        <w:jc w:val="center"/>
        <w:rPr>
          <w:rFonts w:ascii="Arial" w:hAnsi="Arial" w:cs="Arial"/>
          <w:sz w:val="20"/>
          <w:szCs w:val="20"/>
        </w:rPr>
      </w:pPr>
      <w:r w:rsidRPr="0091484C">
        <w:rPr>
          <w:rFonts w:ascii="Arial" w:hAnsi="Arial" w:cs="Arial"/>
          <w:b/>
          <w:bCs/>
          <w:sz w:val="20"/>
          <w:szCs w:val="20"/>
        </w:rPr>
        <w:t xml:space="preserve">18. </w:t>
      </w:r>
      <w:proofErr w:type="spellStart"/>
      <w:r w:rsidRPr="0091484C">
        <w:rPr>
          <w:rFonts w:ascii="Arial" w:hAnsi="Arial" w:cs="Arial"/>
          <w:b/>
          <w:bCs/>
          <w:sz w:val="20"/>
          <w:szCs w:val="20"/>
        </w:rPr>
        <w:t>člen</w:t>
      </w:r>
      <w:proofErr w:type="spellEnd"/>
    </w:p>
    <w:tbl>
      <w:tblPr>
        <w:tblStyle w:val="NormalTablePHPDOCX"/>
        <w:tblW w:w="0" w:type="auto"/>
        <w:tblInd w:w="108" w:type="dxa"/>
        <w:tblLook w:val="04A0" w:firstRow="1" w:lastRow="0" w:firstColumn="1" w:lastColumn="0" w:noHBand="0" w:noVBand="1"/>
      </w:tblPr>
      <w:tblGrid>
        <w:gridCol w:w="8918"/>
      </w:tblGrid>
      <w:tr w:rsidR="00F53BA0" w:rsidRPr="0091484C" w14:paraId="68C8924E" w14:textId="77777777" w:rsidTr="003861FE">
        <w:tc>
          <w:tcPr>
            <w:tcW w:w="0" w:type="auto"/>
            <w:tcMar>
              <w:top w:w="0" w:type="auto"/>
              <w:bottom w:w="0" w:type="auto"/>
            </w:tcMar>
          </w:tcPr>
          <w:p w14:paraId="1826C3AA" w14:textId="53524FCF" w:rsidR="00F53BA0" w:rsidRPr="0091484C" w:rsidRDefault="00F53BA0" w:rsidP="003861FE">
            <w:pPr>
              <w:spacing w:before="225" w:after="225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1484C">
              <w:rPr>
                <w:rFonts w:ascii="Arial" w:hAnsi="Arial" w:cs="Arial"/>
                <w:sz w:val="20"/>
                <w:szCs w:val="20"/>
              </w:rPr>
              <w:t xml:space="preserve">Za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vs</w:t>
            </w:r>
            <w:r w:rsidR="00636CEC">
              <w:rPr>
                <w:rFonts w:ascii="Arial" w:hAnsi="Arial" w:cs="Arial"/>
                <w:sz w:val="20"/>
                <w:szCs w:val="20"/>
              </w:rPr>
              <w:t>a</w:t>
            </w:r>
            <w:proofErr w:type="spellEnd"/>
            <w:r w:rsidR="00636CE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636CEC">
              <w:rPr>
                <w:rFonts w:ascii="Arial" w:hAnsi="Arial" w:cs="Arial"/>
                <w:sz w:val="20"/>
                <w:szCs w:val="20"/>
              </w:rPr>
              <w:t>izvedena</w:t>
            </w:r>
            <w:proofErr w:type="spellEnd"/>
            <w:r w:rsidR="00636CEC">
              <w:rPr>
                <w:rFonts w:ascii="Arial" w:hAnsi="Arial" w:cs="Arial"/>
                <w:sz w:val="20"/>
                <w:szCs w:val="20"/>
              </w:rPr>
              <w:t xml:space="preserve"> dela in</w:t>
            </w:r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dobavljeno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636CEC">
              <w:rPr>
                <w:rFonts w:ascii="Arial" w:hAnsi="Arial" w:cs="Arial"/>
                <w:sz w:val="20"/>
                <w:szCs w:val="20"/>
              </w:rPr>
              <w:t>opremo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bo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636CEC">
              <w:rPr>
                <w:rFonts w:ascii="Arial" w:hAnsi="Arial" w:cs="Arial"/>
                <w:sz w:val="20"/>
                <w:szCs w:val="20"/>
              </w:rPr>
              <w:t>izvajalec</w:t>
            </w:r>
            <w:proofErr w:type="spellEnd"/>
            <w:r w:rsidR="00636CE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91484C">
              <w:rPr>
                <w:rFonts w:ascii="Arial" w:hAnsi="Arial" w:cs="Arial"/>
                <w:sz w:val="20"/>
                <w:szCs w:val="20"/>
              </w:rPr>
              <w:t xml:space="preserve">v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okviru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garancijske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dobe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in v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okviru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svoje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pogodbene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obveznosti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iz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te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pogodbe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izvedel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odpravo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napak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222D1B50" w14:textId="635A17E0" w:rsidR="00F53BA0" w:rsidRPr="0091484C" w:rsidRDefault="00F53BA0" w:rsidP="003861FE">
            <w:pPr>
              <w:spacing w:before="225" w:after="225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Če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636CEC">
              <w:rPr>
                <w:rFonts w:ascii="Arial" w:hAnsi="Arial" w:cs="Arial"/>
                <w:sz w:val="20"/>
                <w:szCs w:val="20"/>
              </w:rPr>
              <w:t>izvajalec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v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dogovorjenem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roku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ne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odpravi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napake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in se z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naročnikom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ne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dogovori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za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nov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rok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odprave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bo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naročnik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odpravo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napake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poveril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drugemu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636CEC">
              <w:rPr>
                <w:rFonts w:ascii="Arial" w:hAnsi="Arial" w:cs="Arial"/>
                <w:sz w:val="20"/>
                <w:szCs w:val="20"/>
              </w:rPr>
              <w:t>izvajalcu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stroške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636CEC">
              <w:rPr>
                <w:rFonts w:ascii="Arial" w:hAnsi="Arial" w:cs="Arial"/>
                <w:sz w:val="20"/>
                <w:szCs w:val="20"/>
              </w:rPr>
              <w:t>izvajalca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iz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te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pogodbe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kot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dober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strokovnjak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)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ali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naročil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nadomestno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636CEC">
              <w:rPr>
                <w:rFonts w:ascii="Arial" w:hAnsi="Arial" w:cs="Arial"/>
                <w:sz w:val="20"/>
                <w:szCs w:val="20"/>
              </w:rPr>
              <w:t>izvedbo</w:t>
            </w:r>
            <w:proofErr w:type="spellEnd"/>
            <w:r w:rsidR="00636CE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636CEC">
              <w:rPr>
                <w:rFonts w:ascii="Arial" w:hAnsi="Arial" w:cs="Arial"/>
                <w:sz w:val="20"/>
                <w:szCs w:val="20"/>
              </w:rPr>
              <w:t>oziroma</w:t>
            </w:r>
            <w:proofErr w:type="spellEnd"/>
            <w:r w:rsidR="00636CE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636CEC">
              <w:rPr>
                <w:rFonts w:ascii="Arial" w:hAnsi="Arial" w:cs="Arial"/>
                <w:sz w:val="20"/>
                <w:szCs w:val="20"/>
              </w:rPr>
              <w:t>dobavo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.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Naročnik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si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v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tem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primeru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zaračuna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v breme </w:t>
            </w:r>
            <w:proofErr w:type="spellStart"/>
            <w:r w:rsidR="00636CEC">
              <w:rPr>
                <w:rFonts w:ascii="Arial" w:hAnsi="Arial" w:cs="Arial"/>
                <w:sz w:val="20"/>
                <w:szCs w:val="20"/>
              </w:rPr>
              <w:t>izvajalca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3 %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pribitek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celotno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vrednost</w:t>
            </w:r>
            <w:r w:rsidR="00636CEC">
              <w:rPr>
                <w:rFonts w:ascii="Arial" w:hAnsi="Arial" w:cs="Arial"/>
                <w:sz w:val="20"/>
                <w:szCs w:val="20"/>
              </w:rPr>
              <w:t>i</w:t>
            </w:r>
            <w:proofErr w:type="spellEnd"/>
            <w:r w:rsidR="00636CE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636CEC">
              <w:rPr>
                <w:rFonts w:ascii="Arial" w:hAnsi="Arial" w:cs="Arial"/>
                <w:sz w:val="20"/>
                <w:szCs w:val="20"/>
              </w:rPr>
              <w:t>izvedbe</w:t>
            </w:r>
            <w:proofErr w:type="spellEnd"/>
            <w:r w:rsidR="00636CE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636CEC">
              <w:rPr>
                <w:rFonts w:ascii="Arial" w:hAnsi="Arial" w:cs="Arial"/>
                <w:sz w:val="20"/>
                <w:szCs w:val="20"/>
              </w:rPr>
              <w:t>oziroma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dobave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za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kritje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svojih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manipulativnih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stroškov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. V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kolikor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636CEC">
              <w:rPr>
                <w:rFonts w:ascii="Arial" w:hAnsi="Arial" w:cs="Arial"/>
                <w:sz w:val="20"/>
                <w:szCs w:val="20"/>
              </w:rPr>
              <w:t>izvajalec</w:t>
            </w:r>
            <w:r w:rsidRPr="0091484C">
              <w:rPr>
                <w:rFonts w:ascii="Arial" w:hAnsi="Arial" w:cs="Arial"/>
                <w:sz w:val="20"/>
                <w:szCs w:val="20"/>
              </w:rPr>
              <w:t>j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stroškov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odprave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napake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ne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bo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pokril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lahko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naročnik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za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plačilo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stroškov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unovči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636CEC">
              <w:rPr>
                <w:rFonts w:ascii="Arial" w:hAnsi="Arial" w:cs="Arial"/>
                <w:sz w:val="20"/>
                <w:szCs w:val="20"/>
              </w:rPr>
              <w:t>zavarovanje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za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odpravo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napak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v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garancijskem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roku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377D9BA3" w14:textId="77777777" w:rsidR="00F53BA0" w:rsidRPr="0091484C" w:rsidRDefault="00F53BA0" w:rsidP="003861FE">
            <w:pPr>
              <w:spacing w:before="225" w:after="225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1484C">
              <w:rPr>
                <w:rFonts w:ascii="Arial" w:hAnsi="Arial" w:cs="Arial"/>
                <w:sz w:val="20"/>
                <w:szCs w:val="20"/>
              </w:rPr>
              <w:t xml:space="preserve">Za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zamenjane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dele v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garancijski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dobi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prične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teči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nov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garancijski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rok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z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dnem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zamenjave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</w:tbl>
    <w:p w14:paraId="71A1AF39" w14:textId="77777777" w:rsidR="00F53BA0" w:rsidRPr="0091484C" w:rsidRDefault="00F53BA0" w:rsidP="00F53BA0">
      <w:pPr>
        <w:jc w:val="center"/>
        <w:rPr>
          <w:rFonts w:ascii="Arial" w:hAnsi="Arial" w:cs="Arial"/>
          <w:sz w:val="20"/>
          <w:szCs w:val="20"/>
        </w:rPr>
      </w:pPr>
      <w:r w:rsidRPr="0091484C">
        <w:rPr>
          <w:rFonts w:ascii="Arial" w:hAnsi="Arial" w:cs="Arial"/>
          <w:b/>
          <w:bCs/>
          <w:sz w:val="20"/>
          <w:szCs w:val="20"/>
        </w:rPr>
        <w:t xml:space="preserve">19. </w:t>
      </w:r>
      <w:proofErr w:type="spellStart"/>
      <w:r w:rsidRPr="0091484C">
        <w:rPr>
          <w:rFonts w:ascii="Arial" w:hAnsi="Arial" w:cs="Arial"/>
          <w:b/>
          <w:bCs/>
          <w:sz w:val="20"/>
          <w:szCs w:val="20"/>
        </w:rPr>
        <w:t>člen</w:t>
      </w:r>
      <w:proofErr w:type="spellEnd"/>
    </w:p>
    <w:tbl>
      <w:tblPr>
        <w:tblStyle w:val="NormalTablePHPDOCX"/>
        <w:tblW w:w="0" w:type="auto"/>
        <w:tblInd w:w="108" w:type="dxa"/>
        <w:tblLook w:val="04A0" w:firstRow="1" w:lastRow="0" w:firstColumn="1" w:lastColumn="0" w:noHBand="0" w:noVBand="1"/>
      </w:tblPr>
      <w:tblGrid>
        <w:gridCol w:w="7143"/>
      </w:tblGrid>
      <w:tr w:rsidR="00F53BA0" w:rsidRPr="00232A1B" w14:paraId="47F56FCF" w14:textId="77777777" w:rsidTr="003861FE">
        <w:tc>
          <w:tcPr>
            <w:tcW w:w="0" w:type="auto"/>
            <w:tcMar>
              <w:top w:w="0" w:type="auto"/>
              <w:bottom w:w="0" w:type="auto"/>
            </w:tcMar>
          </w:tcPr>
          <w:p w14:paraId="62CC0555" w14:textId="75BEBB44" w:rsidR="00F53BA0" w:rsidRPr="00232A1B" w:rsidRDefault="00636CEC" w:rsidP="003861FE">
            <w:pPr>
              <w:spacing w:before="225" w:after="225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32A1B">
              <w:rPr>
                <w:rFonts w:ascii="Arial" w:hAnsi="Arial" w:cs="Arial"/>
                <w:sz w:val="20"/>
                <w:szCs w:val="20"/>
              </w:rPr>
              <w:t>Izvajalec</w:t>
            </w:r>
            <w:proofErr w:type="spellEnd"/>
            <w:r w:rsidR="00F53BA0" w:rsidRPr="00232A1B">
              <w:rPr>
                <w:rFonts w:ascii="Arial" w:hAnsi="Arial" w:cs="Arial"/>
                <w:sz w:val="20"/>
                <w:szCs w:val="20"/>
              </w:rPr>
              <w:t xml:space="preserve"> mora </w:t>
            </w:r>
            <w:proofErr w:type="spellStart"/>
            <w:r w:rsidR="00F53BA0" w:rsidRPr="00232A1B">
              <w:rPr>
                <w:rFonts w:ascii="Arial" w:hAnsi="Arial" w:cs="Arial"/>
                <w:sz w:val="20"/>
                <w:szCs w:val="20"/>
              </w:rPr>
              <w:t>zagotavljati</w:t>
            </w:r>
            <w:proofErr w:type="spellEnd"/>
            <w:r w:rsidR="00F53BA0" w:rsidRPr="00232A1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F53BA0" w:rsidRPr="00232A1B">
              <w:rPr>
                <w:rFonts w:ascii="Arial" w:hAnsi="Arial" w:cs="Arial"/>
                <w:sz w:val="20"/>
                <w:szCs w:val="20"/>
              </w:rPr>
              <w:t>rezervne</w:t>
            </w:r>
            <w:proofErr w:type="spellEnd"/>
            <w:r w:rsidR="00F53BA0" w:rsidRPr="00232A1B">
              <w:rPr>
                <w:rFonts w:ascii="Arial" w:hAnsi="Arial" w:cs="Arial"/>
                <w:sz w:val="20"/>
                <w:szCs w:val="20"/>
              </w:rPr>
              <w:t xml:space="preserve"> dele </w:t>
            </w:r>
            <w:proofErr w:type="spellStart"/>
            <w:r w:rsidR="00F53BA0" w:rsidRPr="00232A1B">
              <w:rPr>
                <w:rFonts w:ascii="Arial" w:hAnsi="Arial" w:cs="Arial"/>
                <w:sz w:val="20"/>
                <w:szCs w:val="20"/>
              </w:rPr>
              <w:t>še</w:t>
            </w:r>
            <w:proofErr w:type="spellEnd"/>
            <w:r w:rsidR="00F53BA0" w:rsidRPr="00232A1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F53BA0" w:rsidRPr="00232A1B">
              <w:rPr>
                <w:rFonts w:ascii="Arial" w:hAnsi="Arial" w:cs="Arial"/>
                <w:sz w:val="20"/>
                <w:szCs w:val="20"/>
              </w:rPr>
              <w:t>najmanj</w:t>
            </w:r>
            <w:proofErr w:type="spellEnd"/>
            <w:r w:rsidR="00F53BA0" w:rsidRPr="00232A1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37625D" w:rsidRPr="00232A1B">
              <w:rPr>
                <w:rFonts w:ascii="Arial" w:hAnsi="Arial" w:cs="Arial"/>
                <w:sz w:val="20"/>
                <w:szCs w:val="20"/>
              </w:rPr>
              <w:t>7</w:t>
            </w:r>
            <w:r w:rsidR="00F53BA0" w:rsidRPr="00232A1B">
              <w:rPr>
                <w:rFonts w:ascii="Arial" w:hAnsi="Arial" w:cs="Arial"/>
                <w:sz w:val="20"/>
                <w:szCs w:val="20"/>
              </w:rPr>
              <w:t xml:space="preserve"> let </w:t>
            </w:r>
            <w:r w:rsidR="0037625D" w:rsidRPr="00232A1B">
              <w:rPr>
                <w:rFonts w:ascii="Arial" w:hAnsi="Arial" w:cs="Arial"/>
                <w:sz w:val="20"/>
                <w:szCs w:val="20"/>
              </w:rPr>
              <w:t xml:space="preserve">od </w:t>
            </w:r>
            <w:proofErr w:type="spellStart"/>
            <w:r w:rsidR="00964661" w:rsidRPr="00232A1B">
              <w:rPr>
                <w:rFonts w:ascii="Arial" w:hAnsi="Arial" w:cs="Arial"/>
                <w:sz w:val="20"/>
                <w:szCs w:val="20"/>
              </w:rPr>
              <w:t>poteka</w:t>
            </w:r>
            <w:proofErr w:type="spellEnd"/>
            <w:r w:rsidR="00964661" w:rsidRPr="00232A1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964661" w:rsidRPr="00232A1B">
              <w:rPr>
                <w:rFonts w:ascii="Arial" w:hAnsi="Arial" w:cs="Arial"/>
                <w:sz w:val="20"/>
                <w:szCs w:val="20"/>
              </w:rPr>
              <w:t>garancije</w:t>
            </w:r>
            <w:proofErr w:type="spellEnd"/>
            <w:r w:rsidR="00964661" w:rsidRPr="00232A1B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</w:tbl>
    <w:p w14:paraId="2DCF418D" w14:textId="77777777" w:rsidR="00F53BA0" w:rsidRPr="0091484C" w:rsidRDefault="00F53BA0" w:rsidP="00F53BA0">
      <w:pPr>
        <w:jc w:val="center"/>
        <w:rPr>
          <w:rFonts w:ascii="Arial" w:hAnsi="Arial" w:cs="Arial"/>
          <w:sz w:val="20"/>
          <w:szCs w:val="20"/>
        </w:rPr>
      </w:pPr>
      <w:r w:rsidRPr="0091484C">
        <w:rPr>
          <w:rFonts w:ascii="Arial" w:hAnsi="Arial" w:cs="Arial"/>
          <w:b/>
          <w:bCs/>
          <w:sz w:val="20"/>
          <w:szCs w:val="20"/>
        </w:rPr>
        <w:t xml:space="preserve">20. </w:t>
      </w:r>
      <w:proofErr w:type="spellStart"/>
      <w:r w:rsidRPr="0091484C">
        <w:rPr>
          <w:rFonts w:ascii="Arial" w:hAnsi="Arial" w:cs="Arial"/>
          <w:b/>
          <w:bCs/>
          <w:sz w:val="20"/>
          <w:szCs w:val="20"/>
        </w:rPr>
        <w:t>člen</w:t>
      </w:r>
      <w:proofErr w:type="spellEnd"/>
    </w:p>
    <w:tbl>
      <w:tblPr>
        <w:tblStyle w:val="NormalTablePHPDOCX"/>
        <w:tblW w:w="0" w:type="auto"/>
        <w:tblInd w:w="108" w:type="dxa"/>
        <w:tblLook w:val="04A0" w:firstRow="1" w:lastRow="0" w:firstColumn="1" w:lastColumn="0" w:noHBand="0" w:noVBand="1"/>
      </w:tblPr>
      <w:tblGrid>
        <w:gridCol w:w="8810"/>
      </w:tblGrid>
      <w:tr w:rsidR="00F53BA0" w:rsidRPr="0091484C" w14:paraId="77D9D817" w14:textId="77777777" w:rsidTr="003861FE">
        <w:tc>
          <w:tcPr>
            <w:tcW w:w="0" w:type="auto"/>
            <w:tcMar>
              <w:top w:w="0" w:type="auto"/>
              <w:bottom w:w="0" w:type="auto"/>
            </w:tcMar>
          </w:tcPr>
          <w:p w14:paraId="0312808A" w14:textId="77777777" w:rsidR="00F53BA0" w:rsidRPr="0091484C" w:rsidRDefault="00F53BA0" w:rsidP="003861FE">
            <w:pPr>
              <w:spacing w:before="225" w:after="225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lastRenderedPageBreak/>
              <w:t>Morebitne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skrite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napake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se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obravnavajo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v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skladu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z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določili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zakona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, ki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ureja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obligacijska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razmerja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</w:tbl>
    <w:p w14:paraId="7B43DFC4" w14:textId="77777777" w:rsidR="00F53BA0" w:rsidRPr="0091484C" w:rsidRDefault="00F53BA0" w:rsidP="00F53BA0">
      <w:pPr>
        <w:jc w:val="center"/>
        <w:rPr>
          <w:rFonts w:ascii="Arial" w:hAnsi="Arial" w:cs="Arial"/>
          <w:sz w:val="20"/>
          <w:szCs w:val="20"/>
        </w:rPr>
      </w:pPr>
      <w:r w:rsidRPr="0091484C">
        <w:rPr>
          <w:rFonts w:ascii="Arial" w:hAnsi="Arial" w:cs="Arial"/>
          <w:b/>
          <w:bCs/>
          <w:sz w:val="20"/>
          <w:szCs w:val="20"/>
        </w:rPr>
        <w:t xml:space="preserve">21. </w:t>
      </w:r>
      <w:proofErr w:type="spellStart"/>
      <w:r w:rsidRPr="0091484C">
        <w:rPr>
          <w:rFonts w:ascii="Arial" w:hAnsi="Arial" w:cs="Arial"/>
          <w:b/>
          <w:bCs/>
          <w:sz w:val="20"/>
          <w:szCs w:val="20"/>
        </w:rPr>
        <w:t>člen</w:t>
      </w:r>
      <w:proofErr w:type="spellEnd"/>
    </w:p>
    <w:tbl>
      <w:tblPr>
        <w:tblStyle w:val="NormalTablePHPDOCX"/>
        <w:tblW w:w="0" w:type="auto"/>
        <w:tblInd w:w="108" w:type="dxa"/>
        <w:tblLook w:val="04A0" w:firstRow="1" w:lastRow="0" w:firstColumn="1" w:lastColumn="0" w:noHBand="0" w:noVBand="1"/>
      </w:tblPr>
      <w:tblGrid>
        <w:gridCol w:w="8918"/>
      </w:tblGrid>
      <w:tr w:rsidR="00F53BA0" w:rsidRPr="0091484C" w14:paraId="4A7CD0E7" w14:textId="77777777" w:rsidTr="003861FE">
        <w:tc>
          <w:tcPr>
            <w:tcW w:w="0" w:type="auto"/>
            <w:tcMar>
              <w:top w:w="0" w:type="auto"/>
              <w:bottom w:w="0" w:type="auto"/>
            </w:tcMar>
          </w:tcPr>
          <w:p w14:paraId="75EC6B3E" w14:textId="77777777" w:rsidR="00F53BA0" w:rsidRPr="0091484C" w:rsidRDefault="00F53BA0" w:rsidP="003861FE">
            <w:pPr>
              <w:spacing w:before="225" w:after="225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1484C">
              <w:rPr>
                <w:rFonts w:ascii="Arial" w:hAnsi="Arial" w:cs="Arial"/>
                <w:sz w:val="20"/>
                <w:szCs w:val="20"/>
              </w:rPr>
              <w:t>ZAVAROVANJE ZA DOBRO IZVEDBO</w:t>
            </w:r>
          </w:p>
          <w:p w14:paraId="09DB3245" w14:textId="77777777" w:rsidR="00F53BA0" w:rsidRPr="0091484C" w:rsidRDefault="00F53BA0" w:rsidP="003861FE">
            <w:pPr>
              <w:spacing w:before="225" w:after="225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1484C">
              <w:rPr>
                <w:rFonts w:ascii="Arial" w:hAnsi="Arial" w:cs="Arial"/>
                <w:sz w:val="20"/>
                <w:szCs w:val="20"/>
              </w:rPr>
              <w:t xml:space="preserve">Instrument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zavarovanja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>: _____________</w:t>
            </w:r>
          </w:p>
          <w:p w14:paraId="39244793" w14:textId="77777777" w:rsidR="00F53BA0" w:rsidRPr="0091484C" w:rsidRDefault="00F53BA0" w:rsidP="003861FE">
            <w:pPr>
              <w:spacing w:before="225" w:after="225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Višina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zavarovanja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>: _____________</w:t>
            </w:r>
          </w:p>
          <w:p w14:paraId="3FDAA952" w14:textId="77777777" w:rsidR="00F53BA0" w:rsidRPr="0091484C" w:rsidRDefault="00F53BA0" w:rsidP="003861FE">
            <w:pPr>
              <w:spacing w:before="225" w:after="225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1484C">
              <w:rPr>
                <w:rFonts w:ascii="Arial" w:hAnsi="Arial" w:cs="Arial"/>
                <w:sz w:val="20"/>
                <w:szCs w:val="20"/>
              </w:rPr>
              <w:t xml:space="preserve">Čas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veljavnosti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>: _____________</w:t>
            </w:r>
          </w:p>
          <w:p w14:paraId="429E7D3D" w14:textId="58874C03" w:rsidR="00F53BA0" w:rsidRPr="0091484C" w:rsidRDefault="00636CEC" w:rsidP="003861FE">
            <w:pPr>
              <w:spacing w:before="225" w:after="225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Izvajalec</w:t>
            </w:r>
            <w:proofErr w:type="spellEnd"/>
            <w:r w:rsidR="00F53BA0" w:rsidRPr="0091484C">
              <w:rPr>
                <w:rFonts w:ascii="Arial" w:hAnsi="Arial" w:cs="Arial"/>
                <w:sz w:val="20"/>
                <w:szCs w:val="20"/>
              </w:rPr>
              <w:t xml:space="preserve"> mora </w:t>
            </w:r>
            <w:proofErr w:type="spellStart"/>
            <w:r w:rsidR="00F53BA0" w:rsidRPr="0091484C">
              <w:rPr>
                <w:rFonts w:ascii="Arial" w:hAnsi="Arial" w:cs="Arial"/>
                <w:sz w:val="20"/>
                <w:szCs w:val="20"/>
              </w:rPr>
              <w:t>najpozneje</w:t>
            </w:r>
            <w:proofErr w:type="spellEnd"/>
            <w:r w:rsidR="00F53BA0" w:rsidRPr="0091484C">
              <w:rPr>
                <w:rFonts w:ascii="Arial" w:hAnsi="Arial" w:cs="Arial"/>
                <w:sz w:val="20"/>
                <w:szCs w:val="20"/>
              </w:rPr>
              <w:t xml:space="preserve"> v </w:t>
            </w:r>
            <w:proofErr w:type="spellStart"/>
            <w:r w:rsidR="00F53BA0" w:rsidRPr="0091484C">
              <w:rPr>
                <w:rFonts w:ascii="Arial" w:hAnsi="Arial" w:cs="Arial"/>
                <w:sz w:val="20"/>
                <w:szCs w:val="20"/>
              </w:rPr>
              <w:t>desetih</w:t>
            </w:r>
            <w:proofErr w:type="spellEnd"/>
            <w:r w:rsidR="00F53BA0"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F53BA0" w:rsidRPr="0091484C">
              <w:rPr>
                <w:rFonts w:ascii="Arial" w:hAnsi="Arial" w:cs="Arial"/>
                <w:sz w:val="20"/>
                <w:szCs w:val="20"/>
              </w:rPr>
              <w:t>dneh</w:t>
            </w:r>
            <w:proofErr w:type="spellEnd"/>
            <w:r w:rsidR="00F53BA0"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F53BA0" w:rsidRPr="0091484C">
              <w:rPr>
                <w:rFonts w:ascii="Arial" w:hAnsi="Arial" w:cs="Arial"/>
                <w:sz w:val="20"/>
                <w:szCs w:val="20"/>
              </w:rPr>
              <w:t>od</w:t>
            </w:r>
            <w:proofErr w:type="spellEnd"/>
            <w:r w:rsidR="00F53BA0"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F53BA0" w:rsidRPr="0091484C">
              <w:rPr>
                <w:rFonts w:ascii="Arial" w:hAnsi="Arial" w:cs="Arial"/>
                <w:sz w:val="20"/>
                <w:szCs w:val="20"/>
              </w:rPr>
              <w:t>sklenitve</w:t>
            </w:r>
            <w:proofErr w:type="spellEnd"/>
            <w:r w:rsidR="00F53BA0"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F53BA0" w:rsidRPr="0091484C">
              <w:rPr>
                <w:rFonts w:ascii="Arial" w:hAnsi="Arial" w:cs="Arial"/>
                <w:sz w:val="20"/>
                <w:szCs w:val="20"/>
              </w:rPr>
              <w:t>pogodbe</w:t>
            </w:r>
            <w:proofErr w:type="spellEnd"/>
            <w:r w:rsidR="00F53BA0"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F53BA0" w:rsidRPr="0091484C">
              <w:rPr>
                <w:rFonts w:ascii="Arial" w:hAnsi="Arial" w:cs="Arial"/>
                <w:sz w:val="20"/>
                <w:szCs w:val="20"/>
              </w:rPr>
              <w:t>kot</w:t>
            </w:r>
            <w:proofErr w:type="spellEnd"/>
            <w:r w:rsidR="00F53BA0"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F53BA0" w:rsidRPr="0091484C">
              <w:rPr>
                <w:rFonts w:ascii="Arial" w:hAnsi="Arial" w:cs="Arial"/>
                <w:sz w:val="20"/>
                <w:szCs w:val="20"/>
              </w:rPr>
              <w:t>pogoj</w:t>
            </w:r>
            <w:proofErr w:type="spellEnd"/>
            <w:r w:rsidR="00F53BA0" w:rsidRPr="0091484C">
              <w:rPr>
                <w:rFonts w:ascii="Arial" w:hAnsi="Arial" w:cs="Arial"/>
                <w:sz w:val="20"/>
                <w:szCs w:val="20"/>
              </w:rPr>
              <w:t xml:space="preserve"> za </w:t>
            </w:r>
            <w:proofErr w:type="spellStart"/>
            <w:r w:rsidR="00F53BA0" w:rsidRPr="0091484C">
              <w:rPr>
                <w:rFonts w:ascii="Arial" w:hAnsi="Arial" w:cs="Arial"/>
                <w:sz w:val="20"/>
                <w:szCs w:val="20"/>
              </w:rPr>
              <w:t>veljavnost</w:t>
            </w:r>
            <w:proofErr w:type="spellEnd"/>
            <w:r w:rsidR="00F53BA0"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F53BA0" w:rsidRPr="0091484C">
              <w:rPr>
                <w:rFonts w:ascii="Arial" w:hAnsi="Arial" w:cs="Arial"/>
                <w:sz w:val="20"/>
                <w:szCs w:val="20"/>
              </w:rPr>
              <w:t>pogodbe</w:t>
            </w:r>
            <w:proofErr w:type="spellEnd"/>
            <w:r w:rsidR="00F53BA0"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F53BA0" w:rsidRPr="0091484C">
              <w:rPr>
                <w:rFonts w:ascii="Arial" w:hAnsi="Arial" w:cs="Arial"/>
                <w:sz w:val="20"/>
                <w:szCs w:val="20"/>
              </w:rPr>
              <w:t>izročiti</w:t>
            </w:r>
            <w:proofErr w:type="spellEnd"/>
            <w:r w:rsidR="00F53BA0"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F53BA0" w:rsidRPr="0091484C">
              <w:rPr>
                <w:rFonts w:ascii="Arial" w:hAnsi="Arial" w:cs="Arial"/>
                <w:sz w:val="20"/>
                <w:szCs w:val="20"/>
              </w:rPr>
              <w:t>naročniku</w:t>
            </w:r>
            <w:proofErr w:type="spellEnd"/>
            <w:r w:rsidR="00F53BA0"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F53BA0" w:rsidRPr="0091484C">
              <w:rPr>
                <w:rFonts w:ascii="Arial" w:hAnsi="Arial" w:cs="Arial"/>
                <w:sz w:val="20"/>
                <w:szCs w:val="20"/>
              </w:rPr>
              <w:t>zavarovanje</w:t>
            </w:r>
            <w:proofErr w:type="spellEnd"/>
            <w:r w:rsidR="00F53BA0" w:rsidRPr="0091484C">
              <w:rPr>
                <w:rFonts w:ascii="Arial" w:hAnsi="Arial" w:cs="Arial"/>
                <w:sz w:val="20"/>
                <w:szCs w:val="20"/>
              </w:rPr>
              <w:t xml:space="preserve"> za dobro </w:t>
            </w:r>
            <w:proofErr w:type="spellStart"/>
            <w:r w:rsidR="00F53BA0" w:rsidRPr="0091484C">
              <w:rPr>
                <w:rFonts w:ascii="Arial" w:hAnsi="Arial" w:cs="Arial"/>
                <w:sz w:val="20"/>
                <w:szCs w:val="20"/>
              </w:rPr>
              <w:t>izvedbo</w:t>
            </w:r>
            <w:proofErr w:type="spellEnd"/>
            <w:r w:rsidR="00F53BA0"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F53BA0" w:rsidRPr="0091484C">
              <w:rPr>
                <w:rFonts w:ascii="Arial" w:hAnsi="Arial" w:cs="Arial"/>
                <w:sz w:val="20"/>
                <w:szCs w:val="20"/>
              </w:rPr>
              <w:t>pogodbenih</w:t>
            </w:r>
            <w:proofErr w:type="spellEnd"/>
            <w:r w:rsidR="00F53BA0"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F53BA0" w:rsidRPr="0091484C">
              <w:rPr>
                <w:rFonts w:ascii="Arial" w:hAnsi="Arial" w:cs="Arial"/>
                <w:sz w:val="20"/>
                <w:szCs w:val="20"/>
              </w:rPr>
              <w:t>obveznosti</w:t>
            </w:r>
            <w:proofErr w:type="spellEnd"/>
            <w:r w:rsidR="00F53BA0" w:rsidRPr="0091484C">
              <w:rPr>
                <w:rFonts w:ascii="Arial" w:hAnsi="Arial" w:cs="Arial"/>
                <w:sz w:val="20"/>
                <w:szCs w:val="20"/>
              </w:rPr>
              <w:t xml:space="preserve">, v </w:t>
            </w:r>
            <w:proofErr w:type="spellStart"/>
            <w:r w:rsidR="00F53BA0" w:rsidRPr="0091484C">
              <w:rPr>
                <w:rFonts w:ascii="Arial" w:hAnsi="Arial" w:cs="Arial"/>
                <w:sz w:val="20"/>
                <w:szCs w:val="20"/>
              </w:rPr>
              <w:t>nasprotnem</w:t>
            </w:r>
            <w:proofErr w:type="spellEnd"/>
            <w:r w:rsidR="00F53BA0"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F53BA0" w:rsidRPr="0091484C">
              <w:rPr>
                <w:rFonts w:ascii="Arial" w:hAnsi="Arial" w:cs="Arial"/>
                <w:sz w:val="20"/>
                <w:szCs w:val="20"/>
              </w:rPr>
              <w:t>primeru</w:t>
            </w:r>
            <w:proofErr w:type="spellEnd"/>
            <w:r w:rsidR="00F53BA0"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F53BA0" w:rsidRPr="0091484C">
              <w:rPr>
                <w:rFonts w:ascii="Arial" w:hAnsi="Arial" w:cs="Arial"/>
                <w:sz w:val="20"/>
                <w:szCs w:val="20"/>
              </w:rPr>
              <w:t>lahko</w:t>
            </w:r>
            <w:proofErr w:type="spellEnd"/>
            <w:r w:rsidR="00F53BA0"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F53BA0" w:rsidRPr="0091484C">
              <w:rPr>
                <w:rFonts w:ascii="Arial" w:hAnsi="Arial" w:cs="Arial"/>
                <w:sz w:val="20"/>
                <w:szCs w:val="20"/>
              </w:rPr>
              <w:t>naročnik</w:t>
            </w:r>
            <w:proofErr w:type="spellEnd"/>
            <w:r w:rsidR="00F53BA0"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F53BA0" w:rsidRPr="0091484C">
              <w:rPr>
                <w:rFonts w:ascii="Arial" w:hAnsi="Arial" w:cs="Arial"/>
                <w:sz w:val="20"/>
                <w:szCs w:val="20"/>
              </w:rPr>
              <w:t>odstopi</w:t>
            </w:r>
            <w:proofErr w:type="spellEnd"/>
            <w:r w:rsidR="00F53BA0"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F53BA0" w:rsidRPr="0091484C">
              <w:rPr>
                <w:rFonts w:ascii="Arial" w:hAnsi="Arial" w:cs="Arial"/>
                <w:sz w:val="20"/>
                <w:szCs w:val="20"/>
              </w:rPr>
              <w:t>od</w:t>
            </w:r>
            <w:proofErr w:type="spellEnd"/>
            <w:r w:rsidR="00F53BA0"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F53BA0" w:rsidRPr="0091484C">
              <w:rPr>
                <w:rFonts w:ascii="Arial" w:hAnsi="Arial" w:cs="Arial"/>
                <w:sz w:val="20"/>
                <w:szCs w:val="20"/>
              </w:rPr>
              <w:t>pogodbe</w:t>
            </w:r>
            <w:proofErr w:type="spellEnd"/>
            <w:r w:rsidR="00F53BA0" w:rsidRPr="0091484C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55376DD1" w14:textId="77777777" w:rsidR="00F53BA0" w:rsidRPr="0091484C" w:rsidRDefault="00F53BA0" w:rsidP="003861FE">
            <w:pPr>
              <w:spacing w:before="225" w:after="225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Zavarovanje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za dobro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izvedbo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pogodbenih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obveznosti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naročnik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unovči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za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vse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primere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kršitev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obveznosti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izvajalca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iz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te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pogodbe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vezanih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izvajanje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pogodbe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pri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čemer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v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zvezi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z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višino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unovčitve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upošteva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naravo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in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obseg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kršitve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pogodbenih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obveznosti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</w:tbl>
    <w:p w14:paraId="31670FED" w14:textId="77777777" w:rsidR="00F53BA0" w:rsidRPr="0091484C" w:rsidRDefault="00F53BA0" w:rsidP="00F53BA0">
      <w:pPr>
        <w:jc w:val="center"/>
        <w:rPr>
          <w:rFonts w:ascii="Arial" w:hAnsi="Arial" w:cs="Arial"/>
          <w:sz w:val="20"/>
          <w:szCs w:val="20"/>
        </w:rPr>
      </w:pPr>
      <w:r w:rsidRPr="0091484C">
        <w:rPr>
          <w:rFonts w:ascii="Arial" w:hAnsi="Arial" w:cs="Arial"/>
          <w:b/>
          <w:bCs/>
          <w:sz w:val="20"/>
          <w:szCs w:val="20"/>
        </w:rPr>
        <w:t xml:space="preserve">22. </w:t>
      </w:r>
      <w:proofErr w:type="spellStart"/>
      <w:r w:rsidRPr="0091484C">
        <w:rPr>
          <w:rFonts w:ascii="Arial" w:hAnsi="Arial" w:cs="Arial"/>
          <w:b/>
          <w:bCs/>
          <w:sz w:val="20"/>
          <w:szCs w:val="20"/>
        </w:rPr>
        <w:t>člen</w:t>
      </w:r>
      <w:proofErr w:type="spellEnd"/>
    </w:p>
    <w:tbl>
      <w:tblPr>
        <w:tblStyle w:val="NormalTablePHPDOCX"/>
        <w:tblW w:w="0" w:type="auto"/>
        <w:tblInd w:w="108" w:type="dxa"/>
        <w:tblLook w:val="04A0" w:firstRow="1" w:lastRow="0" w:firstColumn="1" w:lastColumn="0" w:noHBand="0" w:noVBand="1"/>
      </w:tblPr>
      <w:tblGrid>
        <w:gridCol w:w="8918"/>
      </w:tblGrid>
      <w:tr w:rsidR="00F53BA0" w:rsidRPr="0091484C" w14:paraId="1B754EF1" w14:textId="77777777" w:rsidTr="003861FE">
        <w:tc>
          <w:tcPr>
            <w:tcW w:w="0" w:type="auto"/>
            <w:tcMar>
              <w:top w:w="0" w:type="auto"/>
              <w:bottom w:w="0" w:type="auto"/>
            </w:tcMar>
          </w:tcPr>
          <w:p w14:paraId="59DAC10D" w14:textId="77777777" w:rsidR="00F53BA0" w:rsidRPr="0091484C" w:rsidRDefault="00F53BA0" w:rsidP="003861FE">
            <w:pPr>
              <w:spacing w:before="225" w:after="225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1484C">
              <w:rPr>
                <w:rFonts w:ascii="Arial" w:hAnsi="Arial" w:cs="Arial"/>
                <w:sz w:val="20"/>
                <w:szCs w:val="20"/>
              </w:rPr>
              <w:t>ZAVAROVANJE ZA ODPRAVO NAPAK</w:t>
            </w:r>
          </w:p>
          <w:p w14:paraId="382CF447" w14:textId="77777777" w:rsidR="00F53BA0" w:rsidRPr="0091484C" w:rsidRDefault="00F53BA0" w:rsidP="003861FE">
            <w:pPr>
              <w:spacing w:before="225" w:after="225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1484C">
              <w:rPr>
                <w:rFonts w:ascii="Arial" w:hAnsi="Arial" w:cs="Arial"/>
                <w:sz w:val="20"/>
                <w:szCs w:val="20"/>
              </w:rPr>
              <w:t xml:space="preserve">Instrument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zavarovanja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>: _____________</w:t>
            </w:r>
          </w:p>
          <w:p w14:paraId="2FA4187E" w14:textId="77777777" w:rsidR="00F53BA0" w:rsidRPr="0091484C" w:rsidRDefault="00F53BA0" w:rsidP="003861FE">
            <w:pPr>
              <w:spacing w:before="225" w:after="225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Višina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zavarovanja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>: _____________</w:t>
            </w:r>
          </w:p>
          <w:p w14:paraId="454C654D" w14:textId="77777777" w:rsidR="00F53BA0" w:rsidRPr="0091484C" w:rsidRDefault="00F53BA0" w:rsidP="003861FE">
            <w:pPr>
              <w:spacing w:before="225" w:after="225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1484C">
              <w:rPr>
                <w:rFonts w:ascii="Arial" w:hAnsi="Arial" w:cs="Arial"/>
                <w:sz w:val="20"/>
                <w:szCs w:val="20"/>
              </w:rPr>
              <w:t xml:space="preserve">Čas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veljavnosti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>: _____________</w:t>
            </w:r>
          </w:p>
          <w:p w14:paraId="1ED71869" w14:textId="4F7AB3A4" w:rsidR="00F53BA0" w:rsidRPr="0091484C" w:rsidRDefault="00636CEC" w:rsidP="003861FE">
            <w:pPr>
              <w:spacing w:before="225" w:after="225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Izvajalec</w:t>
            </w:r>
            <w:proofErr w:type="spellEnd"/>
            <w:r w:rsidR="00F53BA0" w:rsidRPr="0091484C">
              <w:rPr>
                <w:rFonts w:ascii="Arial" w:hAnsi="Arial" w:cs="Arial"/>
                <w:sz w:val="20"/>
                <w:szCs w:val="20"/>
              </w:rPr>
              <w:t xml:space="preserve"> je </w:t>
            </w:r>
            <w:proofErr w:type="spellStart"/>
            <w:r w:rsidR="00F53BA0" w:rsidRPr="0091484C">
              <w:rPr>
                <w:rFonts w:ascii="Arial" w:hAnsi="Arial" w:cs="Arial"/>
                <w:sz w:val="20"/>
                <w:szCs w:val="20"/>
              </w:rPr>
              <w:t>dolžan</w:t>
            </w:r>
            <w:proofErr w:type="spellEnd"/>
            <w:r w:rsidR="00F53BA0"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F53BA0" w:rsidRPr="0091484C">
              <w:rPr>
                <w:rFonts w:ascii="Arial" w:hAnsi="Arial" w:cs="Arial"/>
                <w:sz w:val="20"/>
                <w:szCs w:val="20"/>
              </w:rPr>
              <w:t>ob</w:t>
            </w:r>
            <w:proofErr w:type="spellEnd"/>
            <w:r w:rsidR="00F53BA0"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F53BA0" w:rsidRPr="0091484C">
              <w:rPr>
                <w:rFonts w:ascii="Arial" w:hAnsi="Arial" w:cs="Arial"/>
                <w:sz w:val="20"/>
                <w:szCs w:val="20"/>
              </w:rPr>
              <w:t>primopredaji</w:t>
            </w:r>
            <w:proofErr w:type="spellEnd"/>
            <w:r w:rsidR="00F53BA0"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F53BA0" w:rsidRPr="0091484C">
              <w:rPr>
                <w:rFonts w:ascii="Arial" w:hAnsi="Arial" w:cs="Arial"/>
                <w:sz w:val="20"/>
                <w:szCs w:val="20"/>
              </w:rPr>
              <w:t>izvedenih</w:t>
            </w:r>
            <w:proofErr w:type="spellEnd"/>
            <w:r w:rsidR="00F53BA0" w:rsidRPr="0091484C">
              <w:rPr>
                <w:rFonts w:ascii="Arial" w:hAnsi="Arial" w:cs="Arial"/>
                <w:sz w:val="20"/>
                <w:szCs w:val="20"/>
              </w:rPr>
              <w:t xml:space="preserve"> del </w:t>
            </w:r>
            <w:proofErr w:type="spellStart"/>
            <w:r w:rsidR="00F53BA0" w:rsidRPr="0091484C">
              <w:rPr>
                <w:rFonts w:ascii="Arial" w:hAnsi="Arial" w:cs="Arial"/>
                <w:sz w:val="20"/>
                <w:szCs w:val="20"/>
              </w:rPr>
              <w:t>predložiti</w:t>
            </w:r>
            <w:proofErr w:type="spellEnd"/>
            <w:r w:rsidR="00F53BA0"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F53BA0" w:rsidRPr="0091484C">
              <w:rPr>
                <w:rFonts w:ascii="Arial" w:hAnsi="Arial" w:cs="Arial"/>
                <w:sz w:val="20"/>
                <w:szCs w:val="20"/>
              </w:rPr>
              <w:t>zavarovanje</w:t>
            </w:r>
            <w:proofErr w:type="spellEnd"/>
            <w:r w:rsidR="00F53BA0" w:rsidRPr="0091484C">
              <w:rPr>
                <w:rFonts w:ascii="Arial" w:hAnsi="Arial" w:cs="Arial"/>
                <w:sz w:val="20"/>
                <w:szCs w:val="20"/>
              </w:rPr>
              <w:t xml:space="preserve"> za </w:t>
            </w:r>
            <w:proofErr w:type="spellStart"/>
            <w:r w:rsidR="00F53BA0" w:rsidRPr="0091484C">
              <w:rPr>
                <w:rFonts w:ascii="Arial" w:hAnsi="Arial" w:cs="Arial"/>
                <w:sz w:val="20"/>
                <w:szCs w:val="20"/>
              </w:rPr>
              <w:t>odpravo</w:t>
            </w:r>
            <w:proofErr w:type="spellEnd"/>
            <w:r w:rsidR="00F53BA0"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F53BA0" w:rsidRPr="0091484C">
              <w:rPr>
                <w:rFonts w:ascii="Arial" w:hAnsi="Arial" w:cs="Arial"/>
                <w:sz w:val="20"/>
                <w:szCs w:val="20"/>
              </w:rPr>
              <w:t>napak</w:t>
            </w:r>
            <w:proofErr w:type="spellEnd"/>
            <w:r w:rsidR="00F53BA0" w:rsidRPr="0091484C">
              <w:rPr>
                <w:rFonts w:ascii="Arial" w:hAnsi="Arial" w:cs="Arial"/>
                <w:sz w:val="20"/>
                <w:szCs w:val="20"/>
              </w:rPr>
              <w:t xml:space="preserve"> v </w:t>
            </w:r>
            <w:proofErr w:type="spellStart"/>
            <w:r w:rsidR="00F53BA0" w:rsidRPr="0091484C">
              <w:rPr>
                <w:rFonts w:ascii="Arial" w:hAnsi="Arial" w:cs="Arial"/>
                <w:sz w:val="20"/>
                <w:szCs w:val="20"/>
              </w:rPr>
              <w:t>garancijskem</w:t>
            </w:r>
            <w:proofErr w:type="spellEnd"/>
            <w:r w:rsidR="00F53BA0"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F53BA0" w:rsidRPr="0091484C">
              <w:rPr>
                <w:rFonts w:ascii="Arial" w:hAnsi="Arial" w:cs="Arial"/>
                <w:sz w:val="20"/>
                <w:szCs w:val="20"/>
              </w:rPr>
              <w:t>roku</w:t>
            </w:r>
            <w:proofErr w:type="spellEnd"/>
            <w:r w:rsidR="00F53BA0" w:rsidRPr="0091484C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="00F53BA0" w:rsidRPr="0091484C">
              <w:rPr>
                <w:rFonts w:ascii="Arial" w:hAnsi="Arial" w:cs="Arial"/>
                <w:sz w:val="20"/>
                <w:szCs w:val="20"/>
              </w:rPr>
              <w:t>sicer</w:t>
            </w:r>
            <w:proofErr w:type="spellEnd"/>
            <w:r w:rsidR="00F53BA0" w:rsidRPr="0091484C">
              <w:rPr>
                <w:rFonts w:ascii="Arial" w:hAnsi="Arial" w:cs="Arial"/>
                <w:sz w:val="20"/>
                <w:szCs w:val="20"/>
              </w:rPr>
              <w:t xml:space="preserve"> se </w:t>
            </w:r>
            <w:proofErr w:type="spellStart"/>
            <w:r w:rsidR="00F53BA0" w:rsidRPr="0091484C">
              <w:rPr>
                <w:rFonts w:ascii="Arial" w:hAnsi="Arial" w:cs="Arial"/>
                <w:sz w:val="20"/>
                <w:szCs w:val="20"/>
              </w:rPr>
              <w:t>bo</w:t>
            </w:r>
            <w:proofErr w:type="spellEnd"/>
            <w:r w:rsidR="00F53BA0"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F53BA0" w:rsidRPr="0091484C">
              <w:rPr>
                <w:rFonts w:ascii="Arial" w:hAnsi="Arial" w:cs="Arial"/>
                <w:sz w:val="20"/>
                <w:szCs w:val="20"/>
              </w:rPr>
              <w:t>štelo</w:t>
            </w:r>
            <w:proofErr w:type="spellEnd"/>
            <w:r w:rsidR="00F53BA0" w:rsidRPr="0091484C">
              <w:rPr>
                <w:rFonts w:ascii="Arial" w:hAnsi="Arial" w:cs="Arial"/>
                <w:sz w:val="20"/>
                <w:szCs w:val="20"/>
              </w:rPr>
              <w:t xml:space="preserve">, da </w:t>
            </w:r>
            <w:proofErr w:type="spellStart"/>
            <w:r w:rsidR="00F53BA0" w:rsidRPr="0091484C">
              <w:rPr>
                <w:rFonts w:ascii="Arial" w:hAnsi="Arial" w:cs="Arial"/>
                <w:sz w:val="20"/>
                <w:szCs w:val="20"/>
              </w:rPr>
              <w:t>javno</w:t>
            </w:r>
            <w:proofErr w:type="spellEnd"/>
            <w:r w:rsidR="00F53BA0"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F53BA0" w:rsidRPr="0091484C">
              <w:rPr>
                <w:rFonts w:ascii="Arial" w:hAnsi="Arial" w:cs="Arial"/>
                <w:sz w:val="20"/>
                <w:szCs w:val="20"/>
              </w:rPr>
              <w:t>naročilo</w:t>
            </w:r>
            <w:proofErr w:type="spellEnd"/>
            <w:r w:rsidR="00F53BA0"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F53BA0" w:rsidRPr="0091484C">
              <w:rPr>
                <w:rFonts w:ascii="Arial" w:hAnsi="Arial" w:cs="Arial"/>
                <w:sz w:val="20"/>
                <w:szCs w:val="20"/>
              </w:rPr>
              <w:t>ni</w:t>
            </w:r>
            <w:proofErr w:type="spellEnd"/>
            <w:r w:rsidR="00F53BA0"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F53BA0" w:rsidRPr="0091484C">
              <w:rPr>
                <w:rFonts w:ascii="Arial" w:hAnsi="Arial" w:cs="Arial"/>
                <w:sz w:val="20"/>
                <w:szCs w:val="20"/>
              </w:rPr>
              <w:t>uspešno</w:t>
            </w:r>
            <w:proofErr w:type="spellEnd"/>
            <w:r w:rsidR="00F53BA0"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F53BA0" w:rsidRPr="0091484C">
              <w:rPr>
                <w:rFonts w:ascii="Arial" w:hAnsi="Arial" w:cs="Arial"/>
                <w:sz w:val="20"/>
                <w:szCs w:val="20"/>
              </w:rPr>
              <w:t>izvedeno</w:t>
            </w:r>
            <w:proofErr w:type="spellEnd"/>
            <w:r w:rsidR="00F53BA0" w:rsidRPr="0091484C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="00F53BA0" w:rsidRPr="0091484C">
              <w:rPr>
                <w:rFonts w:ascii="Arial" w:hAnsi="Arial" w:cs="Arial"/>
                <w:sz w:val="20"/>
                <w:szCs w:val="20"/>
              </w:rPr>
              <w:t>naročnik</w:t>
            </w:r>
            <w:proofErr w:type="spellEnd"/>
            <w:r w:rsidR="00F53BA0" w:rsidRPr="0091484C">
              <w:rPr>
                <w:rFonts w:ascii="Arial" w:hAnsi="Arial" w:cs="Arial"/>
                <w:sz w:val="20"/>
                <w:szCs w:val="20"/>
              </w:rPr>
              <w:t xml:space="preserve"> pa </w:t>
            </w:r>
            <w:proofErr w:type="spellStart"/>
            <w:r w:rsidR="00F53BA0" w:rsidRPr="0091484C">
              <w:rPr>
                <w:rFonts w:ascii="Arial" w:hAnsi="Arial" w:cs="Arial"/>
                <w:sz w:val="20"/>
                <w:szCs w:val="20"/>
              </w:rPr>
              <w:t>lahko</w:t>
            </w:r>
            <w:proofErr w:type="spellEnd"/>
            <w:r w:rsidR="00F53BA0"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F53BA0" w:rsidRPr="0091484C">
              <w:rPr>
                <w:rFonts w:ascii="Arial" w:hAnsi="Arial" w:cs="Arial"/>
                <w:sz w:val="20"/>
                <w:szCs w:val="20"/>
              </w:rPr>
              <w:t>unovči</w:t>
            </w:r>
            <w:proofErr w:type="spellEnd"/>
            <w:r w:rsidR="00F53BA0"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F53BA0" w:rsidRPr="0091484C">
              <w:rPr>
                <w:rFonts w:ascii="Arial" w:hAnsi="Arial" w:cs="Arial"/>
                <w:sz w:val="20"/>
                <w:szCs w:val="20"/>
              </w:rPr>
              <w:t>garancijo</w:t>
            </w:r>
            <w:proofErr w:type="spellEnd"/>
            <w:r w:rsidR="00F53BA0" w:rsidRPr="0091484C">
              <w:rPr>
                <w:rFonts w:ascii="Arial" w:hAnsi="Arial" w:cs="Arial"/>
                <w:sz w:val="20"/>
                <w:szCs w:val="20"/>
              </w:rPr>
              <w:t xml:space="preserve"> za dobro </w:t>
            </w:r>
            <w:proofErr w:type="spellStart"/>
            <w:r w:rsidR="00F53BA0" w:rsidRPr="0091484C">
              <w:rPr>
                <w:rFonts w:ascii="Arial" w:hAnsi="Arial" w:cs="Arial"/>
                <w:sz w:val="20"/>
                <w:szCs w:val="20"/>
              </w:rPr>
              <w:t>izvedbo</w:t>
            </w:r>
            <w:proofErr w:type="spellEnd"/>
            <w:r w:rsidR="00F53BA0"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F53BA0" w:rsidRPr="0091484C">
              <w:rPr>
                <w:rFonts w:ascii="Arial" w:hAnsi="Arial" w:cs="Arial"/>
                <w:sz w:val="20"/>
                <w:szCs w:val="20"/>
              </w:rPr>
              <w:t>pogodbenih</w:t>
            </w:r>
            <w:proofErr w:type="spellEnd"/>
            <w:r w:rsidR="00F53BA0"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F53BA0" w:rsidRPr="0091484C">
              <w:rPr>
                <w:rFonts w:ascii="Arial" w:hAnsi="Arial" w:cs="Arial"/>
                <w:sz w:val="20"/>
                <w:szCs w:val="20"/>
              </w:rPr>
              <w:t>obveznosti</w:t>
            </w:r>
            <w:proofErr w:type="spellEnd"/>
            <w:r w:rsidR="00F53BA0" w:rsidRPr="0091484C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3CD03B07" w14:textId="77777777" w:rsidR="00F53BA0" w:rsidRPr="0091484C" w:rsidRDefault="00F53BA0" w:rsidP="003861FE">
            <w:pPr>
              <w:spacing w:before="225" w:after="225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Zavarovanje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za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odpravo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napak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naročnik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unovči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za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vse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primere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kršitev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obveznosti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izvajalca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iz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te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pogodbe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vezanih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odpravo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napak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v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garancijski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dobi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pri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čemer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v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zvezi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z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višino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unovčitve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upošteva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naravo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in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obseg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kršitve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pogodbenih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obveznosti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</w:tbl>
    <w:p w14:paraId="7E622D64" w14:textId="77777777" w:rsidR="00F53BA0" w:rsidRPr="0091484C" w:rsidRDefault="00F53BA0" w:rsidP="00F53BA0">
      <w:pPr>
        <w:spacing w:before="225" w:after="225"/>
        <w:jc w:val="both"/>
        <w:rPr>
          <w:rFonts w:ascii="Arial" w:hAnsi="Arial" w:cs="Arial"/>
          <w:sz w:val="20"/>
          <w:szCs w:val="20"/>
        </w:rPr>
      </w:pPr>
      <w:r w:rsidRPr="0091484C">
        <w:rPr>
          <w:rFonts w:ascii="Arial" w:hAnsi="Arial" w:cs="Arial"/>
          <w:b/>
          <w:bCs/>
          <w:sz w:val="20"/>
          <w:szCs w:val="20"/>
        </w:rPr>
        <w:t>XI. ODSTOP OD POGODBE</w:t>
      </w:r>
    </w:p>
    <w:p w14:paraId="17745E3A" w14:textId="77777777" w:rsidR="00F53BA0" w:rsidRPr="0091484C" w:rsidRDefault="00F53BA0" w:rsidP="00F53BA0">
      <w:pPr>
        <w:jc w:val="center"/>
        <w:rPr>
          <w:rFonts w:ascii="Arial" w:hAnsi="Arial" w:cs="Arial"/>
          <w:sz w:val="20"/>
          <w:szCs w:val="20"/>
        </w:rPr>
      </w:pPr>
      <w:r w:rsidRPr="0091484C">
        <w:rPr>
          <w:rFonts w:ascii="Arial" w:hAnsi="Arial" w:cs="Arial"/>
          <w:b/>
          <w:bCs/>
          <w:sz w:val="20"/>
          <w:szCs w:val="20"/>
        </w:rPr>
        <w:t xml:space="preserve">23. </w:t>
      </w:r>
      <w:proofErr w:type="spellStart"/>
      <w:r w:rsidRPr="0091484C">
        <w:rPr>
          <w:rFonts w:ascii="Arial" w:hAnsi="Arial" w:cs="Arial"/>
          <w:b/>
          <w:bCs/>
          <w:sz w:val="20"/>
          <w:szCs w:val="20"/>
        </w:rPr>
        <w:t>člen</w:t>
      </w:r>
      <w:proofErr w:type="spellEnd"/>
    </w:p>
    <w:tbl>
      <w:tblPr>
        <w:tblStyle w:val="NormalTablePHPDOCX"/>
        <w:tblW w:w="0" w:type="auto"/>
        <w:tblInd w:w="108" w:type="dxa"/>
        <w:tblLook w:val="04A0" w:firstRow="1" w:lastRow="0" w:firstColumn="1" w:lastColumn="0" w:noHBand="0" w:noVBand="1"/>
      </w:tblPr>
      <w:tblGrid>
        <w:gridCol w:w="8918"/>
      </w:tblGrid>
      <w:tr w:rsidR="00F53BA0" w:rsidRPr="0091484C" w14:paraId="391747AF" w14:textId="77777777" w:rsidTr="003861FE">
        <w:tc>
          <w:tcPr>
            <w:tcW w:w="0" w:type="auto"/>
            <w:tcMar>
              <w:top w:w="0" w:type="auto"/>
              <w:bottom w:w="0" w:type="auto"/>
            </w:tcMar>
          </w:tcPr>
          <w:p w14:paraId="664F8526" w14:textId="77777777" w:rsidR="00F53BA0" w:rsidRPr="0091484C" w:rsidRDefault="00F53BA0" w:rsidP="003861FE">
            <w:pPr>
              <w:spacing w:before="225" w:after="225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Če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pride do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prekinitve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del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oziroma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do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razdrtja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pogodbe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po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krivdi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ene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od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pogodbenih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strank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nosi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nastale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stroške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tista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pogodbena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stranka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, ki je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povzročila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prekinitev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dela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ali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razdrtje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pogodbe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13B3F7D9" w14:textId="77777777" w:rsidR="00F53BA0" w:rsidRPr="0091484C" w:rsidRDefault="00F53BA0" w:rsidP="003861FE">
            <w:pPr>
              <w:spacing w:before="225" w:after="225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Naročnik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ima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pravico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odstopiti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od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pogodbe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kadarkoli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brez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posledic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za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naročnika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če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>:</w:t>
            </w:r>
          </w:p>
          <w:tbl>
            <w:tblPr>
              <w:tblStyle w:val="NormalTablePHPDOCX"/>
              <w:tblW w:w="0" w:type="auto"/>
              <w:tblLook w:val="04A0" w:firstRow="1" w:lastRow="0" w:firstColumn="1" w:lastColumn="0" w:noHBand="0" w:noVBand="1"/>
            </w:tblPr>
            <w:tblGrid>
              <w:gridCol w:w="8702"/>
            </w:tblGrid>
            <w:tr w:rsidR="00F53BA0" w:rsidRPr="0091484C" w14:paraId="59233759" w14:textId="77777777" w:rsidTr="003861FE">
              <w:tc>
                <w:tcPr>
                  <w:tcW w:w="0" w:type="auto"/>
                  <w:tcMar>
                    <w:top w:w="0" w:type="auto"/>
                    <w:bottom w:w="0" w:type="auto"/>
                  </w:tcMar>
                </w:tcPr>
                <w:p w14:paraId="02462C6E" w14:textId="2E05654C" w:rsidR="00F53BA0" w:rsidRPr="00232A1B" w:rsidRDefault="00F53BA0" w:rsidP="00232A1B">
                  <w:pPr>
                    <w:numPr>
                      <w:ilvl w:val="0"/>
                      <w:numId w:val="46"/>
                    </w:num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pride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izvajalec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v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takšno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finančno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situacijo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, ki bi mu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onemogočila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izvedbo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pogodbenih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obveznosti</w:t>
                  </w:r>
                  <w:proofErr w:type="spellEnd"/>
                  <w:r w:rsidR="00232A1B">
                    <w:rPr>
                      <w:rFonts w:ascii="Arial" w:hAnsi="Arial" w:cs="Arial"/>
                      <w:sz w:val="20"/>
                      <w:szCs w:val="20"/>
                    </w:rPr>
                    <w:t>.</w:t>
                  </w:r>
                </w:p>
              </w:tc>
            </w:tr>
          </w:tbl>
          <w:p w14:paraId="5FCF336E" w14:textId="77777777" w:rsidR="00F53BA0" w:rsidRPr="0091484C" w:rsidRDefault="00F53BA0" w:rsidP="003861FE">
            <w:pPr>
              <w:spacing w:before="225" w:after="225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1484C">
              <w:rPr>
                <w:rFonts w:ascii="Arial" w:hAnsi="Arial" w:cs="Arial"/>
                <w:sz w:val="20"/>
                <w:szCs w:val="20"/>
              </w:rPr>
              <w:t xml:space="preserve">Med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veljavnostjo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pogodbe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o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izvedbi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javnega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naročila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lahko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naročnik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ne glede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določbe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zakona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, ki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ureja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obligacijska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razmerja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odstopi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od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pogodbe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v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naslednjih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okoliščinah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>:</w:t>
            </w:r>
          </w:p>
          <w:tbl>
            <w:tblPr>
              <w:tblStyle w:val="NormalTablePHPDOCX"/>
              <w:tblW w:w="0" w:type="auto"/>
              <w:tblLook w:val="04A0" w:firstRow="1" w:lastRow="0" w:firstColumn="1" w:lastColumn="0" w:noHBand="0" w:noVBand="1"/>
            </w:tblPr>
            <w:tblGrid>
              <w:gridCol w:w="8702"/>
            </w:tblGrid>
            <w:tr w:rsidR="00F53BA0" w:rsidRPr="0091484C" w14:paraId="2982E506" w14:textId="77777777" w:rsidTr="003861FE">
              <w:tc>
                <w:tcPr>
                  <w:tcW w:w="0" w:type="auto"/>
                  <w:tcMar>
                    <w:top w:w="0" w:type="auto"/>
                    <w:bottom w:w="0" w:type="auto"/>
                  </w:tcMar>
                </w:tcPr>
                <w:p w14:paraId="2AF4DD53" w14:textId="77777777" w:rsidR="00F53BA0" w:rsidRPr="0091484C" w:rsidRDefault="00F53BA0" w:rsidP="00F53BA0">
                  <w:pPr>
                    <w:numPr>
                      <w:ilvl w:val="0"/>
                      <w:numId w:val="47"/>
                    </w:num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javno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naročilo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je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bilo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bistveno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spremenjeno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kar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terja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nov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postopek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javnega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naročanja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;</w:t>
                  </w:r>
                </w:p>
                <w:p w14:paraId="0EDB953E" w14:textId="77777777" w:rsidR="00F53BA0" w:rsidRPr="0091484C" w:rsidRDefault="00F53BA0" w:rsidP="00F53BA0">
                  <w:pPr>
                    <w:numPr>
                      <w:ilvl w:val="0"/>
                      <w:numId w:val="47"/>
                    </w:num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v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času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oddaje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javnega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naročila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je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bil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izvajalec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v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enem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od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položajev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zaradi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katerega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bi ga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naročnik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moral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izključiti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iz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postopka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javnega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naročanja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, pa s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tem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dejstvom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naročnik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ni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bil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seznanjen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v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postopku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javnega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naročanja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;</w:t>
                  </w:r>
                </w:p>
                <w:p w14:paraId="18F92811" w14:textId="77777777" w:rsidR="00F53BA0" w:rsidRPr="0091484C" w:rsidRDefault="00F53BA0" w:rsidP="00F53BA0">
                  <w:pPr>
                    <w:numPr>
                      <w:ilvl w:val="0"/>
                      <w:numId w:val="47"/>
                    </w:num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zaradi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hudih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kršitev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obveznosti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iz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PEU, PDEU in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tega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zakona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, ki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jih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je po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postopku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v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skladu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z 258.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členom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PDEU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ugotovilo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Sodišče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Evropske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unije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javno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naročilo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ne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bi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smelo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biti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oddano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izvajalcu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.</w:t>
                  </w:r>
                </w:p>
              </w:tc>
            </w:tr>
          </w:tbl>
          <w:p w14:paraId="0F54BF23" w14:textId="77777777" w:rsidR="00F53BA0" w:rsidRPr="0091484C" w:rsidRDefault="00F53BA0" w:rsidP="003861FE">
            <w:pPr>
              <w:spacing w:before="225" w:after="225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Odstop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od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pogodbe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učinkuje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z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dnem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, ko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izvajalec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prejme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pisno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izjavo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naročnika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o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odstopu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41356959" w14:textId="77777777" w:rsidR="00F53BA0" w:rsidRPr="0091484C" w:rsidRDefault="00F53BA0" w:rsidP="003861FE">
            <w:pPr>
              <w:spacing w:before="225" w:after="225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Naročnik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bo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istočasno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z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odstopom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od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pogodbe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pričel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s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postopki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za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unovčenje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zavarovanja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za dobro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izvedbo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pogodbenih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obveznosti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</w:tbl>
    <w:p w14:paraId="4D25E1EF" w14:textId="39DA5129" w:rsidR="00F53BA0" w:rsidRPr="0091484C" w:rsidRDefault="00F53BA0" w:rsidP="00F53BA0">
      <w:pPr>
        <w:spacing w:before="225" w:after="225"/>
        <w:jc w:val="both"/>
        <w:rPr>
          <w:rFonts w:ascii="Arial" w:hAnsi="Arial" w:cs="Arial"/>
          <w:sz w:val="20"/>
          <w:szCs w:val="20"/>
          <w:lang w:val="de-DE"/>
        </w:rPr>
      </w:pPr>
      <w:r w:rsidRPr="0091484C">
        <w:rPr>
          <w:rFonts w:ascii="Arial" w:hAnsi="Arial" w:cs="Arial"/>
          <w:b/>
          <w:bCs/>
          <w:sz w:val="20"/>
          <w:szCs w:val="20"/>
          <w:lang w:val="de-DE"/>
        </w:rPr>
        <w:t xml:space="preserve">XII. </w:t>
      </w:r>
      <w:r w:rsidR="00F84A82" w:rsidRPr="0091484C">
        <w:rPr>
          <w:rFonts w:ascii="Arial" w:hAnsi="Arial" w:cs="Arial"/>
          <w:b/>
          <w:bCs/>
          <w:sz w:val="20"/>
          <w:szCs w:val="20"/>
          <w:lang w:val="de-DE"/>
        </w:rPr>
        <w:t>PROTIKORUPCIJSKA KLAVZULA</w:t>
      </w:r>
      <w:r w:rsidRPr="0091484C">
        <w:rPr>
          <w:rFonts w:ascii="Arial" w:hAnsi="Arial" w:cs="Arial"/>
          <w:b/>
          <w:bCs/>
          <w:sz w:val="20"/>
          <w:szCs w:val="20"/>
          <w:lang w:val="de-DE"/>
        </w:rPr>
        <w:t xml:space="preserve"> IN RAZVEZNI POGOJ</w:t>
      </w:r>
    </w:p>
    <w:p w14:paraId="4159741A" w14:textId="77777777" w:rsidR="00F53BA0" w:rsidRPr="0091484C" w:rsidRDefault="00F53BA0" w:rsidP="00F53BA0">
      <w:pPr>
        <w:jc w:val="center"/>
        <w:rPr>
          <w:rFonts w:ascii="Arial" w:hAnsi="Arial" w:cs="Arial"/>
          <w:sz w:val="20"/>
          <w:szCs w:val="20"/>
        </w:rPr>
      </w:pPr>
      <w:r w:rsidRPr="0091484C">
        <w:rPr>
          <w:rFonts w:ascii="Arial" w:hAnsi="Arial" w:cs="Arial"/>
          <w:b/>
          <w:bCs/>
          <w:sz w:val="20"/>
          <w:szCs w:val="20"/>
        </w:rPr>
        <w:t xml:space="preserve">24. </w:t>
      </w:r>
      <w:proofErr w:type="spellStart"/>
      <w:r w:rsidRPr="0091484C">
        <w:rPr>
          <w:rFonts w:ascii="Arial" w:hAnsi="Arial" w:cs="Arial"/>
          <w:b/>
          <w:bCs/>
          <w:sz w:val="20"/>
          <w:szCs w:val="20"/>
        </w:rPr>
        <w:t>člen</w:t>
      </w:r>
      <w:proofErr w:type="spellEnd"/>
    </w:p>
    <w:tbl>
      <w:tblPr>
        <w:tblStyle w:val="NormalTablePHPDOCX"/>
        <w:tblW w:w="0" w:type="auto"/>
        <w:tblInd w:w="108" w:type="dxa"/>
        <w:tblLook w:val="04A0" w:firstRow="1" w:lastRow="0" w:firstColumn="1" w:lastColumn="0" w:noHBand="0" w:noVBand="1"/>
      </w:tblPr>
      <w:tblGrid>
        <w:gridCol w:w="8918"/>
      </w:tblGrid>
      <w:tr w:rsidR="00F53BA0" w:rsidRPr="0091484C" w14:paraId="630D0DB6" w14:textId="77777777" w:rsidTr="003861FE">
        <w:tc>
          <w:tcPr>
            <w:tcW w:w="0" w:type="auto"/>
            <w:tcMar>
              <w:top w:w="0" w:type="auto"/>
              <w:bottom w:w="0" w:type="auto"/>
            </w:tcMar>
          </w:tcPr>
          <w:p w14:paraId="1FC7E0F7" w14:textId="07686E96" w:rsidR="00F53BA0" w:rsidRPr="0091484C" w:rsidRDefault="00F53BA0" w:rsidP="003861FE">
            <w:pPr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proofErr w:type="spellStart"/>
            <w:r w:rsidRPr="0091484C">
              <w:rPr>
                <w:rFonts w:ascii="Arial" w:eastAsia="Times New Roman" w:hAnsi="Arial" w:cs="Arial"/>
                <w:b/>
                <w:sz w:val="20"/>
                <w:szCs w:val="20"/>
              </w:rPr>
              <w:t>Protikorupcijska</w:t>
            </w:r>
            <w:proofErr w:type="spellEnd"/>
            <w:r w:rsidRPr="0091484C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klavzula</w:t>
            </w:r>
            <w:proofErr w:type="spellEnd"/>
          </w:p>
          <w:p w14:paraId="520E1D33" w14:textId="77777777" w:rsidR="00F53BA0" w:rsidRPr="0091484C" w:rsidRDefault="00F53BA0" w:rsidP="003861FE">
            <w:pPr>
              <w:pStyle w:val="NoSpacing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</w:p>
          <w:p w14:paraId="02831395" w14:textId="77777777" w:rsidR="00F53BA0" w:rsidRPr="0091484C" w:rsidRDefault="00F53BA0" w:rsidP="003861FE">
            <w:pPr>
              <w:pStyle w:val="NoSpacing"/>
              <w:jc w:val="both"/>
              <w:rPr>
                <w:rFonts w:ascii="Arial" w:eastAsia="Calibri" w:hAnsi="Arial" w:cs="Arial"/>
                <w:sz w:val="20"/>
                <w:szCs w:val="20"/>
                <w:lang w:val="en-GB"/>
              </w:rPr>
            </w:pPr>
            <w:proofErr w:type="spellStart"/>
            <w:r w:rsidRPr="0091484C">
              <w:rPr>
                <w:rFonts w:ascii="Arial" w:eastAsia="Calibri" w:hAnsi="Arial" w:cs="Arial"/>
                <w:sz w:val="20"/>
                <w:szCs w:val="20"/>
                <w:lang w:val="en-GB"/>
              </w:rPr>
              <w:t>Pogodba</w:t>
            </w:r>
            <w:proofErr w:type="spellEnd"/>
            <w:r w:rsidRPr="0091484C">
              <w:rPr>
                <w:rFonts w:ascii="Arial" w:eastAsia="Calibri" w:hAnsi="Arial" w:cs="Arial"/>
                <w:sz w:val="20"/>
                <w:szCs w:val="20"/>
                <w:lang w:val="en-GB"/>
              </w:rPr>
              <w:t xml:space="preserve">, </w:t>
            </w:r>
            <w:proofErr w:type="spellStart"/>
            <w:r w:rsidRPr="0091484C">
              <w:rPr>
                <w:rFonts w:ascii="Arial" w:eastAsia="Calibri" w:hAnsi="Arial" w:cs="Arial"/>
                <w:sz w:val="20"/>
                <w:szCs w:val="20"/>
                <w:lang w:val="en-GB"/>
              </w:rPr>
              <w:t>pri</w:t>
            </w:r>
            <w:proofErr w:type="spellEnd"/>
            <w:r w:rsidRPr="0091484C">
              <w:rPr>
                <w:rFonts w:ascii="Arial" w:eastAsia="Calibri" w:hAnsi="Arial" w:cs="Arial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91484C">
              <w:rPr>
                <w:rFonts w:ascii="Arial" w:eastAsia="Calibri" w:hAnsi="Arial" w:cs="Arial"/>
                <w:sz w:val="20"/>
                <w:szCs w:val="20"/>
                <w:lang w:val="en-GB"/>
              </w:rPr>
              <w:t>kateri</w:t>
            </w:r>
            <w:proofErr w:type="spellEnd"/>
            <w:r w:rsidRPr="0091484C">
              <w:rPr>
                <w:rFonts w:ascii="Arial" w:eastAsia="Calibri" w:hAnsi="Arial" w:cs="Arial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91484C">
              <w:rPr>
                <w:rFonts w:ascii="Arial" w:eastAsia="Calibri" w:hAnsi="Arial" w:cs="Arial"/>
                <w:sz w:val="20"/>
                <w:szCs w:val="20"/>
                <w:lang w:val="en-GB"/>
              </w:rPr>
              <w:t>kdo</w:t>
            </w:r>
            <w:proofErr w:type="spellEnd"/>
            <w:r w:rsidRPr="0091484C">
              <w:rPr>
                <w:rFonts w:ascii="Arial" w:eastAsia="Calibri" w:hAnsi="Arial" w:cs="Arial"/>
                <w:sz w:val="20"/>
                <w:szCs w:val="20"/>
                <w:lang w:val="en-GB"/>
              </w:rPr>
              <w:t xml:space="preserve"> v </w:t>
            </w:r>
            <w:proofErr w:type="spellStart"/>
            <w:r w:rsidRPr="0091484C">
              <w:rPr>
                <w:rFonts w:ascii="Arial" w:eastAsia="Calibri" w:hAnsi="Arial" w:cs="Arial"/>
                <w:sz w:val="20"/>
                <w:szCs w:val="20"/>
                <w:lang w:val="en-GB"/>
              </w:rPr>
              <w:t>imenu</w:t>
            </w:r>
            <w:proofErr w:type="spellEnd"/>
            <w:r w:rsidRPr="0091484C">
              <w:rPr>
                <w:rFonts w:ascii="Arial" w:eastAsia="Calibri" w:hAnsi="Arial" w:cs="Arial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91484C">
              <w:rPr>
                <w:rFonts w:ascii="Arial" w:eastAsia="Calibri" w:hAnsi="Arial" w:cs="Arial"/>
                <w:sz w:val="20"/>
                <w:szCs w:val="20"/>
                <w:lang w:val="en-GB"/>
              </w:rPr>
              <w:t>ali</w:t>
            </w:r>
            <w:proofErr w:type="spellEnd"/>
            <w:r w:rsidRPr="0091484C">
              <w:rPr>
                <w:rFonts w:ascii="Arial" w:eastAsia="Calibri" w:hAnsi="Arial" w:cs="Arial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91484C">
              <w:rPr>
                <w:rFonts w:ascii="Arial" w:eastAsia="Calibri" w:hAnsi="Arial" w:cs="Arial"/>
                <w:sz w:val="20"/>
                <w:szCs w:val="20"/>
                <w:lang w:val="en-GB"/>
              </w:rPr>
              <w:t>na</w:t>
            </w:r>
            <w:proofErr w:type="spellEnd"/>
            <w:r w:rsidRPr="0091484C">
              <w:rPr>
                <w:rFonts w:ascii="Arial" w:eastAsia="Calibri" w:hAnsi="Arial" w:cs="Arial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91484C">
              <w:rPr>
                <w:rFonts w:ascii="Arial" w:eastAsia="Calibri" w:hAnsi="Arial" w:cs="Arial"/>
                <w:sz w:val="20"/>
                <w:szCs w:val="20"/>
                <w:lang w:val="en-GB"/>
              </w:rPr>
              <w:t>račun</w:t>
            </w:r>
            <w:proofErr w:type="spellEnd"/>
            <w:r w:rsidRPr="0091484C">
              <w:rPr>
                <w:rFonts w:ascii="Arial" w:eastAsia="Calibri" w:hAnsi="Arial" w:cs="Arial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91484C">
              <w:rPr>
                <w:rFonts w:ascii="Arial" w:eastAsia="Calibri" w:hAnsi="Arial" w:cs="Arial"/>
                <w:sz w:val="20"/>
                <w:szCs w:val="20"/>
                <w:lang w:val="en-GB"/>
              </w:rPr>
              <w:t>druge</w:t>
            </w:r>
            <w:proofErr w:type="spellEnd"/>
            <w:r w:rsidRPr="0091484C">
              <w:rPr>
                <w:rFonts w:ascii="Arial" w:eastAsia="Calibri" w:hAnsi="Arial" w:cs="Arial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91484C">
              <w:rPr>
                <w:rFonts w:ascii="Arial" w:eastAsia="Calibri" w:hAnsi="Arial" w:cs="Arial"/>
                <w:sz w:val="20"/>
                <w:szCs w:val="20"/>
                <w:lang w:val="en-GB"/>
              </w:rPr>
              <w:t>pogodbene</w:t>
            </w:r>
            <w:proofErr w:type="spellEnd"/>
            <w:r w:rsidRPr="0091484C">
              <w:rPr>
                <w:rFonts w:ascii="Arial" w:eastAsia="Calibri" w:hAnsi="Arial" w:cs="Arial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91484C">
              <w:rPr>
                <w:rFonts w:ascii="Arial" w:eastAsia="Calibri" w:hAnsi="Arial" w:cs="Arial"/>
                <w:sz w:val="20"/>
                <w:szCs w:val="20"/>
                <w:lang w:val="en-GB"/>
              </w:rPr>
              <w:t>stranke</w:t>
            </w:r>
            <w:proofErr w:type="spellEnd"/>
            <w:r w:rsidRPr="0091484C">
              <w:rPr>
                <w:rFonts w:ascii="Arial" w:eastAsia="Calibri" w:hAnsi="Arial" w:cs="Arial"/>
                <w:sz w:val="20"/>
                <w:szCs w:val="20"/>
                <w:lang w:val="en-GB"/>
              </w:rPr>
              <w:t xml:space="preserve">, </w:t>
            </w:r>
            <w:proofErr w:type="spellStart"/>
            <w:r w:rsidRPr="0091484C">
              <w:rPr>
                <w:rFonts w:ascii="Arial" w:eastAsia="Calibri" w:hAnsi="Arial" w:cs="Arial"/>
                <w:sz w:val="20"/>
                <w:szCs w:val="20"/>
                <w:lang w:val="en-GB"/>
              </w:rPr>
              <w:t>predstavniku</w:t>
            </w:r>
            <w:proofErr w:type="spellEnd"/>
            <w:r w:rsidRPr="0091484C">
              <w:rPr>
                <w:rFonts w:ascii="Arial" w:eastAsia="Calibri" w:hAnsi="Arial" w:cs="Arial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91484C">
              <w:rPr>
                <w:rFonts w:ascii="Arial" w:eastAsia="Calibri" w:hAnsi="Arial" w:cs="Arial"/>
                <w:sz w:val="20"/>
                <w:szCs w:val="20"/>
                <w:lang w:val="en-GB"/>
              </w:rPr>
              <w:t>ali</w:t>
            </w:r>
            <w:proofErr w:type="spellEnd"/>
            <w:r w:rsidRPr="0091484C">
              <w:rPr>
                <w:rFonts w:ascii="Arial" w:eastAsia="Calibri" w:hAnsi="Arial" w:cs="Arial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91484C">
              <w:rPr>
                <w:rFonts w:ascii="Arial" w:eastAsia="Calibri" w:hAnsi="Arial" w:cs="Arial"/>
                <w:sz w:val="20"/>
                <w:szCs w:val="20"/>
                <w:lang w:val="en-GB"/>
              </w:rPr>
              <w:t>posredniku</w:t>
            </w:r>
            <w:proofErr w:type="spellEnd"/>
            <w:r w:rsidRPr="0091484C">
              <w:rPr>
                <w:rFonts w:ascii="Arial" w:eastAsia="Calibri" w:hAnsi="Arial" w:cs="Arial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91484C">
              <w:rPr>
                <w:rFonts w:ascii="Arial" w:eastAsia="Calibri" w:hAnsi="Arial" w:cs="Arial"/>
                <w:sz w:val="20"/>
                <w:szCs w:val="20"/>
                <w:lang w:val="en-GB"/>
              </w:rPr>
              <w:t>naročnika</w:t>
            </w:r>
            <w:proofErr w:type="spellEnd"/>
            <w:r w:rsidRPr="0091484C">
              <w:rPr>
                <w:rFonts w:ascii="Arial" w:eastAsia="Calibri" w:hAnsi="Arial" w:cs="Arial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91484C">
              <w:rPr>
                <w:rFonts w:ascii="Arial" w:eastAsia="Calibri" w:hAnsi="Arial" w:cs="Arial"/>
                <w:sz w:val="20"/>
                <w:szCs w:val="20"/>
                <w:lang w:val="en-GB"/>
              </w:rPr>
              <w:t>obljubi</w:t>
            </w:r>
            <w:proofErr w:type="spellEnd"/>
            <w:r w:rsidRPr="0091484C">
              <w:rPr>
                <w:rFonts w:ascii="Arial" w:eastAsia="Calibri" w:hAnsi="Arial" w:cs="Arial"/>
                <w:sz w:val="20"/>
                <w:szCs w:val="20"/>
                <w:lang w:val="en-GB"/>
              </w:rPr>
              <w:t xml:space="preserve">, </w:t>
            </w:r>
            <w:proofErr w:type="spellStart"/>
            <w:r w:rsidRPr="0091484C">
              <w:rPr>
                <w:rFonts w:ascii="Arial" w:eastAsia="Calibri" w:hAnsi="Arial" w:cs="Arial"/>
                <w:sz w:val="20"/>
                <w:szCs w:val="20"/>
                <w:lang w:val="en-GB"/>
              </w:rPr>
              <w:t>ponudi</w:t>
            </w:r>
            <w:proofErr w:type="spellEnd"/>
            <w:r w:rsidRPr="0091484C">
              <w:rPr>
                <w:rFonts w:ascii="Arial" w:eastAsia="Calibri" w:hAnsi="Arial" w:cs="Arial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91484C">
              <w:rPr>
                <w:rFonts w:ascii="Arial" w:eastAsia="Calibri" w:hAnsi="Arial" w:cs="Arial"/>
                <w:sz w:val="20"/>
                <w:szCs w:val="20"/>
                <w:lang w:val="en-GB"/>
              </w:rPr>
              <w:t>ali</w:t>
            </w:r>
            <w:proofErr w:type="spellEnd"/>
            <w:r w:rsidRPr="0091484C">
              <w:rPr>
                <w:rFonts w:ascii="Arial" w:eastAsia="Calibri" w:hAnsi="Arial" w:cs="Arial"/>
                <w:sz w:val="20"/>
                <w:szCs w:val="20"/>
                <w:lang w:val="en-GB"/>
              </w:rPr>
              <w:t xml:space="preserve"> da </w:t>
            </w:r>
            <w:proofErr w:type="spellStart"/>
            <w:r w:rsidRPr="0091484C">
              <w:rPr>
                <w:rFonts w:ascii="Arial" w:eastAsia="Calibri" w:hAnsi="Arial" w:cs="Arial"/>
                <w:sz w:val="20"/>
                <w:szCs w:val="20"/>
                <w:lang w:val="en-GB"/>
              </w:rPr>
              <w:t>kakšno</w:t>
            </w:r>
            <w:proofErr w:type="spellEnd"/>
            <w:r w:rsidRPr="0091484C">
              <w:rPr>
                <w:rFonts w:ascii="Arial" w:eastAsia="Calibri" w:hAnsi="Arial" w:cs="Arial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91484C">
              <w:rPr>
                <w:rFonts w:ascii="Arial" w:eastAsia="Calibri" w:hAnsi="Arial" w:cs="Arial"/>
                <w:sz w:val="20"/>
                <w:szCs w:val="20"/>
                <w:lang w:val="en-GB"/>
              </w:rPr>
              <w:t>nedovoljeno</w:t>
            </w:r>
            <w:proofErr w:type="spellEnd"/>
            <w:r w:rsidRPr="0091484C">
              <w:rPr>
                <w:rFonts w:ascii="Arial" w:eastAsia="Calibri" w:hAnsi="Arial" w:cs="Arial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91484C">
              <w:rPr>
                <w:rFonts w:ascii="Arial" w:eastAsia="Calibri" w:hAnsi="Arial" w:cs="Arial"/>
                <w:sz w:val="20"/>
                <w:szCs w:val="20"/>
                <w:lang w:val="en-GB"/>
              </w:rPr>
              <w:t>korist</w:t>
            </w:r>
            <w:proofErr w:type="spellEnd"/>
            <w:r w:rsidRPr="0091484C">
              <w:rPr>
                <w:rFonts w:ascii="Arial" w:eastAsia="Calibri" w:hAnsi="Arial" w:cs="Arial"/>
                <w:sz w:val="20"/>
                <w:szCs w:val="20"/>
                <w:lang w:val="en-GB"/>
              </w:rPr>
              <w:t xml:space="preserve"> za: </w:t>
            </w:r>
            <w:proofErr w:type="spellStart"/>
            <w:r w:rsidRPr="0091484C">
              <w:rPr>
                <w:rFonts w:ascii="Arial" w:eastAsia="Calibri" w:hAnsi="Arial" w:cs="Arial"/>
                <w:sz w:val="20"/>
                <w:szCs w:val="20"/>
                <w:lang w:val="en-GB"/>
              </w:rPr>
              <w:t>pridobitev</w:t>
            </w:r>
            <w:proofErr w:type="spellEnd"/>
            <w:r w:rsidRPr="0091484C">
              <w:rPr>
                <w:rFonts w:ascii="Arial" w:eastAsia="Calibri" w:hAnsi="Arial" w:cs="Arial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91484C">
              <w:rPr>
                <w:rFonts w:ascii="Arial" w:eastAsia="Calibri" w:hAnsi="Arial" w:cs="Arial"/>
                <w:sz w:val="20"/>
                <w:szCs w:val="20"/>
                <w:lang w:val="en-GB"/>
              </w:rPr>
              <w:t>posla</w:t>
            </w:r>
            <w:proofErr w:type="spellEnd"/>
            <w:r w:rsidRPr="0091484C">
              <w:rPr>
                <w:rFonts w:ascii="Arial" w:eastAsia="Calibri" w:hAnsi="Arial" w:cs="Arial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91484C">
              <w:rPr>
                <w:rFonts w:ascii="Arial" w:eastAsia="Calibri" w:hAnsi="Arial" w:cs="Arial"/>
                <w:sz w:val="20"/>
                <w:szCs w:val="20"/>
                <w:lang w:val="en-GB"/>
              </w:rPr>
              <w:t>ali</w:t>
            </w:r>
            <w:proofErr w:type="spellEnd"/>
            <w:r w:rsidRPr="0091484C">
              <w:rPr>
                <w:rFonts w:ascii="Arial" w:eastAsia="Calibri" w:hAnsi="Arial" w:cs="Arial"/>
                <w:sz w:val="20"/>
                <w:szCs w:val="20"/>
                <w:lang w:val="en-GB"/>
              </w:rPr>
              <w:t xml:space="preserve"> za </w:t>
            </w:r>
            <w:proofErr w:type="spellStart"/>
            <w:r w:rsidRPr="0091484C">
              <w:rPr>
                <w:rFonts w:ascii="Arial" w:eastAsia="Calibri" w:hAnsi="Arial" w:cs="Arial"/>
                <w:sz w:val="20"/>
                <w:szCs w:val="20"/>
                <w:lang w:val="en-GB"/>
              </w:rPr>
              <w:t>sklenitev</w:t>
            </w:r>
            <w:proofErr w:type="spellEnd"/>
            <w:r w:rsidRPr="0091484C">
              <w:rPr>
                <w:rFonts w:ascii="Arial" w:eastAsia="Calibri" w:hAnsi="Arial" w:cs="Arial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91484C">
              <w:rPr>
                <w:rFonts w:ascii="Arial" w:eastAsia="Calibri" w:hAnsi="Arial" w:cs="Arial"/>
                <w:sz w:val="20"/>
                <w:szCs w:val="20"/>
                <w:lang w:val="en-GB"/>
              </w:rPr>
              <w:t>posla</w:t>
            </w:r>
            <w:proofErr w:type="spellEnd"/>
            <w:r w:rsidRPr="0091484C">
              <w:rPr>
                <w:rFonts w:ascii="Arial" w:eastAsia="Calibri" w:hAnsi="Arial" w:cs="Arial"/>
                <w:sz w:val="20"/>
                <w:szCs w:val="20"/>
                <w:lang w:val="en-GB"/>
              </w:rPr>
              <w:t xml:space="preserve"> pod </w:t>
            </w:r>
            <w:proofErr w:type="spellStart"/>
            <w:r w:rsidRPr="0091484C">
              <w:rPr>
                <w:rFonts w:ascii="Arial" w:eastAsia="Calibri" w:hAnsi="Arial" w:cs="Arial"/>
                <w:sz w:val="20"/>
                <w:szCs w:val="20"/>
                <w:lang w:val="en-GB"/>
              </w:rPr>
              <w:t>ugodnejšimi</w:t>
            </w:r>
            <w:proofErr w:type="spellEnd"/>
            <w:r w:rsidRPr="0091484C">
              <w:rPr>
                <w:rFonts w:ascii="Arial" w:eastAsia="Calibri" w:hAnsi="Arial" w:cs="Arial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91484C">
              <w:rPr>
                <w:rFonts w:ascii="Arial" w:eastAsia="Calibri" w:hAnsi="Arial" w:cs="Arial"/>
                <w:sz w:val="20"/>
                <w:szCs w:val="20"/>
                <w:lang w:val="en-GB"/>
              </w:rPr>
              <w:t>pogoji</w:t>
            </w:r>
            <w:proofErr w:type="spellEnd"/>
            <w:r w:rsidRPr="0091484C">
              <w:rPr>
                <w:rFonts w:ascii="Arial" w:eastAsia="Calibri" w:hAnsi="Arial" w:cs="Arial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91484C">
              <w:rPr>
                <w:rFonts w:ascii="Arial" w:eastAsia="Calibri" w:hAnsi="Arial" w:cs="Arial"/>
                <w:sz w:val="20"/>
                <w:szCs w:val="20"/>
                <w:lang w:val="en-GB"/>
              </w:rPr>
              <w:t>ali</w:t>
            </w:r>
            <w:proofErr w:type="spellEnd"/>
            <w:r w:rsidRPr="0091484C">
              <w:rPr>
                <w:rFonts w:ascii="Arial" w:eastAsia="Calibri" w:hAnsi="Arial" w:cs="Arial"/>
                <w:sz w:val="20"/>
                <w:szCs w:val="20"/>
                <w:lang w:val="en-GB"/>
              </w:rPr>
              <w:t xml:space="preserve"> za </w:t>
            </w:r>
            <w:proofErr w:type="spellStart"/>
            <w:r w:rsidRPr="0091484C">
              <w:rPr>
                <w:rFonts w:ascii="Arial" w:eastAsia="Calibri" w:hAnsi="Arial" w:cs="Arial"/>
                <w:sz w:val="20"/>
                <w:szCs w:val="20"/>
                <w:lang w:val="en-GB"/>
              </w:rPr>
              <w:t>opustitev</w:t>
            </w:r>
            <w:proofErr w:type="spellEnd"/>
            <w:r w:rsidRPr="0091484C">
              <w:rPr>
                <w:rFonts w:ascii="Arial" w:eastAsia="Calibri" w:hAnsi="Arial" w:cs="Arial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91484C">
              <w:rPr>
                <w:rFonts w:ascii="Arial" w:eastAsia="Calibri" w:hAnsi="Arial" w:cs="Arial"/>
                <w:sz w:val="20"/>
                <w:szCs w:val="20"/>
                <w:lang w:val="en-GB"/>
              </w:rPr>
              <w:t>dolžnega</w:t>
            </w:r>
            <w:proofErr w:type="spellEnd"/>
            <w:r w:rsidRPr="0091484C">
              <w:rPr>
                <w:rFonts w:ascii="Arial" w:eastAsia="Calibri" w:hAnsi="Arial" w:cs="Arial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91484C">
              <w:rPr>
                <w:rFonts w:ascii="Arial" w:eastAsia="Calibri" w:hAnsi="Arial" w:cs="Arial"/>
                <w:sz w:val="20"/>
                <w:szCs w:val="20"/>
                <w:lang w:val="en-GB"/>
              </w:rPr>
              <w:t>nadzora</w:t>
            </w:r>
            <w:proofErr w:type="spellEnd"/>
            <w:r w:rsidRPr="0091484C">
              <w:rPr>
                <w:rFonts w:ascii="Arial" w:eastAsia="Calibri" w:hAnsi="Arial" w:cs="Arial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91484C">
              <w:rPr>
                <w:rFonts w:ascii="Arial" w:eastAsia="Calibri" w:hAnsi="Arial" w:cs="Arial"/>
                <w:sz w:val="20"/>
                <w:szCs w:val="20"/>
                <w:lang w:val="en-GB"/>
              </w:rPr>
              <w:t>nad</w:t>
            </w:r>
            <w:proofErr w:type="spellEnd"/>
            <w:r w:rsidRPr="0091484C">
              <w:rPr>
                <w:rFonts w:ascii="Arial" w:eastAsia="Calibri" w:hAnsi="Arial" w:cs="Arial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91484C">
              <w:rPr>
                <w:rFonts w:ascii="Arial" w:eastAsia="Calibri" w:hAnsi="Arial" w:cs="Arial"/>
                <w:sz w:val="20"/>
                <w:szCs w:val="20"/>
                <w:lang w:val="en-GB"/>
              </w:rPr>
              <w:t>izvajanjem</w:t>
            </w:r>
            <w:proofErr w:type="spellEnd"/>
            <w:r w:rsidRPr="0091484C">
              <w:rPr>
                <w:rFonts w:ascii="Arial" w:eastAsia="Calibri" w:hAnsi="Arial" w:cs="Arial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91484C">
              <w:rPr>
                <w:rFonts w:ascii="Arial" w:eastAsia="Calibri" w:hAnsi="Arial" w:cs="Arial"/>
                <w:sz w:val="20"/>
                <w:szCs w:val="20"/>
                <w:lang w:val="en-GB"/>
              </w:rPr>
              <w:t>pogodbenih</w:t>
            </w:r>
            <w:proofErr w:type="spellEnd"/>
            <w:r w:rsidRPr="0091484C">
              <w:rPr>
                <w:rFonts w:ascii="Arial" w:eastAsia="Calibri" w:hAnsi="Arial" w:cs="Arial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91484C">
              <w:rPr>
                <w:rFonts w:ascii="Arial" w:eastAsia="Calibri" w:hAnsi="Arial" w:cs="Arial"/>
                <w:sz w:val="20"/>
                <w:szCs w:val="20"/>
                <w:lang w:val="en-GB"/>
              </w:rPr>
              <w:t>obveznosti</w:t>
            </w:r>
            <w:proofErr w:type="spellEnd"/>
            <w:r w:rsidRPr="0091484C">
              <w:rPr>
                <w:rFonts w:ascii="Arial" w:eastAsia="Calibri" w:hAnsi="Arial" w:cs="Arial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91484C">
              <w:rPr>
                <w:rFonts w:ascii="Arial" w:eastAsia="Calibri" w:hAnsi="Arial" w:cs="Arial"/>
                <w:sz w:val="20"/>
                <w:szCs w:val="20"/>
                <w:lang w:val="en-GB"/>
              </w:rPr>
              <w:t>ali</w:t>
            </w:r>
            <w:proofErr w:type="spellEnd"/>
            <w:r w:rsidRPr="0091484C">
              <w:rPr>
                <w:rFonts w:ascii="Arial" w:eastAsia="Calibri" w:hAnsi="Arial" w:cs="Arial"/>
                <w:sz w:val="20"/>
                <w:szCs w:val="20"/>
                <w:lang w:val="en-GB"/>
              </w:rPr>
              <w:t xml:space="preserve"> za </w:t>
            </w:r>
            <w:proofErr w:type="spellStart"/>
            <w:r w:rsidRPr="0091484C">
              <w:rPr>
                <w:rFonts w:ascii="Arial" w:eastAsia="Calibri" w:hAnsi="Arial" w:cs="Arial"/>
                <w:sz w:val="20"/>
                <w:szCs w:val="20"/>
                <w:lang w:val="en-GB"/>
              </w:rPr>
              <w:t>drugo</w:t>
            </w:r>
            <w:proofErr w:type="spellEnd"/>
            <w:r w:rsidRPr="0091484C">
              <w:rPr>
                <w:rFonts w:ascii="Arial" w:eastAsia="Calibri" w:hAnsi="Arial" w:cs="Arial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91484C">
              <w:rPr>
                <w:rFonts w:ascii="Arial" w:eastAsia="Calibri" w:hAnsi="Arial" w:cs="Arial"/>
                <w:sz w:val="20"/>
                <w:szCs w:val="20"/>
                <w:lang w:val="en-GB"/>
              </w:rPr>
              <w:t>ravnanje</w:t>
            </w:r>
            <w:proofErr w:type="spellEnd"/>
            <w:r w:rsidRPr="0091484C">
              <w:rPr>
                <w:rFonts w:ascii="Arial" w:eastAsia="Calibri" w:hAnsi="Arial" w:cs="Arial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91484C">
              <w:rPr>
                <w:rFonts w:ascii="Arial" w:eastAsia="Calibri" w:hAnsi="Arial" w:cs="Arial"/>
                <w:sz w:val="20"/>
                <w:szCs w:val="20"/>
                <w:lang w:val="en-GB"/>
              </w:rPr>
              <w:t>ali</w:t>
            </w:r>
            <w:proofErr w:type="spellEnd"/>
            <w:r w:rsidRPr="0091484C">
              <w:rPr>
                <w:rFonts w:ascii="Arial" w:eastAsia="Calibri" w:hAnsi="Arial" w:cs="Arial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91484C">
              <w:rPr>
                <w:rFonts w:ascii="Arial" w:eastAsia="Calibri" w:hAnsi="Arial" w:cs="Arial"/>
                <w:sz w:val="20"/>
                <w:szCs w:val="20"/>
                <w:lang w:val="en-GB"/>
              </w:rPr>
              <w:t>opustitev</w:t>
            </w:r>
            <w:proofErr w:type="spellEnd"/>
            <w:r w:rsidRPr="0091484C">
              <w:rPr>
                <w:rFonts w:ascii="Arial" w:eastAsia="Calibri" w:hAnsi="Arial" w:cs="Arial"/>
                <w:sz w:val="20"/>
                <w:szCs w:val="20"/>
                <w:lang w:val="en-GB"/>
              </w:rPr>
              <w:t xml:space="preserve">, s </w:t>
            </w:r>
            <w:proofErr w:type="spellStart"/>
            <w:r w:rsidRPr="0091484C">
              <w:rPr>
                <w:rFonts w:ascii="Arial" w:eastAsia="Calibri" w:hAnsi="Arial" w:cs="Arial"/>
                <w:sz w:val="20"/>
                <w:szCs w:val="20"/>
                <w:lang w:val="en-GB"/>
              </w:rPr>
              <w:t>katerim</w:t>
            </w:r>
            <w:proofErr w:type="spellEnd"/>
            <w:r w:rsidRPr="0091484C">
              <w:rPr>
                <w:rFonts w:ascii="Arial" w:eastAsia="Calibri" w:hAnsi="Arial" w:cs="Arial"/>
                <w:sz w:val="20"/>
                <w:szCs w:val="20"/>
                <w:lang w:val="en-GB"/>
              </w:rPr>
              <w:t xml:space="preserve"> je </w:t>
            </w:r>
            <w:proofErr w:type="spellStart"/>
            <w:r w:rsidRPr="0091484C">
              <w:rPr>
                <w:rFonts w:ascii="Arial" w:eastAsia="Calibri" w:hAnsi="Arial" w:cs="Arial"/>
                <w:sz w:val="20"/>
                <w:szCs w:val="20"/>
                <w:lang w:val="en-GB"/>
              </w:rPr>
              <w:t>naročniku</w:t>
            </w:r>
            <w:proofErr w:type="spellEnd"/>
            <w:r w:rsidRPr="0091484C">
              <w:rPr>
                <w:rFonts w:ascii="Arial" w:eastAsia="Calibri" w:hAnsi="Arial" w:cs="Arial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91484C">
              <w:rPr>
                <w:rFonts w:ascii="Arial" w:eastAsia="Calibri" w:hAnsi="Arial" w:cs="Arial"/>
                <w:sz w:val="20"/>
                <w:szCs w:val="20"/>
                <w:lang w:val="en-GB"/>
              </w:rPr>
              <w:t>povzročena</w:t>
            </w:r>
            <w:proofErr w:type="spellEnd"/>
            <w:r w:rsidRPr="0091484C">
              <w:rPr>
                <w:rFonts w:ascii="Arial" w:eastAsia="Calibri" w:hAnsi="Arial" w:cs="Arial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91484C">
              <w:rPr>
                <w:rFonts w:ascii="Arial" w:eastAsia="Calibri" w:hAnsi="Arial" w:cs="Arial"/>
                <w:sz w:val="20"/>
                <w:szCs w:val="20"/>
                <w:lang w:val="en-GB"/>
              </w:rPr>
              <w:t>škoda</w:t>
            </w:r>
            <w:proofErr w:type="spellEnd"/>
            <w:r w:rsidRPr="0091484C">
              <w:rPr>
                <w:rFonts w:ascii="Arial" w:eastAsia="Calibri" w:hAnsi="Arial" w:cs="Arial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91484C">
              <w:rPr>
                <w:rFonts w:ascii="Arial" w:eastAsia="Calibri" w:hAnsi="Arial" w:cs="Arial"/>
                <w:sz w:val="20"/>
                <w:szCs w:val="20"/>
                <w:lang w:val="en-GB"/>
              </w:rPr>
              <w:t>ali</w:t>
            </w:r>
            <w:proofErr w:type="spellEnd"/>
            <w:r w:rsidRPr="0091484C">
              <w:rPr>
                <w:rFonts w:ascii="Arial" w:eastAsia="Calibri" w:hAnsi="Arial" w:cs="Arial"/>
                <w:sz w:val="20"/>
                <w:szCs w:val="20"/>
                <w:lang w:val="en-GB"/>
              </w:rPr>
              <w:t xml:space="preserve"> je </w:t>
            </w:r>
            <w:proofErr w:type="spellStart"/>
            <w:r w:rsidRPr="0091484C">
              <w:rPr>
                <w:rFonts w:ascii="Arial" w:eastAsia="Calibri" w:hAnsi="Arial" w:cs="Arial"/>
                <w:sz w:val="20"/>
                <w:szCs w:val="20"/>
                <w:lang w:val="en-GB"/>
              </w:rPr>
              <w:t>omogočena</w:t>
            </w:r>
            <w:proofErr w:type="spellEnd"/>
            <w:r w:rsidRPr="0091484C">
              <w:rPr>
                <w:rFonts w:ascii="Arial" w:eastAsia="Calibri" w:hAnsi="Arial" w:cs="Arial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91484C">
              <w:rPr>
                <w:rFonts w:ascii="Arial" w:eastAsia="Calibri" w:hAnsi="Arial" w:cs="Arial"/>
                <w:sz w:val="20"/>
                <w:szCs w:val="20"/>
                <w:lang w:val="en-GB"/>
              </w:rPr>
              <w:t>pridobitev</w:t>
            </w:r>
            <w:proofErr w:type="spellEnd"/>
            <w:r w:rsidRPr="0091484C">
              <w:rPr>
                <w:rFonts w:ascii="Arial" w:eastAsia="Calibri" w:hAnsi="Arial" w:cs="Arial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91484C">
              <w:rPr>
                <w:rFonts w:ascii="Arial" w:eastAsia="Calibri" w:hAnsi="Arial" w:cs="Arial"/>
                <w:sz w:val="20"/>
                <w:szCs w:val="20"/>
                <w:lang w:val="en-GB"/>
              </w:rPr>
              <w:t>nedovoljene</w:t>
            </w:r>
            <w:proofErr w:type="spellEnd"/>
            <w:r w:rsidRPr="0091484C">
              <w:rPr>
                <w:rFonts w:ascii="Arial" w:eastAsia="Calibri" w:hAnsi="Arial" w:cs="Arial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91484C">
              <w:rPr>
                <w:rFonts w:ascii="Arial" w:eastAsia="Calibri" w:hAnsi="Arial" w:cs="Arial"/>
                <w:sz w:val="20"/>
                <w:szCs w:val="20"/>
                <w:lang w:val="en-GB"/>
              </w:rPr>
              <w:t>koristi</w:t>
            </w:r>
            <w:proofErr w:type="spellEnd"/>
            <w:r w:rsidRPr="0091484C">
              <w:rPr>
                <w:rFonts w:ascii="Arial" w:eastAsia="Calibri" w:hAnsi="Arial" w:cs="Arial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91484C">
              <w:rPr>
                <w:rFonts w:ascii="Arial" w:eastAsia="Calibri" w:hAnsi="Arial" w:cs="Arial"/>
                <w:sz w:val="20"/>
                <w:szCs w:val="20"/>
                <w:lang w:val="en-GB"/>
              </w:rPr>
              <w:t>predstavniku</w:t>
            </w:r>
            <w:proofErr w:type="spellEnd"/>
            <w:r w:rsidRPr="0091484C">
              <w:rPr>
                <w:rFonts w:ascii="Arial" w:eastAsia="Calibri" w:hAnsi="Arial" w:cs="Arial"/>
                <w:sz w:val="20"/>
                <w:szCs w:val="20"/>
                <w:lang w:val="en-GB"/>
              </w:rPr>
              <w:t xml:space="preserve"> organa </w:t>
            </w:r>
            <w:proofErr w:type="spellStart"/>
            <w:r w:rsidRPr="0091484C">
              <w:rPr>
                <w:rFonts w:ascii="Arial" w:eastAsia="Calibri" w:hAnsi="Arial" w:cs="Arial"/>
                <w:sz w:val="20"/>
                <w:szCs w:val="20"/>
                <w:lang w:val="en-GB"/>
              </w:rPr>
              <w:t>ali</w:t>
            </w:r>
            <w:proofErr w:type="spellEnd"/>
            <w:r w:rsidRPr="0091484C">
              <w:rPr>
                <w:rFonts w:ascii="Arial" w:eastAsia="Calibri" w:hAnsi="Arial" w:cs="Arial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91484C">
              <w:rPr>
                <w:rFonts w:ascii="Arial" w:eastAsia="Calibri" w:hAnsi="Arial" w:cs="Arial"/>
                <w:sz w:val="20"/>
                <w:szCs w:val="20"/>
                <w:lang w:val="en-GB"/>
              </w:rPr>
              <w:t>posredniku</w:t>
            </w:r>
            <w:proofErr w:type="spellEnd"/>
            <w:r w:rsidRPr="0091484C">
              <w:rPr>
                <w:rFonts w:ascii="Arial" w:eastAsia="Calibri" w:hAnsi="Arial" w:cs="Arial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91484C">
              <w:rPr>
                <w:rFonts w:ascii="Arial" w:eastAsia="Calibri" w:hAnsi="Arial" w:cs="Arial"/>
                <w:sz w:val="20"/>
                <w:szCs w:val="20"/>
                <w:lang w:val="en-GB"/>
              </w:rPr>
              <w:t>naročnika</w:t>
            </w:r>
            <w:proofErr w:type="spellEnd"/>
            <w:r w:rsidRPr="0091484C">
              <w:rPr>
                <w:rFonts w:ascii="Arial" w:eastAsia="Calibri" w:hAnsi="Arial" w:cs="Arial"/>
                <w:sz w:val="20"/>
                <w:szCs w:val="20"/>
                <w:lang w:val="en-GB"/>
              </w:rPr>
              <w:t xml:space="preserve">, </w:t>
            </w:r>
            <w:proofErr w:type="spellStart"/>
            <w:r w:rsidRPr="0091484C">
              <w:rPr>
                <w:rFonts w:ascii="Arial" w:eastAsia="Calibri" w:hAnsi="Arial" w:cs="Arial"/>
                <w:sz w:val="20"/>
                <w:szCs w:val="20"/>
                <w:lang w:val="en-GB"/>
              </w:rPr>
              <w:t>drugi</w:t>
            </w:r>
            <w:proofErr w:type="spellEnd"/>
            <w:r w:rsidRPr="0091484C">
              <w:rPr>
                <w:rFonts w:ascii="Arial" w:eastAsia="Calibri" w:hAnsi="Arial" w:cs="Arial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91484C">
              <w:rPr>
                <w:rFonts w:ascii="Arial" w:eastAsia="Calibri" w:hAnsi="Arial" w:cs="Arial"/>
                <w:sz w:val="20"/>
                <w:szCs w:val="20"/>
                <w:lang w:val="en-GB"/>
              </w:rPr>
              <w:t>pogodbeni</w:t>
            </w:r>
            <w:proofErr w:type="spellEnd"/>
            <w:r w:rsidRPr="0091484C">
              <w:rPr>
                <w:rFonts w:ascii="Arial" w:eastAsia="Calibri" w:hAnsi="Arial" w:cs="Arial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91484C">
              <w:rPr>
                <w:rFonts w:ascii="Arial" w:eastAsia="Calibri" w:hAnsi="Arial" w:cs="Arial"/>
                <w:sz w:val="20"/>
                <w:szCs w:val="20"/>
                <w:lang w:val="en-GB"/>
              </w:rPr>
              <w:t>stranki</w:t>
            </w:r>
            <w:proofErr w:type="spellEnd"/>
            <w:r w:rsidRPr="0091484C">
              <w:rPr>
                <w:rFonts w:ascii="Arial" w:eastAsia="Calibri" w:hAnsi="Arial" w:cs="Arial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91484C">
              <w:rPr>
                <w:rFonts w:ascii="Arial" w:eastAsia="Calibri" w:hAnsi="Arial" w:cs="Arial"/>
                <w:sz w:val="20"/>
                <w:szCs w:val="20"/>
                <w:lang w:val="en-GB"/>
              </w:rPr>
              <w:t>ali</w:t>
            </w:r>
            <w:proofErr w:type="spellEnd"/>
            <w:r w:rsidRPr="0091484C">
              <w:rPr>
                <w:rFonts w:ascii="Arial" w:eastAsia="Calibri" w:hAnsi="Arial" w:cs="Arial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91484C">
              <w:rPr>
                <w:rFonts w:ascii="Arial" w:eastAsia="Calibri" w:hAnsi="Arial" w:cs="Arial"/>
                <w:sz w:val="20"/>
                <w:szCs w:val="20"/>
                <w:lang w:val="en-GB"/>
              </w:rPr>
              <w:t>njenemu</w:t>
            </w:r>
            <w:proofErr w:type="spellEnd"/>
            <w:r w:rsidRPr="0091484C">
              <w:rPr>
                <w:rFonts w:ascii="Arial" w:eastAsia="Calibri" w:hAnsi="Arial" w:cs="Arial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91484C">
              <w:rPr>
                <w:rFonts w:ascii="Arial" w:eastAsia="Calibri" w:hAnsi="Arial" w:cs="Arial"/>
                <w:sz w:val="20"/>
                <w:szCs w:val="20"/>
                <w:lang w:val="en-GB"/>
              </w:rPr>
              <w:t>predstavniku</w:t>
            </w:r>
            <w:proofErr w:type="spellEnd"/>
            <w:r w:rsidRPr="0091484C">
              <w:rPr>
                <w:rFonts w:ascii="Arial" w:eastAsia="Calibri" w:hAnsi="Arial" w:cs="Arial"/>
                <w:sz w:val="20"/>
                <w:szCs w:val="20"/>
                <w:lang w:val="en-GB"/>
              </w:rPr>
              <w:t xml:space="preserve">, </w:t>
            </w:r>
            <w:proofErr w:type="spellStart"/>
            <w:r w:rsidRPr="0091484C">
              <w:rPr>
                <w:rFonts w:ascii="Arial" w:eastAsia="Calibri" w:hAnsi="Arial" w:cs="Arial"/>
                <w:sz w:val="20"/>
                <w:szCs w:val="20"/>
                <w:lang w:val="en-GB"/>
              </w:rPr>
              <w:t>zastopniku</w:t>
            </w:r>
            <w:proofErr w:type="spellEnd"/>
            <w:r w:rsidRPr="0091484C">
              <w:rPr>
                <w:rFonts w:ascii="Arial" w:eastAsia="Calibri" w:hAnsi="Arial" w:cs="Arial"/>
                <w:sz w:val="20"/>
                <w:szCs w:val="20"/>
                <w:lang w:val="en-GB"/>
              </w:rPr>
              <w:t xml:space="preserve">, </w:t>
            </w:r>
            <w:proofErr w:type="spellStart"/>
            <w:r w:rsidRPr="0091484C">
              <w:rPr>
                <w:rFonts w:ascii="Arial" w:eastAsia="Calibri" w:hAnsi="Arial" w:cs="Arial"/>
                <w:sz w:val="20"/>
                <w:szCs w:val="20"/>
                <w:lang w:val="en-GB"/>
              </w:rPr>
              <w:t>posredniku</w:t>
            </w:r>
            <w:proofErr w:type="spellEnd"/>
            <w:r w:rsidRPr="0091484C">
              <w:rPr>
                <w:rFonts w:ascii="Arial" w:eastAsia="Calibri" w:hAnsi="Arial" w:cs="Arial"/>
                <w:sz w:val="20"/>
                <w:szCs w:val="20"/>
                <w:lang w:val="en-GB"/>
              </w:rPr>
              <w:t xml:space="preserve"> je </w:t>
            </w:r>
            <w:proofErr w:type="spellStart"/>
            <w:r w:rsidRPr="0091484C">
              <w:rPr>
                <w:rFonts w:ascii="Arial" w:eastAsia="Calibri" w:hAnsi="Arial" w:cs="Arial"/>
                <w:sz w:val="20"/>
                <w:szCs w:val="20"/>
                <w:lang w:val="en-GB"/>
              </w:rPr>
              <w:t>nična</w:t>
            </w:r>
            <w:proofErr w:type="spellEnd"/>
            <w:r w:rsidRPr="0091484C">
              <w:rPr>
                <w:rFonts w:ascii="Arial" w:eastAsia="Calibri" w:hAnsi="Arial" w:cs="Arial"/>
                <w:sz w:val="20"/>
                <w:szCs w:val="20"/>
                <w:lang w:val="en-GB"/>
              </w:rPr>
              <w:t>.</w:t>
            </w:r>
          </w:p>
          <w:p w14:paraId="2440592F" w14:textId="77777777" w:rsidR="00B351B0" w:rsidRPr="0091484C" w:rsidRDefault="00B351B0" w:rsidP="003861FE">
            <w:pPr>
              <w:pStyle w:val="NoSpacing"/>
              <w:jc w:val="both"/>
              <w:rPr>
                <w:rFonts w:ascii="Arial" w:eastAsia="Calibri" w:hAnsi="Arial" w:cs="Arial"/>
                <w:sz w:val="20"/>
                <w:szCs w:val="20"/>
                <w:lang w:val="en-GB"/>
              </w:rPr>
            </w:pPr>
          </w:p>
          <w:p w14:paraId="548EF890" w14:textId="19E8CE3B" w:rsidR="00F53BA0" w:rsidRPr="0091484C" w:rsidRDefault="00F84A82" w:rsidP="003861FE">
            <w:pPr>
              <w:pStyle w:val="NoSpacing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91484C">
              <w:rPr>
                <w:rFonts w:ascii="Arial" w:eastAsia="Calibri" w:hAnsi="Arial" w:cs="Arial"/>
                <w:b/>
                <w:bCs/>
                <w:sz w:val="20"/>
                <w:szCs w:val="20"/>
                <w:lang w:eastAsia="sl-SI"/>
              </w:rPr>
              <w:t>25. člen</w:t>
            </w:r>
          </w:p>
          <w:p w14:paraId="53AA18F2" w14:textId="6886A406" w:rsidR="00B351B0" w:rsidRPr="0091484C" w:rsidRDefault="00F53BA0" w:rsidP="007D7A8D">
            <w:pPr>
              <w:pStyle w:val="NoSpacing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91484C">
              <w:rPr>
                <w:rFonts w:ascii="Arial" w:eastAsia="Calibri" w:hAnsi="Arial" w:cs="Arial"/>
                <w:b/>
                <w:sz w:val="20"/>
                <w:szCs w:val="20"/>
              </w:rPr>
              <w:t>Razvezni pogoj</w:t>
            </w:r>
          </w:p>
          <w:p w14:paraId="7B8E8F81" w14:textId="77777777" w:rsidR="007D7A8D" w:rsidRPr="007D7A8D" w:rsidRDefault="007D7A8D" w:rsidP="007D7A8D">
            <w:pPr>
              <w:spacing w:before="225" w:after="225"/>
              <w:jc w:val="both"/>
              <w:rPr>
                <w:sz w:val="20"/>
                <w:szCs w:val="20"/>
              </w:rPr>
            </w:pP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Pogodba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preneha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veljati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če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je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naročnik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seznanjen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, da je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sodišče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s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pravnomočno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odločitvijo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ugotovilo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kršitev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obveznosti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iz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drugega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odstavka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3. 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člena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ZJN-3 s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strani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izvajalca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pogodbe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o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izvedbi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javnega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naročila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ali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njegovega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podizvajalca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ali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če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je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naročnik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seznanjen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, da je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pristojni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državni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organ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pri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izvajalcu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pogodbe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ali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njegovem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podizvajalcu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v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času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izvajanja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pogodbe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ugotovil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najmanj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dve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kršitvi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v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zvezi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s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plačilom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za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delo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delovnim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časom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počitki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opravljanjem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dela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na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podlagi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pogodb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civilnega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prava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kljub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obstoju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elementov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delovnega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razmerja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ali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v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zvezi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z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zaposlovanjem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na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črno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in za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kateri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mu je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bila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s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pravnomočno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odločitvijo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ali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več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pravnomočnimi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odločitvami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izrečena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globa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za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prekršek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</w:p>
          <w:p w14:paraId="2724315D" w14:textId="77777777" w:rsidR="007D7A8D" w:rsidRPr="007D7A8D" w:rsidRDefault="007D7A8D" w:rsidP="007D7A8D">
            <w:pPr>
              <w:spacing w:before="225" w:after="225"/>
              <w:jc w:val="both"/>
              <w:rPr>
                <w:sz w:val="20"/>
                <w:szCs w:val="20"/>
              </w:rPr>
            </w:pPr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V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primeru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seznanitve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naročnika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s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kršitvijo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mora ta o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tem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obvestiti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izvajalca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v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desetih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dneh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.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Izvajalec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lahko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v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roku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, ki ga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določi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naročnik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, ki pa ne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sme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biti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daljši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kot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15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dni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predloži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dokaze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, da je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sprejel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zadostne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ukrepe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, s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katerimi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lahko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dokaže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svojo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zanesljivost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kljub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obstoju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kršitev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.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Če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obstaja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kršitev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pri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podizvajalcu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lahko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izvajalec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v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istem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roku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predloži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dokaze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, da je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podizvajalec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sprejel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zadostne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ukrepe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, s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katerimi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lahko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dokaže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svojo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zanesljivost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kljub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obstoju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kršitev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.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Če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izvajalec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ni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predložil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dokazov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za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podizvajalca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ali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če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jih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je, pa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naročnik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oceni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, da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ti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ukrepi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ne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zadoščajo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lahko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izvajalec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zamenja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podizvajalca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v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roku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, ki ga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določi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naročnik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in ne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sme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biti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daljši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od 15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dni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v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skladu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s 94.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členom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ZJN-3,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ali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sam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prevzame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del, ki ga je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oddal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v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podizvajanje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temu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podizvajalcu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če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ta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zamenjava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ali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prevzem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ne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pomeni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bistvene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spremembe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pogodbe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.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Če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izvajalec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ni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predložil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dokazov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zase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ali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za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podizvajalca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ali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če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jih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je, pa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naročnik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oceni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, da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ti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ukrepi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ne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zadoščajo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ali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če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izvajalec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ne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prevzame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del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sam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ali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predlaga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novega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podizvajalca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ali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če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naročnik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v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skladu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s 94.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členom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tega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zakona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pravočasno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predlaganega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novega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podizvajalca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zavrne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, se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razvezni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pogoj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uresniči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pod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pogojem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, da je od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seznanitve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naročnika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s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kršitvijo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in do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izteka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veljavnosti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pogodbe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še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najmanj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šest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mesecev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. Ne glede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na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prejšnji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stavek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se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pogodba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za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izvedbo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javnega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naročila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gradnje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ne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razveže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če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bi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razveza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pogodbe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naročniku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povzročila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nesorazmerne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stroške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ali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bistvene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težave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pri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nemoteni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izvedbi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gradnje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ali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nesorazmerno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časovno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zamudo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in pod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pogojem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, da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naročnik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izvajalca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najkasneje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v 20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dneh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od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seznanitve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s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kršitvijo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obvesti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, da se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pogodba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ne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razveže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</w:p>
          <w:p w14:paraId="3AAEE828" w14:textId="32868D09" w:rsidR="00F53BA0" w:rsidRPr="0091484C" w:rsidRDefault="007D7A8D" w:rsidP="007D7A8D">
            <w:pPr>
              <w:spacing w:before="225" w:after="225"/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V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primeru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izpolnitve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razveznega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pogoja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se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šteje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, da je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pogodba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razvezana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z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dnem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sklenitve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nove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pogodbe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o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izvedbi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javnega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naročila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naročnik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pa mora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nov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postopek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oddaje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javnega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naročila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začeti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nemudoma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vendar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najkasneje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v 60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dneh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od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seznanitve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s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kršitvijo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.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Če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naročnik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v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tem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roku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ne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začne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novega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postopka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javnega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naročila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, se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šteje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, da je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pogodba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razvezana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šestdeseti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dan od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seznanitve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s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kršitvijo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</w:p>
        </w:tc>
      </w:tr>
    </w:tbl>
    <w:p w14:paraId="06D3EE64" w14:textId="77777777" w:rsidR="00F53BA0" w:rsidRPr="0091484C" w:rsidRDefault="00F53BA0" w:rsidP="00F53BA0">
      <w:pPr>
        <w:spacing w:before="225" w:after="225"/>
        <w:jc w:val="both"/>
        <w:rPr>
          <w:rFonts w:ascii="Arial" w:hAnsi="Arial" w:cs="Arial"/>
          <w:sz w:val="20"/>
          <w:szCs w:val="20"/>
        </w:rPr>
      </w:pPr>
      <w:r w:rsidRPr="0091484C">
        <w:rPr>
          <w:rFonts w:ascii="Arial" w:hAnsi="Arial" w:cs="Arial"/>
          <w:b/>
          <w:bCs/>
          <w:sz w:val="20"/>
          <w:szCs w:val="20"/>
        </w:rPr>
        <w:lastRenderedPageBreak/>
        <w:t>XIII. REVIZIJSKA SLED</w:t>
      </w:r>
    </w:p>
    <w:p w14:paraId="0B6D1BB1" w14:textId="47272446" w:rsidR="00F53BA0" w:rsidRPr="0091484C" w:rsidRDefault="00F53BA0" w:rsidP="00F53BA0">
      <w:pPr>
        <w:jc w:val="center"/>
        <w:rPr>
          <w:rFonts w:ascii="Arial" w:hAnsi="Arial" w:cs="Arial"/>
          <w:sz w:val="20"/>
          <w:szCs w:val="20"/>
        </w:rPr>
      </w:pPr>
      <w:r w:rsidRPr="0091484C">
        <w:rPr>
          <w:rFonts w:ascii="Arial" w:hAnsi="Arial" w:cs="Arial"/>
          <w:b/>
          <w:bCs/>
          <w:sz w:val="20"/>
          <w:szCs w:val="20"/>
        </w:rPr>
        <w:t>2</w:t>
      </w:r>
      <w:r w:rsidR="00C340A2" w:rsidRPr="0091484C">
        <w:rPr>
          <w:rFonts w:ascii="Arial" w:hAnsi="Arial" w:cs="Arial"/>
          <w:b/>
          <w:bCs/>
          <w:sz w:val="20"/>
          <w:szCs w:val="20"/>
        </w:rPr>
        <w:t>6</w:t>
      </w:r>
      <w:r w:rsidRPr="0091484C">
        <w:rPr>
          <w:rFonts w:ascii="Arial" w:hAnsi="Arial" w:cs="Arial"/>
          <w:b/>
          <w:bCs/>
          <w:sz w:val="20"/>
          <w:szCs w:val="20"/>
        </w:rPr>
        <w:t xml:space="preserve">. </w:t>
      </w:r>
      <w:proofErr w:type="spellStart"/>
      <w:r w:rsidRPr="0091484C">
        <w:rPr>
          <w:rFonts w:ascii="Arial" w:hAnsi="Arial" w:cs="Arial"/>
          <w:b/>
          <w:bCs/>
          <w:sz w:val="20"/>
          <w:szCs w:val="20"/>
        </w:rPr>
        <w:t>člen</w:t>
      </w:r>
      <w:proofErr w:type="spellEnd"/>
    </w:p>
    <w:tbl>
      <w:tblPr>
        <w:tblStyle w:val="NormalTablePHPDOCX"/>
        <w:tblW w:w="0" w:type="auto"/>
        <w:tblInd w:w="108" w:type="dxa"/>
        <w:tblLook w:val="04A0" w:firstRow="1" w:lastRow="0" w:firstColumn="1" w:lastColumn="0" w:noHBand="0" w:noVBand="1"/>
      </w:tblPr>
      <w:tblGrid>
        <w:gridCol w:w="8918"/>
      </w:tblGrid>
      <w:tr w:rsidR="00F53BA0" w:rsidRPr="0091484C" w14:paraId="5126CECE" w14:textId="77777777" w:rsidTr="003861FE">
        <w:tc>
          <w:tcPr>
            <w:tcW w:w="0" w:type="auto"/>
            <w:tcMar>
              <w:top w:w="0" w:type="auto"/>
              <w:bottom w:w="0" w:type="auto"/>
            </w:tcMar>
          </w:tcPr>
          <w:p w14:paraId="73CC12F7" w14:textId="77777777" w:rsidR="00F53BA0" w:rsidRPr="0091484C" w:rsidRDefault="00F53BA0" w:rsidP="003861FE">
            <w:pPr>
              <w:spacing w:before="225" w:after="225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Vsa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dokumentacija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povezana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z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izvedbo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projekta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, mora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biti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hranjena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način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, da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zagotavlja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revizijsko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sled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dobave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blaga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77007A60" w14:textId="32BAAFDF" w:rsidR="00F53BA0" w:rsidRPr="0091484C" w:rsidRDefault="00636CEC" w:rsidP="003861FE">
            <w:pPr>
              <w:spacing w:before="225" w:after="225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Izvajalec</w:t>
            </w:r>
            <w:proofErr w:type="spellEnd"/>
            <w:r w:rsidR="00F53BA0" w:rsidRPr="0091484C">
              <w:rPr>
                <w:rFonts w:ascii="Arial" w:hAnsi="Arial" w:cs="Arial"/>
                <w:sz w:val="20"/>
                <w:szCs w:val="20"/>
              </w:rPr>
              <w:t xml:space="preserve"> je </w:t>
            </w:r>
            <w:proofErr w:type="spellStart"/>
            <w:r w:rsidR="00F53BA0" w:rsidRPr="0091484C">
              <w:rPr>
                <w:rFonts w:ascii="Arial" w:hAnsi="Arial" w:cs="Arial"/>
                <w:sz w:val="20"/>
                <w:szCs w:val="20"/>
              </w:rPr>
              <w:t>vso</w:t>
            </w:r>
            <w:proofErr w:type="spellEnd"/>
            <w:r w:rsidR="00F53BA0"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F53BA0" w:rsidRPr="0091484C">
              <w:rPr>
                <w:rFonts w:ascii="Arial" w:hAnsi="Arial" w:cs="Arial"/>
                <w:sz w:val="20"/>
                <w:szCs w:val="20"/>
              </w:rPr>
              <w:t>dokumentacijo</w:t>
            </w:r>
            <w:proofErr w:type="spellEnd"/>
            <w:r w:rsidR="00F53BA0" w:rsidRPr="0091484C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="00F53BA0" w:rsidRPr="0091484C">
              <w:rPr>
                <w:rFonts w:ascii="Arial" w:hAnsi="Arial" w:cs="Arial"/>
                <w:sz w:val="20"/>
                <w:szCs w:val="20"/>
              </w:rPr>
              <w:t>povezano</w:t>
            </w:r>
            <w:proofErr w:type="spellEnd"/>
            <w:r w:rsidR="00F53BA0" w:rsidRPr="0091484C">
              <w:rPr>
                <w:rFonts w:ascii="Arial" w:hAnsi="Arial" w:cs="Arial"/>
                <w:sz w:val="20"/>
                <w:szCs w:val="20"/>
              </w:rPr>
              <w:t xml:space="preserve"> z </w:t>
            </w:r>
            <w:proofErr w:type="spellStart"/>
            <w:r w:rsidR="00F53BA0" w:rsidRPr="0091484C">
              <w:rPr>
                <w:rFonts w:ascii="Arial" w:hAnsi="Arial" w:cs="Arial"/>
                <w:sz w:val="20"/>
                <w:szCs w:val="20"/>
              </w:rPr>
              <w:t>izvedbo</w:t>
            </w:r>
            <w:proofErr w:type="spellEnd"/>
            <w:r w:rsidR="00F53BA0"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F53BA0" w:rsidRPr="0091484C">
              <w:rPr>
                <w:rFonts w:ascii="Arial" w:hAnsi="Arial" w:cs="Arial"/>
                <w:sz w:val="20"/>
                <w:szCs w:val="20"/>
              </w:rPr>
              <w:t>dobave</w:t>
            </w:r>
            <w:proofErr w:type="spellEnd"/>
            <w:r w:rsidR="00F53BA0" w:rsidRPr="0091484C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="00F53BA0" w:rsidRPr="0091484C">
              <w:rPr>
                <w:rFonts w:ascii="Arial" w:hAnsi="Arial" w:cs="Arial"/>
                <w:sz w:val="20"/>
                <w:szCs w:val="20"/>
              </w:rPr>
              <w:t>dolžan</w:t>
            </w:r>
            <w:proofErr w:type="spellEnd"/>
            <w:r w:rsidR="00F53BA0"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F53BA0" w:rsidRPr="0091484C">
              <w:rPr>
                <w:rFonts w:ascii="Arial" w:hAnsi="Arial" w:cs="Arial"/>
                <w:sz w:val="20"/>
                <w:szCs w:val="20"/>
              </w:rPr>
              <w:t>hraniti</w:t>
            </w:r>
            <w:proofErr w:type="spellEnd"/>
            <w:r w:rsidR="00F53BA0" w:rsidRPr="0091484C">
              <w:rPr>
                <w:rFonts w:ascii="Arial" w:hAnsi="Arial" w:cs="Arial"/>
                <w:sz w:val="20"/>
                <w:szCs w:val="20"/>
              </w:rPr>
              <w:t xml:space="preserve"> v </w:t>
            </w:r>
            <w:proofErr w:type="spellStart"/>
            <w:r w:rsidR="00F53BA0" w:rsidRPr="0091484C">
              <w:rPr>
                <w:rFonts w:ascii="Arial" w:hAnsi="Arial" w:cs="Arial"/>
                <w:sz w:val="20"/>
                <w:szCs w:val="20"/>
              </w:rPr>
              <w:t>skladu</w:t>
            </w:r>
            <w:proofErr w:type="spellEnd"/>
            <w:r w:rsidR="00F53BA0" w:rsidRPr="0091484C">
              <w:rPr>
                <w:rFonts w:ascii="Arial" w:hAnsi="Arial" w:cs="Arial"/>
                <w:sz w:val="20"/>
                <w:szCs w:val="20"/>
              </w:rPr>
              <w:t xml:space="preserve"> z </w:t>
            </w:r>
            <w:proofErr w:type="spellStart"/>
            <w:r w:rsidR="00F53BA0" w:rsidRPr="0091484C">
              <w:rPr>
                <w:rFonts w:ascii="Arial" w:hAnsi="Arial" w:cs="Arial"/>
                <w:sz w:val="20"/>
                <w:szCs w:val="20"/>
              </w:rPr>
              <w:t>veljavno</w:t>
            </w:r>
            <w:proofErr w:type="spellEnd"/>
            <w:r w:rsidR="00F53BA0"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F53BA0" w:rsidRPr="0091484C">
              <w:rPr>
                <w:rFonts w:ascii="Arial" w:hAnsi="Arial" w:cs="Arial"/>
                <w:sz w:val="20"/>
                <w:szCs w:val="20"/>
              </w:rPr>
              <w:t>zakonodajo</w:t>
            </w:r>
            <w:proofErr w:type="spellEnd"/>
            <w:r w:rsidR="00F53BA0"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F53BA0" w:rsidRPr="0091484C">
              <w:rPr>
                <w:rFonts w:ascii="Arial" w:hAnsi="Arial" w:cs="Arial"/>
                <w:sz w:val="20"/>
                <w:szCs w:val="20"/>
              </w:rPr>
              <w:t>oziroma</w:t>
            </w:r>
            <w:proofErr w:type="spellEnd"/>
            <w:r w:rsidR="00F53BA0"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F53BA0" w:rsidRPr="0091484C">
              <w:rPr>
                <w:rFonts w:ascii="Arial" w:hAnsi="Arial" w:cs="Arial"/>
                <w:sz w:val="20"/>
                <w:szCs w:val="20"/>
              </w:rPr>
              <w:t>še</w:t>
            </w:r>
            <w:proofErr w:type="spellEnd"/>
            <w:r w:rsidR="00F53BA0"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F53BA0" w:rsidRPr="0091484C">
              <w:rPr>
                <w:rFonts w:ascii="Arial" w:hAnsi="Arial" w:cs="Arial"/>
                <w:sz w:val="20"/>
                <w:szCs w:val="20"/>
              </w:rPr>
              <w:t>najmanj</w:t>
            </w:r>
            <w:proofErr w:type="spellEnd"/>
            <w:r w:rsidR="00F53BA0" w:rsidRPr="0091484C">
              <w:rPr>
                <w:rFonts w:ascii="Arial" w:hAnsi="Arial" w:cs="Arial"/>
                <w:sz w:val="20"/>
                <w:szCs w:val="20"/>
              </w:rPr>
              <w:t xml:space="preserve"> 10 let po </w:t>
            </w:r>
            <w:proofErr w:type="spellStart"/>
            <w:r w:rsidR="00F53BA0" w:rsidRPr="0091484C">
              <w:rPr>
                <w:rFonts w:ascii="Arial" w:hAnsi="Arial" w:cs="Arial"/>
                <w:sz w:val="20"/>
                <w:szCs w:val="20"/>
              </w:rPr>
              <w:t>izpolnitvi</w:t>
            </w:r>
            <w:proofErr w:type="spellEnd"/>
            <w:r w:rsidR="00F53BA0"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F53BA0" w:rsidRPr="0091484C">
              <w:rPr>
                <w:rFonts w:ascii="Arial" w:hAnsi="Arial" w:cs="Arial"/>
                <w:sz w:val="20"/>
                <w:szCs w:val="20"/>
              </w:rPr>
              <w:t>pogodbenih</w:t>
            </w:r>
            <w:proofErr w:type="spellEnd"/>
            <w:r w:rsidR="00F53BA0"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F53BA0" w:rsidRPr="0091484C">
              <w:rPr>
                <w:rFonts w:ascii="Arial" w:hAnsi="Arial" w:cs="Arial"/>
                <w:sz w:val="20"/>
                <w:szCs w:val="20"/>
              </w:rPr>
              <w:t>obveznosti</w:t>
            </w:r>
            <w:proofErr w:type="spellEnd"/>
            <w:r w:rsidR="00F53BA0" w:rsidRPr="0091484C">
              <w:rPr>
                <w:rFonts w:ascii="Arial" w:hAnsi="Arial" w:cs="Arial"/>
                <w:sz w:val="20"/>
                <w:szCs w:val="20"/>
              </w:rPr>
              <w:t xml:space="preserve"> za </w:t>
            </w:r>
            <w:proofErr w:type="spellStart"/>
            <w:r w:rsidR="00F53BA0" w:rsidRPr="0091484C">
              <w:rPr>
                <w:rFonts w:ascii="Arial" w:hAnsi="Arial" w:cs="Arial"/>
                <w:sz w:val="20"/>
                <w:szCs w:val="20"/>
              </w:rPr>
              <w:t>potrebe</w:t>
            </w:r>
            <w:proofErr w:type="spellEnd"/>
            <w:r w:rsidR="00F53BA0"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F53BA0" w:rsidRPr="0091484C">
              <w:rPr>
                <w:rFonts w:ascii="Arial" w:hAnsi="Arial" w:cs="Arial"/>
                <w:sz w:val="20"/>
                <w:szCs w:val="20"/>
              </w:rPr>
              <w:t>naknadnih</w:t>
            </w:r>
            <w:proofErr w:type="spellEnd"/>
            <w:r w:rsidR="00F53BA0"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F53BA0" w:rsidRPr="0091484C">
              <w:rPr>
                <w:rFonts w:ascii="Arial" w:hAnsi="Arial" w:cs="Arial"/>
                <w:sz w:val="20"/>
                <w:szCs w:val="20"/>
              </w:rPr>
              <w:t>preverjanj</w:t>
            </w:r>
            <w:proofErr w:type="spellEnd"/>
            <w:r w:rsidR="00F53BA0" w:rsidRPr="0091484C">
              <w:rPr>
                <w:rFonts w:ascii="Arial" w:hAnsi="Arial" w:cs="Arial"/>
                <w:sz w:val="20"/>
                <w:szCs w:val="20"/>
              </w:rPr>
              <w:t xml:space="preserve">. </w:t>
            </w:r>
            <w:proofErr w:type="spellStart"/>
            <w:r w:rsidR="00F53BA0" w:rsidRPr="0091484C">
              <w:rPr>
                <w:rFonts w:ascii="Arial" w:hAnsi="Arial" w:cs="Arial"/>
                <w:sz w:val="20"/>
                <w:szCs w:val="20"/>
              </w:rPr>
              <w:t>Dokumentacija</w:t>
            </w:r>
            <w:proofErr w:type="spellEnd"/>
            <w:r w:rsidR="00F53BA0" w:rsidRPr="0091484C">
              <w:rPr>
                <w:rFonts w:ascii="Arial" w:hAnsi="Arial" w:cs="Arial"/>
                <w:sz w:val="20"/>
                <w:szCs w:val="20"/>
              </w:rPr>
              <w:t xml:space="preserve"> o </w:t>
            </w:r>
            <w:proofErr w:type="spellStart"/>
            <w:r w:rsidR="00F53BA0" w:rsidRPr="0091484C">
              <w:rPr>
                <w:rFonts w:ascii="Arial" w:hAnsi="Arial" w:cs="Arial"/>
                <w:sz w:val="20"/>
                <w:szCs w:val="20"/>
              </w:rPr>
              <w:t>dobavi</w:t>
            </w:r>
            <w:proofErr w:type="spellEnd"/>
            <w:r w:rsidR="00F53BA0" w:rsidRPr="0091484C">
              <w:rPr>
                <w:rFonts w:ascii="Arial" w:hAnsi="Arial" w:cs="Arial"/>
                <w:sz w:val="20"/>
                <w:szCs w:val="20"/>
              </w:rPr>
              <w:t xml:space="preserve"> je </w:t>
            </w:r>
            <w:proofErr w:type="spellStart"/>
            <w:r w:rsidR="00F53BA0" w:rsidRPr="0091484C">
              <w:rPr>
                <w:rFonts w:ascii="Arial" w:hAnsi="Arial" w:cs="Arial"/>
                <w:sz w:val="20"/>
                <w:szCs w:val="20"/>
              </w:rPr>
              <w:t>podlaga</w:t>
            </w:r>
            <w:proofErr w:type="spellEnd"/>
            <w:r w:rsidR="00F53BA0" w:rsidRPr="0091484C">
              <w:rPr>
                <w:rFonts w:ascii="Arial" w:hAnsi="Arial" w:cs="Arial"/>
                <w:sz w:val="20"/>
                <w:szCs w:val="20"/>
              </w:rPr>
              <w:t xml:space="preserve"> za </w:t>
            </w:r>
            <w:proofErr w:type="spellStart"/>
            <w:r w:rsidR="00F53BA0" w:rsidRPr="0091484C">
              <w:rPr>
                <w:rFonts w:ascii="Arial" w:hAnsi="Arial" w:cs="Arial"/>
                <w:sz w:val="20"/>
                <w:szCs w:val="20"/>
              </w:rPr>
              <w:t>spremljanje</w:t>
            </w:r>
            <w:proofErr w:type="spellEnd"/>
            <w:r w:rsidR="00F53BA0" w:rsidRPr="0091484C">
              <w:rPr>
                <w:rFonts w:ascii="Arial" w:hAnsi="Arial" w:cs="Arial"/>
                <w:sz w:val="20"/>
                <w:szCs w:val="20"/>
              </w:rPr>
              <w:t xml:space="preserve"> in </w:t>
            </w:r>
            <w:proofErr w:type="spellStart"/>
            <w:r w:rsidR="00F53BA0" w:rsidRPr="0091484C">
              <w:rPr>
                <w:rFonts w:ascii="Arial" w:hAnsi="Arial" w:cs="Arial"/>
                <w:sz w:val="20"/>
                <w:szCs w:val="20"/>
              </w:rPr>
              <w:t>nadzor</w:t>
            </w:r>
            <w:proofErr w:type="spellEnd"/>
            <w:r w:rsidR="00F53BA0"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F53BA0" w:rsidRPr="0091484C">
              <w:rPr>
                <w:rFonts w:ascii="Arial" w:hAnsi="Arial" w:cs="Arial"/>
                <w:sz w:val="20"/>
                <w:szCs w:val="20"/>
              </w:rPr>
              <w:t>nad</w:t>
            </w:r>
            <w:proofErr w:type="spellEnd"/>
            <w:r w:rsidR="00F53BA0"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F53BA0" w:rsidRPr="0091484C">
              <w:rPr>
                <w:rFonts w:ascii="Arial" w:hAnsi="Arial" w:cs="Arial"/>
                <w:sz w:val="20"/>
                <w:szCs w:val="20"/>
              </w:rPr>
              <w:t>izvedbo</w:t>
            </w:r>
            <w:proofErr w:type="spellEnd"/>
            <w:r w:rsidR="00F53BA0"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F53BA0" w:rsidRPr="0091484C">
              <w:rPr>
                <w:rFonts w:ascii="Arial" w:hAnsi="Arial" w:cs="Arial"/>
                <w:sz w:val="20"/>
                <w:szCs w:val="20"/>
              </w:rPr>
              <w:t>dobave</w:t>
            </w:r>
            <w:proofErr w:type="spellEnd"/>
            <w:r w:rsidR="00F53BA0" w:rsidRPr="0091484C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509A3AE1" w14:textId="77777777" w:rsidR="00F53BA0" w:rsidRPr="0091484C" w:rsidRDefault="00F53BA0" w:rsidP="003861FE">
            <w:pPr>
              <w:spacing w:before="225" w:after="225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Revizijska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sled mora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omogočati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predstavitev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časovnega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zaporedja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vseh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dogodkov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povezanih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z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izvedbo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posamezne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aktivnosti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dobave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, in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poslovnih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dogodkov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shranjenih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v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računovodskih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in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drugih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evidencah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.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Revizijska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sled je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skupek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vseh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informacij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, ki so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potrebne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, da se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predstavi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zgodovinski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zapis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o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pomembnejših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dogodkih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oziroma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aktivnostih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povezanih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s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shranjenimi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podatki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in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informacijami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ter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sistemi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za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zbiranje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obdelovanje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in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arhiviranje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podatkov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47D1A7FF" w14:textId="77777777" w:rsidR="00F53BA0" w:rsidRPr="0091484C" w:rsidRDefault="00F53BA0" w:rsidP="003861FE">
            <w:pPr>
              <w:spacing w:before="225" w:after="225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Informacije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, ki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jih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revizijska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sled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vključuje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morajo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biti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takšne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, da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dokazujejo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nespornost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shranjene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informacije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.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Njihov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nastanek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in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hramba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morata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zagotavljati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njihovo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nespornost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in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uporabnost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v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vsem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času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hranjenja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informacij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</w:tbl>
    <w:p w14:paraId="58D8A7A0" w14:textId="77777777" w:rsidR="00F53BA0" w:rsidRPr="0091484C" w:rsidRDefault="00F53BA0" w:rsidP="00F53BA0">
      <w:pPr>
        <w:spacing w:before="225" w:after="225"/>
        <w:jc w:val="both"/>
        <w:rPr>
          <w:rFonts w:ascii="Arial" w:hAnsi="Arial" w:cs="Arial"/>
          <w:sz w:val="20"/>
          <w:szCs w:val="20"/>
        </w:rPr>
      </w:pPr>
      <w:r w:rsidRPr="0091484C">
        <w:rPr>
          <w:rFonts w:ascii="Arial" w:hAnsi="Arial" w:cs="Arial"/>
          <w:b/>
          <w:bCs/>
          <w:sz w:val="20"/>
          <w:szCs w:val="20"/>
        </w:rPr>
        <w:t>X</w:t>
      </w:r>
      <w:r w:rsidR="00190F1E" w:rsidRPr="0091484C">
        <w:rPr>
          <w:rFonts w:ascii="Arial" w:hAnsi="Arial" w:cs="Arial"/>
          <w:b/>
          <w:bCs/>
          <w:sz w:val="20"/>
          <w:szCs w:val="20"/>
        </w:rPr>
        <w:t>I</w:t>
      </w:r>
      <w:r w:rsidRPr="0091484C">
        <w:rPr>
          <w:rFonts w:ascii="Arial" w:hAnsi="Arial" w:cs="Arial"/>
          <w:b/>
          <w:bCs/>
          <w:sz w:val="20"/>
          <w:szCs w:val="20"/>
        </w:rPr>
        <w:t>V. REŠEVANJE SPOROV</w:t>
      </w:r>
    </w:p>
    <w:p w14:paraId="0AA38975" w14:textId="43A7626D" w:rsidR="00F53BA0" w:rsidRPr="0091484C" w:rsidRDefault="00190F1E" w:rsidP="00F53BA0">
      <w:pPr>
        <w:jc w:val="center"/>
        <w:rPr>
          <w:rFonts w:ascii="Arial" w:hAnsi="Arial" w:cs="Arial"/>
          <w:sz w:val="20"/>
          <w:szCs w:val="20"/>
        </w:rPr>
      </w:pPr>
      <w:r w:rsidRPr="0091484C">
        <w:rPr>
          <w:rFonts w:ascii="Arial" w:hAnsi="Arial" w:cs="Arial"/>
          <w:b/>
          <w:bCs/>
          <w:sz w:val="20"/>
          <w:szCs w:val="20"/>
        </w:rPr>
        <w:t>2</w:t>
      </w:r>
      <w:r w:rsidR="00C340A2" w:rsidRPr="0091484C">
        <w:rPr>
          <w:rFonts w:ascii="Arial" w:hAnsi="Arial" w:cs="Arial"/>
          <w:b/>
          <w:bCs/>
          <w:sz w:val="20"/>
          <w:szCs w:val="20"/>
        </w:rPr>
        <w:t>7</w:t>
      </w:r>
      <w:r w:rsidRPr="0091484C">
        <w:rPr>
          <w:rFonts w:ascii="Arial" w:hAnsi="Arial" w:cs="Arial"/>
          <w:b/>
          <w:bCs/>
          <w:sz w:val="20"/>
          <w:szCs w:val="20"/>
        </w:rPr>
        <w:t xml:space="preserve">. </w:t>
      </w:r>
      <w:proofErr w:type="spellStart"/>
      <w:r w:rsidR="00F53BA0" w:rsidRPr="0091484C">
        <w:rPr>
          <w:rFonts w:ascii="Arial" w:hAnsi="Arial" w:cs="Arial"/>
          <w:b/>
          <w:bCs/>
          <w:sz w:val="20"/>
          <w:szCs w:val="20"/>
        </w:rPr>
        <w:t>člen</w:t>
      </w:r>
      <w:proofErr w:type="spellEnd"/>
    </w:p>
    <w:tbl>
      <w:tblPr>
        <w:tblStyle w:val="NormalTablePHPDOCX"/>
        <w:tblW w:w="0" w:type="auto"/>
        <w:tblInd w:w="108" w:type="dxa"/>
        <w:tblLook w:val="04A0" w:firstRow="1" w:lastRow="0" w:firstColumn="1" w:lastColumn="0" w:noHBand="0" w:noVBand="1"/>
      </w:tblPr>
      <w:tblGrid>
        <w:gridCol w:w="8918"/>
      </w:tblGrid>
      <w:tr w:rsidR="00F53BA0" w:rsidRPr="0091484C" w14:paraId="40BA8080" w14:textId="77777777" w:rsidTr="003861FE">
        <w:tc>
          <w:tcPr>
            <w:tcW w:w="0" w:type="auto"/>
            <w:tcMar>
              <w:top w:w="0" w:type="auto"/>
              <w:bottom w:w="0" w:type="auto"/>
            </w:tcMar>
          </w:tcPr>
          <w:p w14:paraId="3EDD094C" w14:textId="77777777" w:rsidR="00F53BA0" w:rsidRPr="0091484C" w:rsidRDefault="00F53BA0" w:rsidP="003861FE">
            <w:pPr>
              <w:spacing w:before="225" w:after="225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Morebitne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spore v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zvezi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z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izvajanjem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te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pogodbe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bosta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pogodbeni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stranki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skušali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rešiti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sporazumno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v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skladu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s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pogodbo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.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Če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spornega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vprašanja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ne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bo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možno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rešiti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sporazumno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lahko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vsaka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pogodbena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stranka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sproži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spor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pri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stvarno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pristojnem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sodišču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po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sedežu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naročnika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</w:tbl>
    <w:p w14:paraId="4DE08AD0" w14:textId="33FEA799" w:rsidR="00F53BA0" w:rsidRPr="0091484C" w:rsidRDefault="00190F1E" w:rsidP="004616EC">
      <w:pPr>
        <w:tabs>
          <w:tab w:val="left" w:pos="5492"/>
        </w:tabs>
        <w:spacing w:before="225" w:after="225"/>
        <w:jc w:val="both"/>
        <w:rPr>
          <w:rFonts w:ascii="Arial" w:hAnsi="Arial" w:cs="Arial"/>
          <w:sz w:val="20"/>
          <w:szCs w:val="20"/>
        </w:rPr>
      </w:pPr>
      <w:r w:rsidRPr="0091484C">
        <w:rPr>
          <w:rFonts w:ascii="Arial" w:hAnsi="Arial" w:cs="Arial"/>
          <w:b/>
          <w:bCs/>
          <w:sz w:val="20"/>
          <w:szCs w:val="20"/>
        </w:rPr>
        <w:t>XV</w:t>
      </w:r>
      <w:r w:rsidR="00F53BA0" w:rsidRPr="0091484C">
        <w:rPr>
          <w:rFonts w:ascii="Arial" w:hAnsi="Arial" w:cs="Arial"/>
          <w:b/>
          <w:bCs/>
          <w:sz w:val="20"/>
          <w:szCs w:val="20"/>
        </w:rPr>
        <w:t>. KONČNE DOLOČBE</w:t>
      </w:r>
      <w:r w:rsidR="004616EC">
        <w:rPr>
          <w:rFonts w:ascii="Arial" w:hAnsi="Arial" w:cs="Arial"/>
          <w:b/>
          <w:bCs/>
          <w:sz w:val="20"/>
          <w:szCs w:val="20"/>
        </w:rPr>
        <w:tab/>
      </w:r>
    </w:p>
    <w:p w14:paraId="3A3A1F03" w14:textId="0777D701" w:rsidR="00F53BA0" w:rsidRPr="0091484C" w:rsidRDefault="00190F1E" w:rsidP="00F53BA0">
      <w:pPr>
        <w:jc w:val="center"/>
        <w:rPr>
          <w:rFonts w:ascii="Arial" w:hAnsi="Arial" w:cs="Arial"/>
          <w:sz w:val="20"/>
          <w:szCs w:val="20"/>
        </w:rPr>
      </w:pPr>
      <w:r w:rsidRPr="0091484C">
        <w:rPr>
          <w:rFonts w:ascii="Arial" w:hAnsi="Arial" w:cs="Arial"/>
          <w:b/>
          <w:bCs/>
          <w:sz w:val="20"/>
          <w:szCs w:val="20"/>
        </w:rPr>
        <w:t>2</w:t>
      </w:r>
      <w:r w:rsidR="00C340A2" w:rsidRPr="0091484C">
        <w:rPr>
          <w:rFonts w:ascii="Arial" w:hAnsi="Arial" w:cs="Arial"/>
          <w:b/>
          <w:bCs/>
          <w:sz w:val="20"/>
          <w:szCs w:val="20"/>
        </w:rPr>
        <w:t>8</w:t>
      </w:r>
      <w:r w:rsidR="00F53BA0" w:rsidRPr="0091484C">
        <w:rPr>
          <w:rFonts w:ascii="Arial" w:hAnsi="Arial" w:cs="Arial"/>
          <w:b/>
          <w:bCs/>
          <w:sz w:val="20"/>
          <w:szCs w:val="20"/>
        </w:rPr>
        <w:t xml:space="preserve">. </w:t>
      </w:r>
      <w:proofErr w:type="spellStart"/>
      <w:r w:rsidR="00F53BA0" w:rsidRPr="0091484C">
        <w:rPr>
          <w:rFonts w:ascii="Arial" w:hAnsi="Arial" w:cs="Arial"/>
          <w:b/>
          <w:bCs/>
          <w:sz w:val="20"/>
          <w:szCs w:val="20"/>
        </w:rPr>
        <w:t>člen</w:t>
      </w:r>
      <w:proofErr w:type="spellEnd"/>
    </w:p>
    <w:tbl>
      <w:tblPr>
        <w:tblStyle w:val="NormalTablePHPDOCX"/>
        <w:tblW w:w="0" w:type="auto"/>
        <w:tblInd w:w="108" w:type="dxa"/>
        <w:tblLook w:val="04A0" w:firstRow="1" w:lastRow="0" w:firstColumn="1" w:lastColumn="0" w:noHBand="0" w:noVBand="1"/>
      </w:tblPr>
      <w:tblGrid>
        <w:gridCol w:w="8918"/>
      </w:tblGrid>
      <w:tr w:rsidR="00F53BA0" w:rsidRPr="0091484C" w14:paraId="449A61E7" w14:textId="77777777" w:rsidTr="003861FE">
        <w:tc>
          <w:tcPr>
            <w:tcW w:w="0" w:type="auto"/>
            <w:tcMar>
              <w:top w:w="0" w:type="auto"/>
              <w:bottom w:w="0" w:type="auto"/>
            </w:tcMar>
          </w:tcPr>
          <w:p w14:paraId="62C47A93" w14:textId="77777777" w:rsidR="00F53BA0" w:rsidRPr="0091484C" w:rsidRDefault="00F53BA0" w:rsidP="003861FE">
            <w:pPr>
              <w:spacing w:before="225" w:after="225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Če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katerakoli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od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določb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je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ali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postane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neveljavna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to ne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vpliva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ostale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pogodbene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določbe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.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Neveljavna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določba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se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nadomesti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z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veljavno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, ki mora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čim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bolj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ustrezati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namenu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, ki ga je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zasledovala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neveljavna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določba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269F33FE" w14:textId="77777777" w:rsidR="00F53BA0" w:rsidRPr="0091484C" w:rsidRDefault="00F53BA0" w:rsidP="003861FE">
            <w:pPr>
              <w:spacing w:before="225" w:after="225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Če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pride do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statusne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spremembe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stranke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tega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sporazuma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pridobi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status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stranke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novi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subjekt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le v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primeru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če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naročnik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s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tem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soglaša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razen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v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primeru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univerzalnega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pravnega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nasledstva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.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Enako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velja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tudi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v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primeru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stečaja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ali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prisilne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poravnave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</w:tbl>
    <w:p w14:paraId="71AAB175" w14:textId="1B7FE7F4" w:rsidR="00F53BA0" w:rsidRPr="0091484C" w:rsidRDefault="00F53BA0" w:rsidP="00F53BA0">
      <w:pPr>
        <w:jc w:val="center"/>
        <w:rPr>
          <w:rFonts w:ascii="Arial" w:hAnsi="Arial" w:cs="Arial"/>
          <w:sz w:val="20"/>
          <w:szCs w:val="20"/>
        </w:rPr>
      </w:pPr>
      <w:r w:rsidRPr="0091484C">
        <w:rPr>
          <w:rFonts w:ascii="Arial" w:hAnsi="Arial" w:cs="Arial"/>
          <w:b/>
          <w:bCs/>
          <w:sz w:val="20"/>
          <w:szCs w:val="20"/>
        </w:rPr>
        <w:t>2</w:t>
      </w:r>
      <w:r w:rsidR="00C340A2" w:rsidRPr="0091484C">
        <w:rPr>
          <w:rFonts w:ascii="Arial" w:hAnsi="Arial" w:cs="Arial"/>
          <w:b/>
          <w:bCs/>
          <w:sz w:val="20"/>
          <w:szCs w:val="20"/>
        </w:rPr>
        <w:t>9</w:t>
      </w:r>
      <w:r w:rsidRPr="0091484C">
        <w:rPr>
          <w:rFonts w:ascii="Arial" w:hAnsi="Arial" w:cs="Arial"/>
          <w:b/>
          <w:bCs/>
          <w:sz w:val="20"/>
          <w:szCs w:val="20"/>
        </w:rPr>
        <w:t xml:space="preserve">. </w:t>
      </w:r>
      <w:proofErr w:type="spellStart"/>
      <w:r w:rsidRPr="0091484C">
        <w:rPr>
          <w:rFonts w:ascii="Arial" w:hAnsi="Arial" w:cs="Arial"/>
          <w:b/>
          <w:bCs/>
          <w:sz w:val="20"/>
          <w:szCs w:val="20"/>
        </w:rPr>
        <w:t>člen</w:t>
      </w:r>
      <w:proofErr w:type="spellEnd"/>
    </w:p>
    <w:tbl>
      <w:tblPr>
        <w:tblStyle w:val="NormalTablePHPDOCX"/>
        <w:tblW w:w="0" w:type="auto"/>
        <w:tblInd w:w="108" w:type="dxa"/>
        <w:tblLook w:val="04A0" w:firstRow="1" w:lastRow="0" w:firstColumn="1" w:lastColumn="0" w:noHBand="0" w:noVBand="1"/>
      </w:tblPr>
      <w:tblGrid>
        <w:gridCol w:w="8918"/>
      </w:tblGrid>
      <w:tr w:rsidR="00F53BA0" w:rsidRPr="0091484C" w14:paraId="4EF38027" w14:textId="77777777" w:rsidTr="003861FE">
        <w:tc>
          <w:tcPr>
            <w:tcW w:w="0" w:type="auto"/>
            <w:tcMar>
              <w:top w:w="0" w:type="auto"/>
              <w:bottom w:w="0" w:type="auto"/>
            </w:tcMar>
          </w:tcPr>
          <w:p w14:paraId="5ACC2827" w14:textId="77777777" w:rsidR="00F53BA0" w:rsidRDefault="00F53BA0" w:rsidP="003861FE">
            <w:pPr>
              <w:spacing w:before="225" w:after="225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Pogodba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je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sestavljena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in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podpisana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v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štirih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(4)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enakih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izvodih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, od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katerih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636CEC">
              <w:rPr>
                <w:rFonts w:ascii="Arial" w:hAnsi="Arial" w:cs="Arial"/>
                <w:sz w:val="20"/>
                <w:szCs w:val="20"/>
              </w:rPr>
              <w:t>izvajalec</w:t>
            </w:r>
            <w:r w:rsidRPr="0091484C">
              <w:rPr>
                <w:rFonts w:ascii="Arial" w:hAnsi="Arial" w:cs="Arial"/>
                <w:sz w:val="20"/>
                <w:szCs w:val="20"/>
              </w:rPr>
              <w:t>j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prejme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dva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(2)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izvoda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in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naročnik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dva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(2)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izvoda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3C66CDD7" w14:textId="3EA70C70" w:rsidR="00636CEC" w:rsidRPr="0091484C" w:rsidRDefault="00636CEC" w:rsidP="003861FE">
            <w:pPr>
              <w:spacing w:before="225" w:after="225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Pogodba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je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sklenjena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ko jo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podpišeta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obe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pogodbeni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stranki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in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velja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pod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odložnim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pogojem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predložitve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zavarovanja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za dobro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izvedbo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pogodbenih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obveznosti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</w:tbl>
    <w:p w14:paraId="6E884A35" w14:textId="77777777" w:rsidR="00F53BA0" w:rsidRPr="0091484C" w:rsidRDefault="00F53BA0" w:rsidP="00F53BA0">
      <w:pPr>
        <w:spacing w:before="975" w:after="225"/>
        <w:jc w:val="both"/>
        <w:rPr>
          <w:rFonts w:ascii="Arial" w:hAnsi="Arial" w:cs="Arial"/>
          <w:sz w:val="20"/>
          <w:szCs w:val="20"/>
        </w:rPr>
      </w:pPr>
      <w:r w:rsidRPr="0091484C">
        <w:rPr>
          <w:rFonts w:ascii="Arial" w:hAnsi="Arial" w:cs="Arial"/>
          <w:sz w:val="20"/>
          <w:szCs w:val="20"/>
        </w:rPr>
        <w:t>V/</w:t>
      </w:r>
      <w:proofErr w:type="spellStart"/>
      <w:r w:rsidRPr="0091484C">
        <w:rPr>
          <w:rFonts w:ascii="Arial" w:hAnsi="Arial" w:cs="Arial"/>
          <w:sz w:val="20"/>
          <w:szCs w:val="20"/>
        </w:rPr>
        <w:t>na</w:t>
      </w:r>
      <w:proofErr w:type="spellEnd"/>
      <w:r w:rsidRPr="0091484C">
        <w:rPr>
          <w:rFonts w:ascii="Arial" w:hAnsi="Arial" w:cs="Arial"/>
          <w:sz w:val="20"/>
          <w:szCs w:val="20"/>
        </w:rPr>
        <w:t xml:space="preserve"> ________________, </w:t>
      </w:r>
      <w:proofErr w:type="spellStart"/>
      <w:r w:rsidRPr="0091484C">
        <w:rPr>
          <w:rFonts w:ascii="Arial" w:hAnsi="Arial" w:cs="Arial"/>
          <w:sz w:val="20"/>
          <w:szCs w:val="20"/>
        </w:rPr>
        <w:t>dne</w:t>
      </w:r>
      <w:proofErr w:type="spellEnd"/>
      <w:r w:rsidRPr="0091484C">
        <w:rPr>
          <w:rFonts w:ascii="Arial" w:hAnsi="Arial" w:cs="Arial"/>
          <w:sz w:val="20"/>
          <w:szCs w:val="20"/>
        </w:rPr>
        <w:t xml:space="preserve"> ________________</w:t>
      </w:r>
    </w:p>
    <w:p w14:paraId="7D93BE9F" w14:textId="77777777" w:rsidR="00F53BA0" w:rsidRPr="0091484C" w:rsidRDefault="00F53BA0" w:rsidP="00F53BA0">
      <w:pPr>
        <w:rPr>
          <w:rFonts w:ascii="Arial" w:eastAsia="Calibri" w:hAnsi="Arial" w:cs="Arial"/>
          <w:color w:val="FF0000"/>
          <w:sz w:val="20"/>
          <w:szCs w:val="20"/>
        </w:rPr>
      </w:pPr>
    </w:p>
    <w:p w14:paraId="5ED9D714" w14:textId="77777777" w:rsidR="007E5A64" w:rsidRPr="00023EC5" w:rsidRDefault="007E5A64" w:rsidP="007E5A64">
      <w:pPr>
        <w:rPr>
          <w:rFonts w:ascii="Arial" w:hAnsi="Arial" w:cs="Arial"/>
          <w:b/>
          <w:sz w:val="22"/>
          <w:szCs w:val="22"/>
        </w:rPr>
      </w:pPr>
    </w:p>
    <w:sectPr w:rsidR="007E5A64" w:rsidRPr="00023EC5" w:rsidSect="007D7602">
      <w:headerReference w:type="even" r:id="rId17"/>
      <w:footerReference w:type="even" r:id="rId18"/>
      <w:footerReference w:type="default" r:id="rId19"/>
      <w:headerReference w:type="first" r:id="rId20"/>
      <w:footerReference w:type="first" r:id="rId21"/>
      <w:pgSz w:w="11906" w:h="16838" w:code="9"/>
      <w:pgMar w:top="1440" w:right="1440" w:bottom="1440" w:left="1440" w:header="567" w:footer="59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89FC90" w14:textId="77777777" w:rsidR="008B23E2" w:rsidRDefault="008B23E2">
      <w:r>
        <w:separator/>
      </w:r>
    </w:p>
  </w:endnote>
  <w:endnote w:type="continuationSeparator" w:id="0">
    <w:p w14:paraId="7E96E684" w14:textId="77777777" w:rsidR="008B23E2" w:rsidRDefault="008B23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Roboto Medium">
    <w:panose1 w:val="02000000000000000000"/>
    <w:charset w:val="00"/>
    <w:family w:val="auto"/>
    <w:pitch w:val="variable"/>
    <w:sig w:usb0="E0000AFF" w:usb1="5000217F" w:usb2="0000002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A7367A" w14:textId="77777777" w:rsidR="00BC597A" w:rsidRPr="004F2D26" w:rsidRDefault="00BC597A" w:rsidP="00BC597A">
    <w:pPr>
      <w:pStyle w:val="Footer"/>
      <w:shd w:val="clear" w:color="auto" w:fill="FFFFFF" w:themeFill="background1"/>
      <w:ind w:left="7513"/>
      <w:jc w:val="center"/>
      <w:rPr>
        <w:rFonts w:ascii="Arial" w:hAnsi="Arial" w:cs="Arial"/>
        <w:sz w:val="18"/>
        <w:szCs w:val="18"/>
        <w:lang w:val="sl-SI"/>
      </w:rPr>
    </w:pPr>
  </w:p>
  <w:p w14:paraId="51E1CD32" w14:textId="77777777" w:rsidR="00BC597A" w:rsidRPr="00BC597A" w:rsidRDefault="00000000" w:rsidP="00BC597A">
    <w:pPr>
      <w:pStyle w:val="Footer"/>
      <w:shd w:val="clear" w:color="auto" w:fill="FFFFFF" w:themeFill="background1"/>
      <w:ind w:left="7513"/>
      <w:jc w:val="center"/>
      <w:rPr>
        <w:rFonts w:ascii="Arial" w:hAnsi="Arial" w:cs="Arial"/>
        <w:sz w:val="18"/>
        <w:szCs w:val="18"/>
        <w:lang w:val="sl-SI"/>
      </w:rPr>
    </w:pPr>
    <w:sdt>
      <w:sdtPr>
        <w:rPr>
          <w:rFonts w:ascii="Arial" w:hAnsi="Arial" w:cs="Arial"/>
          <w:sz w:val="18"/>
          <w:szCs w:val="18"/>
          <w:lang w:val="sl-SI"/>
        </w:rPr>
        <w:id w:val="-699631248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BC597A" w:rsidRPr="00BC597A">
          <w:rPr>
            <w:rFonts w:ascii="Arial" w:hAnsi="Arial" w:cs="Arial"/>
            <w:sz w:val="18"/>
            <w:szCs w:val="18"/>
            <w:lang w:val="sl-SI"/>
          </w:rPr>
          <w:fldChar w:fldCharType="begin"/>
        </w:r>
        <w:r w:rsidR="00BC597A" w:rsidRPr="00BC597A">
          <w:rPr>
            <w:rFonts w:ascii="Arial" w:hAnsi="Arial" w:cs="Arial"/>
            <w:sz w:val="18"/>
            <w:szCs w:val="18"/>
            <w:lang w:val="sl-SI"/>
          </w:rPr>
          <w:instrText xml:space="preserve"> PAGE   \* MERGEFORMAT </w:instrText>
        </w:r>
        <w:r w:rsidR="00BC597A" w:rsidRPr="00BC597A">
          <w:rPr>
            <w:rFonts w:ascii="Arial" w:hAnsi="Arial" w:cs="Arial"/>
            <w:sz w:val="18"/>
            <w:szCs w:val="18"/>
            <w:lang w:val="sl-SI"/>
          </w:rPr>
          <w:fldChar w:fldCharType="separate"/>
        </w:r>
        <w:r w:rsidR="00241034">
          <w:rPr>
            <w:rFonts w:ascii="Arial" w:hAnsi="Arial" w:cs="Arial"/>
            <w:noProof/>
            <w:sz w:val="18"/>
            <w:szCs w:val="18"/>
            <w:lang w:val="sl-SI"/>
          </w:rPr>
          <w:t>20</w:t>
        </w:r>
        <w:r w:rsidR="00BC597A" w:rsidRPr="00BC597A">
          <w:rPr>
            <w:rFonts w:ascii="Arial" w:hAnsi="Arial" w:cs="Arial"/>
            <w:noProof/>
            <w:sz w:val="18"/>
            <w:szCs w:val="18"/>
            <w:lang w:val="sl-SI"/>
          </w:rPr>
          <w:fldChar w:fldCharType="end"/>
        </w:r>
      </w:sdtContent>
    </w:sdt>
  </w:p>
  <w:p w14:paraId="5E89E010" w14:textId="7958BEBF" w:rsidR="00BC597A" w:rsidRPr="00BC597A" w:rsidRDefault="00BC597A" w:rsidP="00BC597A">
    <w:pPr>
      <w:pStyle w:val="Footer"/>
      <w:spacing w:after="120"/>
      <w:jc w:val="center"/>
      <w:rPr>
        <w:rFonts w:ascii="Arial" w:hAnsi="Arial" w:cs="Arial"/>
        <w:sz w:val="18"/>
        <w:szCs w:val="18"/>
        <w:lang w:val="sl-SI"/>
      </w:rPr>
    </w:pPr>
    <w:r w:rsidRPr="00BC597A">
      <w:rPr>
        <w:rFonts w:ascii="Arial" w:hAnsi="Arial" w:cs="Arial"/>
        <w:sz w:val="18"/>
        <w:szCs w:val="18"/>
        <w:lang w:val="sl-SI"/>
      </w:rPr>
      <w:t>Razpisna dokumentacija</w:t>
    </w:r>
  </w:p>
  <w:p w14:paraId="6A65AB0A" w14:textId="77777777" w:rsidR="00BC597A" w:rsidRPr="00BC597A" w:rsidRDefault="00BC597A" w:rsidP="00BC597A">
    <w:pPr>
      <w:pStyle w:val="Footer"/>
      <w:jc w:val="center"/>
      <w:rPr>
        <w:rFonts w:ascii="Arial" w:hAnsi="Arial" w:cs="Arial"/>
        <w:b/>
        <w:bCs/>
        <w:sz w:val="18"/>
        <w:szCs w:val="18"/>
        <w:lang w:val="sl-SI"/>
      </w:rPr>
    </w:pPr>
    <w:r w:rsidRPr="00BC597A">
      <w:rPr>
        <w:rFonts w:ascii="Arial" w:hAnsi="Arial" w:cs="Arial"/>
        <w:b/>
        <w:bCs/>
        <w:sz w:val="18"/>
        <w:szCs w:val="18"/>
        <w:lang w:val="sl-SI"/>
      </w:rPr>
      <w:t>NAKUP AVTONOMNEGA AGROROBOTA</w:t>
    </w:r>
  </w:p>
</w:ftr>
</file>

<file path=word/footer1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4773C2" w14:textId="77777777" w:rsidR="00720A1D" w:rsidRDefault="00720A1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2C9A05" w14:textId="77777777" w:rsidR="00720A1D" w:rsidRDefault="00720A1D" w:rsidP="003861FE">
    <w:pPr>
      <w:pStyle w:val="Footer"/>
      <w:tabs>
        <w:tab w:val="left" w:pos="3301"/>
      </w:tabs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98F8E1" w14:textId="77777777" w:rsidR="00720A1D" w:rsidRDefault="00720A1D" w:rsidP="003861FE">
    <w:pPr>
      <w:pStyle w:val="Footer"/>
      <w:tabs>
        <w:tab w:val="left" w:pos="3301"/>
      </w:tabs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208701" w14:textId="77777777" w:rsidR="004E1090" w:rsidRDefault="004E1090" w:rsidP="00D43D4E">
    <w:pPr>
      <w:pStyle w:val="Footer"/>
      <w:tabs>
        <w:tab w:val="left" w:pos="3301"/>
      </w:tabs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7D30F1" w14:textId="77777777" w:rsidR="004E1090" w:rsidRDefault="004E1090" w:rsidP="00D43D4E">
    <w:pPr>
      <w:pStyle w:val="Footer"/>
      <w:tabs>
        <w:tab w:val="left" w:pos="3301"/>
      </w:tabs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533E1A" w14:textId="77777777" w:rsidR="00720A1D" w:rsidRDefault="00720A1D" w:rsidP="003861FE">
    <w:pPr>
      <w:pStyle w:val="Footer"/>
      <w:tabs>
        <w:tab w:val="left" w:pos="3301"/>
      </w:tabs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13856D" w14:textId="77777777" w:rsidR="00720A1D" w:rsidRDefault="00720A1D" w:rsidP="003861FE">
    <w:pPr>
      <w:pStyle w:val="Footer"/>
      <w:tabs>
        <w:tab w:val="left" w:pos="3301"/>
      </w:tabs>
    </w:pP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B25A4E" w14:textId="77777777" w:rsidR="00720A1D" w:rsidRDefault="00720A1D">
    <w:pPr>
      <w:pStyle w:val="Footer"/>
    </w:pP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F17C27" w14:textId="77777777" w:rsidR="00720A1D" w:rsidRDefault="00720A1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B33658" w14:textId="77777777" w:rsidR="008B23E2" w:rsidRDefault="008B23E2">
      <w:r>
        <w:separator/>
      </w:r>
    </w:p>
  </w:footnote>
  <w:footnote w:type="continuationSeparator" w:id="0">
    <w:p w14:paraId="0E8A565D" w14:textId="77777777" w:rsidR="008B23E2" w:rsidRDefault="008B23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270" w:type="dxa"/>
      <w:tblLook w:val="04A0" w:firstRow="1" w:lastRow="0" w:firstColumn="1" w:lastColumn="0" w:noHBand="0" w:noVBand="1"/>
    </w:tblPr>
    <w:tblGrid>
      <w:gridCol w:w="1246"/>
      <w:gridCol w:w="3815"/>
      <w:gridCol w:w="4209"/>
    </w:tblGrid>
    <w:tr w:rsidR="00D93B51" w:rsidRPr="00491AC4" w14:paraId="598671F7" w14:textId="77777777" w:rsidTr="00D80EE8">
      <w:trPr>
        <w:trHeight w:val="973"/>
      </w:trPr>
      <w:tc>
        <w:tcPr>
          <w:tcW w:w="1246" w:type="dxa"/>
        </w:tcPr>
        <w:p w14:paraId="6ECF14BF" w14:textId="27278FA4" w:rsidR="00D93B51" w:rsidRPr="00491AC4" w:rsidRDefault="00D93B51" w:rsidP="00D93B51">
          <w:pPr>
            <w:pStyle w:val="Header"/>
            <w:rPr>
              <w:rFonts w:ascii="Arial" w:hAnsi="Arial" w:cs="Arial"/>
              <w:b/>
              <w:color w:val="000000" w:themeColor="text1"/>
              <w:lang w:val="sl-SI"/>
            </w:rPr>
          </w:pPr>
          <w:r w:rsidRPr="00491AC4">
            <w:rPr>
              <w:rFonts w:ascii="Arial" w:hAnsi="Arial" w:cs="Arial"/>
              <w:b/>
              <w:noProof/>
              <w:color w:val="000000" w:themeColor="text1"/>
              <w:lang w:val="sl-SI" w:eastAsia="sl-SI"/>
            </w:rPr>
            <w:drawing>
              <wp:anchor distT="0" distB="0" distL="114300" distR="114300" simplePos="0" relativeHeight="251659264" behindDoc="0" locked="0" layoutInCell="1" allowOverlap="1" wp14:anchorId="0CB3D6CC" wp14:editId="79D56374">
                <wp:simplePos x="0" y="0"/>
                <wp:positionH relativeFrom="page">
                  <wp:posOffset>-1675934</wp:posOffset>
                </wp:positionH>
                <wp:positionV relativeFrom="paragraph">
                  <wp:posOffset>-12803</wp:posOffset>
                </wp:positionV>
                <wp:extent cx="2152891" cy="1565738"/>
                <wp:effectExtent l="0" t="0" r="0" b="0"/>
                <wp:wrapNone/>
                <wp:docPr id="1" name="Picture 1" descr="$client_logo$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logo_80x20mm.pn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166922" cy="157594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3815" w:type="dxa"/>
        </w:tcPr>
        <w:p w14:paraId="748DBBD7" w14:textId="6506180D" w:rsidR="00D93B51" w:rsidRPr="00491AC4" w:rsidRDefault="00B507ED" w:rsidP="00D93B51">
          <w:pPr>
            <w:pStyle w:val="Header"/>
            <w:rPr>
              <w:rFonts w:ascii="Arial" w:hAnsi="Arial" w:cs="Arial"/>
              <w:b/>
              <w:color w:val="000000" w:themeColor="text1"/>
              <w:lang w:val="sl-SI"/>
            </w:rPr>
          </w:pPr>
          <w:r w:rsidRPr="00FC60B8">
            <w:rPr>
              <w:noProof/>
            </w:rPr>
            <w:drawing>
              <wp:anchor distT="0" distB="0" distL="114300" distR="114300" simplePos="0" relativeHeight="251661312" behindDoc="1" locked="0" layoutInCell="1" allowOverlap="1" wp14:anchorId="1EBCF29F" wp14:editId="0B2349A1">
                <wp:simplePos x="0" y="0"/>
                <wp:positionH relativeFrom="column">
                  <wp:posOffset>-177631</wp:posOffset>
                </wp:positionH>
                <wp:positionV relativeFrom="paragraph">
                  <wp:posOffset>-13970</wp:posOffset>
                </wp:positionV>
                <wp:extent cx="5381834" cy="529241"/>
                <wp:effectExtent l="0" t="0" r="3175" b="4445"/>
                <wp:wrapNone/>
                <wp:docPr id="846194769" name="Slika 2">
                  <a:extLst xmlns:a="http://schemas.openxmlformats.org/drawingml/2006/main">
                    <a:ext uri="{FF2B5EF4-FFF2-40B4-BE49-F238E27FC236}">
                      <a16:creationId xmlns:a16="http://schemas.microsoft.com/office/drawing/2014/main" id="{4F31025C-DFBE-735B-13E0-52A780CA6D4B}"/>
                    </a:ext>
                  </a:extLst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Slika 2">
                          <a:extLst>
                            <a:ext uri="{FF2B5EF4-FFF2-40B4-BE49-F238E27FC236}">
                              <a16:creationId xmlns:a16="http://schemas.microsoft.com/office/drawing/2014/main" id="{4F31025C-DFBE-735B-13E0-52A780CA6D4B}"/>
                            </a:ext>
                          </a:extLst>
                        </pic:cNvPr>
                        <pic:cNvPicPr>
                          <a:picLocks noChangeAspect="1"/>
                        </pic:cNvPicPr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381834" cy="529241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4209" w:type="dxa"/>
        </w:tcPr>
        <w:p w14:paraId="7C6C159F" w14:textId="429EE6B9" w:rsidR="00D93B51" w:rsidRPr="00491AC4" w:rsidRDefault="00D93B51" w:rsidP="00D93B51">
          <w:pPr>
            <w:pStyle w:val="Header"/>
            <w:rPr>
              <w:rFonts w:ascii="Arial" w:hAnsi="Arial" w:cs="Arial"/>
              <w:b/>
              <w:color w:val="000000" w:themeColor="text1"/>
              <w:lang w:val="sl-SI"/>
            </w:rPr>
          </w:pPr>
        </w:p>
      </w:tc>
    </w:tr>
  </w:tbl>
  <w:p w14:paraId="40E8AA01" w14:textId="074A5A50" w:rsidR="00D93B51" w:rsidRPr="00491AC4" w:rsidRDefault="00D93B51" w:rsidP="00D80EE8">
    <w:pPr>
      <w:pStyle w:val="Header"/>
      <w:rPr>
        <w:lang w:val="sl-SI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93D836" w14:textId="77777777" w:rsidR="00720A1D" w:rsidRDefault="00720A1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374048" w14:textId="77777777" w:rsidR="00720A1D" w:rsidRDefault="00720A1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9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</w:abstractNum>
  <w:abstractNum w:abstractNumId="1" w15:restartNumberingAfterBreak="0">
    <w:nsid w:val="00000004"/>
    <w:multiLevelType w:val="singleLevel"/>
    <w:tmpl w:val="00000004"/>
    <w:name w:val="WW8Num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color w:val="auto"/>
      </w:rPr>
    </w:lvl>
  </w:abstractNum>
  <w:abstractNum w:abstractNumId="2" w15:restartNumberingAfterBreak="0">
    <w:nsid w:val="00000005"/>
    <w:multiLevelType w:val="multilevel"/>
    <w:tmpl w:val="00000005"/>
    <w:name w:val="WW8Num3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color w:val="auto"/>
      </w:rPr>
    </w:lvl>
    <w:lvl w:ilvl="2"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hAnsi="Times New Roman"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0962D2F"/>
    <w:multiLevelType w:val="hybridMultilevel"/>
    <w:tmpl w:val="46DAAFA4"/>
    <w:lvl w:ilvl="0" w:tplc="CB38B69C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F5B83F8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8C244EA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198EC180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FCCCCB4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E645A8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951848A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82B4D3B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BD6DB4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0591329B"/>
    <w:multiLevelType w:val="hybridMultilevel"/>
    <w:tmpl w:val="66A42FC6"/>
    <w:lvl w:ilvl="0" w:tplc="03B8F994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5898385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F8646AE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F222B33C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7124DA1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3225F6E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896C910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332EB4D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748AC4A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08876537"/>
    <w:multiLevelType w:val="hybridMultilevel"/>
    <w:tmpl w:val="5A3E5F40"/>
    <w:lvl w:ilvl="0" w:tplc="8EF23BB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000000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8C0675A"/>
    <w:multiLevelType w:val="hybridMultilevel"/>
    <w:tmpl w:val="5F9C7F82"/>
    <w:lvl w:ilvl="0" w:tplc="3B604BC6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3AB0FC4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63856DA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4DF2BDC4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959E7D5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8B6D3AA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DD7C6E1E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D9FE8DF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FE80A90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0A191FF4"/>
    <w:multiLevelType w:val="hybridMultilevel"/>
    <w:tmpl w:val="394213C2"/>
    <w:lvl w:ilvl="0" w:tplc="797AABB2">
      <w:numFmt w:val="bullet"/>
      <w:lvlText w:val="-"/>
      <w:lvlJc w:val="left"/>
      <w:pPr>
        <w:ind w:left="1035" w:hanging="675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B8B1584"/>
    <w:multiLevelType w:val="hybridMultilevel"/>
    <w:tmpl w:val="7526B612"/>
    <w:lvl w:ilvl="0" w:tplc="70EC95A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CE94A60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058D746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235A8642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1244FBC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91CDF54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2AD45F70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CC464D5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096B52C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0D59398C"/>
    <w:multiLevelType w:val="hybridMultilevel"/>
    <w:tmpl w:val="F4C26C2E"/>
    <w:lvl w:ilvl="0" w:tplc="7020FCA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E4C2786"/>
    <w:multiLevelType w:val="hybridMultilevel"/>
    <w:tmpl w:val="ED0C6A8E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0EFC794F"/>
    <w:multiLevelType w:val="hybridMultilevel"/>
    <w:tmpl w:val="1B70E582"/>
    <w:lvl w:ilvl="0" w:tplc="3C82C728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C5B8C3D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492BCAA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3A4601D6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C3E247C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BBC09BC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DF52CDA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EFCE363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544D424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0F02632D"/>
    <w:multiLevelType w:val="hybridMultilevel"/>
    <w:tmpl w:val="C5B8CBC0"/>
    <w:lvl w:ilvl="0" w:tplc="937C97F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012299C"/>
    <w:multiLevelType w:val="hybridMultilevel"/>
    <w:tmpl w:val="00261CD0"/>
    <w:lvl w:ilvl="0" w:tplc="E0D61548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C83E68D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8864F9C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A12470FE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214842E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1846B0C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3C806EE8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4B820D1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424A07E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13C64F71"/>
    <w:multiLevelType w:val="hybridMultilevel"/>
    <w:tmpl w:val="936ADD7E"/>
    <w:lvl w:ilvl="0" w:tplc="4282C8D8">
      <w:start w:val="1"/>
      <w:numFmt w:val="decimal"/>
      <w:lvlText w:val="%1."/>
      <w:lvlJc w:val="left"/>
      <w:pPr>
        <w:ind w:left="360" w:hanging="360"/>
      </w:pPr>
      <w:rPr>
        <w:rFonts w:eastAsiaTheme="minorHAnsi"/>
        <w:color w:val="auto"/>
      </w:r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>
      <w:start w:val="1"/>
      <w:numFmt w:val="lowerRoman"/>
      <w:lvlText w:val="%3."/>
      <w:lvlJc w:val="right"/>
      <w:pPr>
        <w:ind w:left="1800" w:hanging="180"/>
      </w:pPr>
    </w:lvl>
    <w:lvl w:ilvl="3" w:tplc="0424000F">
      <w:start w:val="1"/>
      <w:numFmt w:val="decimal"/>
      <w:lvlText w:val="%4."/>
      <w:lvlJc w:val="left"/>
      <w:pPr>
        <w:ind w:left="2520" w:hanging="360"/>
      </w:pPr>
    </w:lvl>
    <w:lvl w:ilvl="4" w:tplc="04240019">
      <w:start w:val="1"/>
      <w:numFmt w:val="lowerLetter"/>
      <w:lvlText w:val="%5."/>
      <w:lvlJc w:val="left"/>
      <w:pPr>
        <w:ind w:left="3240" w:hanging="360"/>
      </w:pPr>
    </w:lvl>
    <w:lvl w:ilvl="5" w:tplc="0424001B">
      <w:start w:val="1"/>
      <w:numFmt w:val="lowerRoman"/>
      <w:lvlText w:val="%6."/>
      <w:lvlJc w:val="right"/>
      <w:pPr>
        <w:ind w:left="3960" w:hanging="180"/>
      </w:pPr>
    </w:lvl>
    <w:lvl w:ilvl="6" w:tplc="0424000F">
      <w:start w:val="1"/>
      <w:numFmt w:val="decimal"/>
      <w:lvlText w:val="%7."/>
      <w:lvlJc w:val="left"/>
      <w:pPr>
        <w:ind w:left="4680" w:hanging="360"/>
      </w:pPr>
    </w:lvl>
    <w:lvl w:ilvl="7" w:tplc="04240019">
      <w:start w:val="1"/>
      <w:numFmt w:val="lowerLetter"/>
      <w:lvlText w:val="%8."/>
      <w:lvlJc w:val="left"/>
      <w:pPr>
        <w:ind w:left="5400" w:hanging="360"/>
      </w:pPr>
    </w:lvl>
    <w:lvl w:ilvl="8" w:tplc="0424001B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148E3F0A"/>
    <w:multiLevelType w:val="hybridMultilevel"/>
    <w:tmpl w:val="23C0BF40"/>
    <w:lvl w:ilvl="0" w:tplc="8010754A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39283B6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A22CA68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7196297E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5020398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9C3086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D783A00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6FF2112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BA0758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178339ED"/>
    <w:multiLevelType w:val="hybridMultilevel"/>
    <w:tmpl w:val="D4CAFEE2"/>
    <w:lvl w:ilvl="0" w:tplc="0424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AB2513F"/>
    <w:multiLevelType w:val="singleLevel"/>
    <w:tmpl w:val="3E548B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</w:rPr>
    </w:lvl>
  </w:abstractNum>
  <w:abstractNum w:abstractNumId="18" w15:restartNumberingAfterBreak="0">
    <w:nsid w:val="1CB45A92"/>
    <w:multiLevelType w:val="hybridMultilevel"/>
    <w:tmpl w:val="00867BA8"/>
    <w:lvl w:ilvl="0" w:tplc="0424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FBC1CC2"/>
    <w:multiLevelType w:val="hybridMultilevel"/>
    <w:tmpl w:val="0A862890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208261C5"/>
    <w:multiLevelType w:val="hybridMultilevel"/>
    <w:tmpl w:val="3E8CCE2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17124E6"/>
    <w:multiLevelType w:val="hybridMultilevel"/>
    <w:tmpl w:val="7722EB72"/>
    <w:lvl w:ilvl="0" w:tplc="37DE9DEE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41D624C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8568346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8242A290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1378669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B5E2A88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E8C6A63E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3FB0937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B4EBE86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2" w15:restartNumberingAfterBreak="0">
    <w:nsid w:val="244E065F"/>
    <w:multiLevelType w:val="hybridMultilevel"/>
    <w:tmpl w:val="68BC8D3C"/>
    <w:lvl w:ilvl="0" w:tplc="FDFAEC02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424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4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4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4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4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4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3" w15:restartNumberingAfterBreak="0">
    <w:nsid w:val="24C12F71"/>
    <w:multiLevelType w:val="hybridMultilevel"/>
    <w:tmpl w:val="911C633A"/>
    <w:lvl w:ilvl="0" w:tplc="057A7594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1682C15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EE0A33A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8FE4AC8A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9C32CBA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FF2C5F0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330CCEF2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A08A717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DA0EFD4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4" w15:restartNumberingAfterBreak="0">
    <w:nsid w:val="28A90B9D"/>
    <w:multiLevelType w:val="hybridMultilevel"/>
    <w:tmpl w:val="DC2C300A"/>
    <w:lvl w:ilvl="0" w:tplc="0424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9234BFA"/>
    <w:multiLevelType w:val="hybridMultilevel"/>
    <w:tmpl w:val="AF361A6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F7A19ED"/>
    <w:multiLevelType w:val="hybridMultilevel"/>
    <w:tmpl w:val="A3740B8C"/>
    <w:lvl w:ilvl="0" w:tplc="E06E6AB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1E4453C"/>
    <w:multiLevelType w:val="hybridMultilevel"/>
    <w:tmpl w:val="A1E081B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45B3269"/>
    <w:multiLevelType w:val="hybridMultilevel"/>
    <w:tmpl w:val="4404A4C6"/>
    <w:lvl w:ilvl="0" w:tplc="DA126FCC">
      <w:numFmt w:val="bullet"/>
      <w:lvlText w:val="-"/>
      <w:lvlJc w:val="left"/>
      <w:pPr>
        <w:ind w:left="1363" w:hanging="360"/>
      </w:pPr>
      <w:rPr>
        <w:rFonts w:ascii="Cambria" w:eastAsia="Times New Roman" w:hAnsi="Cambri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501131A"/>
    <w:multiLevelType w:val="hybridMultilevel"/>
    <w:tmpl w:val="E37CA7C8"/>
    <w:lvl w:ilvl="0" w:tplc="04240019">
      <w:start w:val="1"/>
      <w:numFmt w:val="lowerLetter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35AE18C6"/>
    <w:multiLevelType w:val="hybridMultilevel"/>
    <w:tmpl w:val="2626EA30"/>
    <w:lvl w:ilvl="0" w:tplc="0424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31" w15:restartNumberingAfterBreak="0">
    <w:nsid w:val="35E55642"/>
    <w:multiLevelType w:val="hybridMultilevel"/>
    <w:tmpl w:val="D5A0EF5A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2" w15:restartNumberingAfterBreak="0">
    <w:nsid w:val="395E12E0"/>
    <w:multiLevelType w:val="hybridMultilevel"/>
    <w:tmpl w:val="94F05AF8"/>
    <w:lvl w:ilvl="0" w:tplc="6AB04E64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C520D5B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B3A6096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B4E43FDC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70C6FF2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982643E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3BFA4AFA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DAA8E10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AF8A11A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3" w15:restartNumberingAfterBreak="0">
    <w:nsid w:val="396F0988"/>
    <w:multiLevelType w:val="hybridMultilevel"/>
    <w:tmpl w:val="A6F8EF84"/>
    <w:lvl w:ilvl="0" w:tplc="219CA73E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A37667A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3D814BC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E578BBA4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7721A6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91EC666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E4841B68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D110E10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0C4BACE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4" w15:restartNumberingAfterBreak="0">
    <w:nsid w:val="3A9937DD"/>
    <w:multiLevelType w:val="hybridMultilevel"/>
    <w:tmpl w:val="99A6F91E"/>
    <w:lvl w:ilvl="0" w:tplc="2A72D034">
      <w:start w:val="1"/>
      <w:numFmt w:val="lowerLetter"/>
      <w:lvlText w:val="(%1)"/>
      <w:lvlJc w:val="left"/>
      <w:pPr>
        <w:ind w:left="144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3D053B25"/>
    <w:multiLevelType w:val="hybridMultilevel"/>
    <w:tmpl w:val="4E7691A8"/>
    <w:lvl w:ilvl="0" w:tplc="568E0924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06705B8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ECAC02C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CCB6D5C4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7E74CA5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5C20D36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4A9A4920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DFBEFB7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EBA5EF2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6" w15:restartNumberingAfterBreak="0">
    <w:nsid w:val="3DB1774C"/>
    <w:multiLevelType w:val="hybridMultilevel"/>
    <w:tmpl w:val="91E23488"/>
    <w:lvl w:ilvl="0" w:tplc="0424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1244E5E"/>
    <w:multiLevelType w:val="hybridMultilevel"/>
    <w:tmpl w:val="AAD0824A"/>
    <w:lvl w:ilvl="0" w:tplc="5B46F6DC">
      <w:start w:val="1"/>
      <w:numFmt w:val="lowerLetter"/>
      <w:lvlText w:val="%1)"/>
      <w:lvlJc w:val="left"/>
      <w:pPr>
        <w:tabs>
          <w:tab w:val="num" w:pos="1083"/>
        </w:tabs>
        <w:ind w:left="1083" w:hanging="375"/>
      </w:pPr>
      <w:rPr>
        <w:rFonts w:cs="Times New Roman" w:hint="default"/>
      </w:rPr>
    </w:lvl>
    <w:lvl w:ilvl="1" w:tplc="71229B18">
      <w:start w:val="1"/>
      <w:numFmt w:val="decimal"/>
      <w:lvlText w:val="%2"/>
      <w:lvlJc w:val="left"/>
      <w:pPr>
        <w:tabs>
          <w:tab w:val="num" w:pos="1788"/>
        </w:tabs>
        <w:ind w:left="1788" w:hanging="360"/>
      </w:pPr>
      <w:rPr>
        <w:rFonts w:cs="Times New Roman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38" w15:restartNumberingAfterBreak="0">
    <w:nsid w:val="471E145B"/>
    <w:multiLevelType w:val="hybridMultilevel"/>
    <w:tmpl w:val="14661538"/>
    <w:lvl w:ilvl="0" w:tplc="56B82536">
      <w:start w:val="3"/>
      <w:numFmt w:val="lowerLetter"/>
      <w:lvlText w:val="%1."/>
      <w:lvlJc w:val="left"/>
      <w:pPr>
        <w:ind w:left="720" w:hanging="360"/>
      </w:pPr>
      <w:rPr>
        <w:rFonts w:ascii="Arial" w:hAnsi="Arial" w:cs="Arial" w:hint="default"/>
        <w:sz w:val="18"/>
        <w:szCs w:val="18"/>
      </w:rPr>
    </w:lvl>
    <w:lvl w:ilvl="1" w:tplc="DA20A610">
      <w:start w:val="1"/>
      <w:numFmt w:val="lowerLetter"/>
      <w:lvlText w:val="%2."/>
      <w:lvlJc w:val="left"/>
      <w:pPr>
        <w:ind w:left="1440" w:hanging="360"/>
      </w:pPr>
    </w:lvl>
    <w:lvl w:ilvl="2" w:tplc="2CFAEEF6">
      <w:start w:val="1"/>
      <w:numFmt w:val="lowerLetter"/>
      <w:lvlText w:val="%3."/>
      <w:lvlJc w:val="left"/>
      <w:pPr>
        <w:ind w:left="2160" w:hanging="360"/>
      </w:pPr>
    </w:lvl>
    <w:lvl w:ilvl="3" w:tplc="F086F72C">
      <w:start w:val="1"/>
      <w:numFmt w:val="lowerLetter"/>
      <w:lvlText w:val="%4."/>
      <w:lvlJc w:val="left"/>
      <w:pPr>
        <w:ind w:left="2880" w:hanging="360"/>
      </w:pPr>
    </w:lvl>
    <w:lvl w:ilvl="4" w:tplc="E5F47C32">
      <w:start w:val="1"/>
      <w:numFmt w:val="lowerLetter"/>
      <w:lvlText w:val="%5."/>
      <w:lvlJc w:val="left"/>
      <w:pPr>
        <w:ind w:left="3600" w:hanging="360"/>
      </w:pPr>
    </w:lvl>
    <w:lvl w:ilvl="5" w:tplc="F80C80C6">
      <w:start w:val="1"/>
      <w:numFmt w:val="lowerLetter"/>
      <w:lvlText w:val="%6."/>
      <w:lvlJc w:val="left"/>
      <w:pPr>
        <w:ind w:left="4320" w:hanging="360"/>
      </w:pPr>
    </w:lvl>
    <w:lvl w:ilvl="6" w:tplc="9816248E">
      <w:start w:val="1"/>
      <w:numFmt w:val="lowerLetter"/>
      <w:lvlText w:val="%7."/>
      <w:lvlJc w:val="left"/>
      <w:pPr>
        <w:ind w:left="5040" w:hanging="360"/>
      </w:pPr>
    </w:lvl>
    <w:lvl w:ilvl="7" w:tplc="BC5CC94E">
      <w:start w:val="1"/>
      <w:numFmt w:val="lowerLetter"/>
      <w:lvlText w:val="%8."/>
      <w:lvlJc w:val="left"/>
      <w:pPr>
        <w:ind w:left="5760" w:hanging="360"/>
      </w:pPr>
    </w:lvl>
    <w:lvl w:ilvl="8" w:tplc="69C65D0C">
      <w:start w:val="1"/>
      <w:numFmt w:val="lowerLetter"/>
      <w:lvlText w:val="%9."/>
      <w:lvlJc w:val="left"/>
      <w:pPr>
        <w:ind w:left="6480" w:hanging="360"/>
      </w:pPr>
    </w:lvl>
  </w:abstractNum>
  <w:abstractNum w:abstractNumId="39" w15:restartNumberingAfterBreak="0">
    <w:nsid w:val="4C4376A5"/>
    <w:multiLevelType w:val="hybridMultilevel"/>
    <w:tmpl w:val="E80CB924"/>
    <w:lvl w:ilvl="0" w:tplc="3D86CEB0">
      <w:start w:val="1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4E4A337B"/>
    <w:multiLevelType w:val="hybridMultilevel"/>
    <w:tmpl w:val="595C8162"/>
    <w:lvl w:ilvl="0" w:tplc="EF7036C6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BCC8D37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DFEB25E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64269D20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724426F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C70E686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385453A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5ABE97A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FAE9474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1" w15:restartNumberingAfterBreak="0">
    <w:nsid w:val="52165F74"/>
    <w:multiLevelType w:val="hybridMultilevel"/>
    <w:tmpl w:val="378C7A56"/>
    <w:lvl w:ilvl="0" w:tplc="FDAC778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524200F2"/>
    <w:multiLevelType w:val="hybridMultilevel"/>
    <w:tmpl w:val="F042CEFE"/>
    <w:lvl w:ilvl="0" w:tplc="A378ACA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2CA044C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BC4EE2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11FA1A38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4ED2253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6C2452A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C7BAB164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C450E05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BF87C1E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3" w15:restartNumberingAfterBreak="0">
    <w:nsid w:val="55FC6065"/>
    <w:multiLevelType w:val="hybridMultilevel"/>
    <w:tmpl w:val="85466EEE"/>
    <w:lvl w:ilvl="0" w:tplc="0424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77A27D1"/>
    <w:multiLevelType w:val="multilevel"/>
    <w:tmpl w:val="511870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5C317DBE"/>
    <w:multiLevelType w:val="singleLevel"/>
    <w:tmpl w:val="0424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46" w15:restartNumberingAfterBreak="0">
    <w:nsid w:val="5EEE2317"/>
    <w:multiLevelType w:val="hybridMultilevel"/>
    <w:tmpl w:val="AFEC7ECC"/>
    <w:lvl w:ilvl="0" w:tplc="234A3FA8">
      <w:start w:val="1"/>
      <w:numFmt w:val="bullet"/>
      <w:lvlText w:val=""/>
      <w:lvlJc w:val="left"/>
      <w:pPr>
        <w:ind w:left="787" w:hanging="360"/>
      </w:pPr>
      <w:rPr>
        <w:rFonts w:ascii="Wingdings" w:hAnsi="Wingdings" w:hint="default"/>
        <w:sz w:val="16"/>
        <w:szCs w:val="16"/>
      </w:rPr>
    </w:lvl>
    <w:lvl w:ilvl="1" w:tplc="0809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47" w15:restartNumberingAfterBreak="0">
    <w:nsid w:val="60543593"/>
    <w:multiLevelType w:val="hybridMultilevel"/>
    <w:tmpl w:val="F70E94A4"/>
    <w:lvl w:ilvl="0" w:tplc="F27C28B8">
      <w:start w:val="1"/>
      <w:numFmt w:val="lowerLetter"/>
      <w:lvlText w:val="%1."/>
      <w:lvlJc w:val="left"/>
      <w:pPr>
        <w:ind w:left="720" w:hanging="360"/>
      </w:pPr>
      <w:rPr>
        <w:rFonts w:ascii="Arial" w:hAnsi="Arial" w:cs="Arial" w:hint="default"/>
        <w:sz w:val="18"/>
        <w:szCs w:val="18"/>
      </w:rPr>
    </w:lvl>
    <w:lvl w:ilvl="1" w:tplc="63C61F44">
      <w:start w:val="1"/>
      <w:numFmt w:val="lowerLetter"/>
      <w:lvlText w:val="%2."/>
      <w:lvlJc w:val="left"/>
      <w:pPr>
        <w:ind w:left="1440" w:hanging="360"/>
      </w:pPr>
    </w:lvl>
    <w:lvl w:ilvl="2" w:tplc="EDA0BD64">
      <w:start w:val="1"/>
      <w:numFmt w:val="lowerLetter"/>
      <w:lvlText w:val="%3."/>
      <w:lvlJc w:val="left"/>
      <w:pPr>
        <w:ind w:left="2160" w:hanging="360"/>
      </w:pPr>
    </w:lvl>
    <w:lvl w:ilvl="3" w:tplc="1F460110">
      <w:start w:val="1"/>
      <w:numFmt w:val="lowerLetter"/>
      <w:lvlText w:val="%4."/>
      <w:lvlJc w:val="left"/>
      <w:pPr>
        <w:ind w:left="2880" w:hanging="360"/>
      </w:pPr>
    </w:lvl>
    <w:lvl w:ilvl="4" w:tplc="38C8DFB2">
      <w:start w:val="1"/>
      <w:numFmt w:val="lowerLetter"/>
      <w:lvlText w:val="%5."/>
      <w:lvlJc w:val="left"/>
      <w:pPr>
        <w:ind w:left="3600" w:hanging="360"/>
      </w:pPr>
    </w:lvl>
    <w:lvl w:ilvl="5" w:tplc="4D5C4310">
      <w:start w:val="1"/>
      <w:numFmt w:val="lowerLetter"/>
      <w:lvlText w:val="%6."/>
      <w:lvlJc w:val="left"/>
      <w:pPr>
        <w:ind w:left="4320" w:hanging="360"/>
      </w:pPr>
    </w:lvl>
    <w:lvl w:ilvl="6" w:tplc="438CB446">
      <w:start w:val="1"/>
      <w:numFmt w:val="lowerLetter"/>
      <w:lvlText w:val="%7."/>
      <w:lvlJc w:val="left"/>
      <w:pPr>
        <w:ind w:left="5040" w:hanging="360"/>
      </w:pPr>
    </w:lvl>
    <w:lvl w:ilvl="7" w:tplc="508EC60A">
      <w:start w:val="1"/>
      <w:numFmt w:val="lowerLetter"/>
      <w:lvlText w:val="%8."/>
      <w:lvlJc w:val="left"/>
      <w:pPr>
        <w:ind w:left="5760" w:hanging="360"/>
      </w:pPr>
    </w:lvl>
    <w:lvl w:ilvl="8" w:tplc="FE4690CC">
      <w:start w:val="1"/>
      <w:numFmt w:val="lowerLetter"/>
      <w:lvlText w:val="%9."/>
      <w:lvlJc w:val="left"/>
      <w:pPr>
        <w:ind w:left="6480" w:hanging="360"/>
      </w:pPr>
    </w:lvl>
  </w:abstractNum>
  <w:abstractNum w:abstractNumId="48" w15:restartNumberingAfterBreak="0">
    <w:nsid w:val="63D774CC"/>
    <w:multiLevelType w:val="hybridMultilevel"/>
    <w:tmpl w:val="03E00ADA"/>
    <w:lvl w:ilvl="0" w:tplc="9F04E5DA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7B9481F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1FA0ADA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970A0A30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4FC6B84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7CE4552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D32A72B4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F554187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504AEA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9" w15:restartNumberingAfterBreak="0">
    <w:nsid w:val="6601095D"/>
    <w:multiLevelType w:val="hybridMultilevel"/>
    <w:tmpl w:val="B0789C02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0" w15:restartNumberingAfterBreak="0">
    <w:nsid w:val="692B66D1"/>
    <w:multiLevelType w:val="hybridMultilevel"/>
    <w:tmpl w:val="B92EB254"/>
    <w:lvl w:ilvl="0" w:tplc="0424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6D7151E5"/>
    <w:multiLevelType w:val="hybridMultilevel"/>
    <w:tmpl w:val="13749ACA"/>
    <w:lvl w:ilvl="0" w:tplc="7020FCA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6F667845"/>
    <w:multiLevelType w:val="hybridMultilevel"/>
    <w:tmpl w:val="ECD2B3EE"/>
    <w:lvl w:ilvl="0" w:tplc="B37E700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70AA0AFB"/>
    <w:multiLevelType w:val="hybridMultilevel"/>
    <w:tmpl w:val="07A6B1AC"/>
    <w:lvl w:ilvl="0" w:tplc="AF363B34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8954C68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D0CC498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AD2293A6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E55C975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A88F9CE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F402A094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C026225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A2A6EA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4" w15:restartNumberingAfterBreak="0">
    <w:nsid w:val="73415D9A"/>
    <w:multiLevelType w:val="hybridMultilevel"/>
    <w:tmpl w:val="60703AFE"/>
    <w:lvl w:ilvl="0" w:tplc="6E7A9E24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7AA8239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42E217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840AD942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4A04FB6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3CE6B7C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F4AE6EFA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F84807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9586C1C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5" w15:restartNumberingAfterBreak="0">
    <w:nsid w:val="74F35880"/>
    <w:multiLevelType w:val="hybridMultilevel"/>
    <w:tmpl w:val="CF48BBCE"/>
    <w:lvl w:ilvl="0" w:tplc="45FAD566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52F05A3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782DFD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2132D2D4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C2DCEDB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4006CFE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AE9E7164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61E4CF0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3860A00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6" w15:restartNumberingAfterBreak="0">
    <w:nsid w:val="7C3D0A41"/>
    <w:multiLevelType w:val="hybridMultilevel"/>
    <w:tmpl w:val="AC20CFF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7D0902F2"/>
    <w:multiLevelType w:val="hybridMultilevel"/>
    <w:tmpl w:val="4F3C1074"/>
    <w:lvl w:ilvl="0" w:tplc="B29E0722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EEA4953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7F0A4FC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ECD07DA2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3AB8376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8EA45B0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F2DED504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A984AD0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A5EFDEA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8" w15:restartNumberingAfterBreak="0">
    <w:nsid w:val="7E240CFF"/>
    <w:multiLevelType w:val="hybridMultilevel"/>
    <w:tmpl w:val="9064DBAE"/>
    <w:lvl w:ilvl="0" w:tplc="DA126FCC">
      <w:numFmt w:val="bullet"/>
      <w:lvlText w:val="-"/>
      <w:lvlJc w:val="left"/>
      <w:pPr>
        <w:ind w:left="1363" w:hanging="360"/>
      </w:pPr>
      <w:rPr>
        <w:rFonts w:ascii="Cambria" w:eastAsia="Times New Roman" w:hAnsi="Cambri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7F7171C1"/>
    <w:multiLevelType w:val="hybridMultilevel"/>
    <w:tmpl w:val="8A0671E8"/>
    <w:lvl w:ilvl="0" w:tplc="71460206">
      <w:start w:val="5"/>
      <w:numFmt w:val="lowerLetter"/>
      <w:lvlText w:val="%1."/>
      <w:lvlJc w:val="left"/>
      <w:pPr>
        <w:ind w:left="720" w:hanging="360"/>
      </w:pPr>
      <w:rPr>
        <w:rFonts w:ascii="Arial" w:hAnsi="Arial" w:cs="Arial" w:hint="default"/>
        <w:sz w:val="18"/>
        <w:szCs w:val="18"/>
      </w:rPr>
    </w:lvl>
    <w:lvl w:ilvl="1" w:tplc="06287720">
      <w:start w:val="1"/>
      <w:numFmt w:val="lowerLetter"/>
      <w:lvlText w:val="%2."/>
      <w:lvlJc w:val="left"/>
      <w:pPr>
        <w:ind w:left="1440" w:hanging="360"/>
      </w:pPr>
    </w:lvl>
    <w:lvl w:ilvl="2" w:tplc="6CDEF348">
      <w:start w:val="1"/>
      <w:numFmt w:val="lowerLetter"/>
      <w:lvlText w:val="%3."/>
      <w:lvlJc w:val="left"/>
      <w:pPr>
        <w:ind w:left="2160" w:hanging="360"/>
      </w:pPr>
    </w:lvl>
    <w:lvl w:ilvl="3" w:tplc="952E8678">
      <w:start w:val="1"/>
      <w:numFmt w:val="lowerLetter"/>
      <w:lvlText w:val="%4."/>
      <w:lvlJc w:val="left"/>
      <w:pPr>
        <w:ind w:left="2880" w:hanging="360"/>
      </w:pPr>
    </w:lvl>
    <w:lvl w:ilvl="4" w:tplc="34923BC2">
      <w:start w:val="1"/>
      <w:numFmt w:val="lowerLetter"/>
      <w:lvlText w:val="%5."/>
      <w:lvlJc w:val="left"/>
      <w:pPr>
        <w:ind w:left="3600" w:hanging="360"/>
      </w:pPr>
    </w:lvl>
    <w:lvl w:ilvl="5" w:tplc="D0361F0A">
      <w:start w:val="1"/>
      <w:numFmt w:val="lowerLetter"/>
      <w:lvlText w:val="%6."/>
      <w:lvlJc w:val="left"/>
      <w:pPr>
        <w:ind w:left="4320" w:hanging="360"/>
      </w:pPr>
    </w:lvl>
    <w:lvl w:ilvl="6" w:tplc="087A89DA">
      <w:start w:val="1"/>
      <w:numFmt w:val="lowerLetter"/>
      <w:lvlText w:val="%7."/>
      <w:lvlJc w:val="left"/>
      <w:pPr>
        <w:ind w:left="5040" w:hanging="360"/>
      </w:pPr>
    </w:lvl>
    <w:lvl w:ilvl="7" w:tplc="E472AB98">
      <w:start w:val="1"/>
      <w:numFmt w:val="lowerLetter"/>
      <w:lvlText w:val="%8."/>
      <w:lvlJc w:val="left"/>
      <w:pPr>
        <w:ind w:left="5760" w:hanging="360"/>
      </w:pPr>
    </w:lvl>
    <w:lvl w:ilvl="8" w:tplc="593A80FA">
      <w:start w:val="1"/>
      <w:numFmt w:val="lowerLetter"/>
      <w:lvlText w:val="%9."/>
      <w:lvlJc w:val="left"/>
      <w:pPr>
        <w:ind w:left="6480" w:hanging="360"/>
      </w:pPr>
    </w:lvl>
  </w:abstractNum>
  <w:num w:numId="1" w16cid:durableId="1686128122">
    <w:abstractNumId w:val="25"/>
  </w:num>
  <w:num w:numId="2" w16cid:durableId="2062829116">
    <w:abstractNumId w:val="27"/>
  </w:num>
  <w:num w:numId="3" w16cid:durableId="2080008962">
    <w:abstractNumId w:val="12"/>
  </w:num>
  <w:num w:numId="4" w16cid:durableId="439227810">
    <w:abstractNumId w:val="44"/>
  </w:num>
  <w:num w:numId="5" w16cid:durableId="553127188">
    <w:abstractNumId w:val="25"/>
  </w:num>
  <w:num w:numId="6" w16cid:durableId="2115202144">
    <w:abstractNumId w:val="27"/>
  </w:num>
  <w:num w:numId="7" w16cid:durableId="101757788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197161740">
    <w:abstractNumId w:val="52"/>
  </w:num>
  <w:num w:numId="9" w16cid:durableId="130556859">
    <w:abstractNumId w:val="24"/>
  </w:num>
  <w:num w:numId="10" w16cid:durableId="916012580">
    <w:abstractNumId w:val="16"/>
  </w:num>
  <w:num w:numId="11" w16cid:durableId="974603235">
    <w:abstractNumId w:val="43"/>
  </w:num>
  <w:num w:numId="12" w16cid:durableId="530916571">
    <w:abstractNumId w:val="36"/>
  </w:num>
  <w:num w:numId="13" w16cid:durableId="2125152689">
    <w:abstractNumId w:val="50"/>
  </w:num>
  <w:num w:numId="14" w16cid:durableId="470445068">
    <w:abstractNumId w:val="22"/>
  </w:num>
  <w:num w:numId="15" w16cid:durableId="1256397186">
    <w:abstractNumId w:val="37"/>
  </w:num>
  <w:num w:numId="16" w16cid:durableId="1773547071">
    <w:abstractNumId w:val="56"/>
  </w:num>
  <w:num w:numId="17" w16cid:durableId="1880236402">
    <w:abstractNumId w:val="45"/>
    <w:lvlOverride w:ilvl="0">
      <w:startOverride w:val="1"/>
    </w:lvlOverride>
  </w:num>
  <w:num w:numId="18" w16cid:durableId="710809638">
    <w:abstractNumId w:val="18"/>
  </w:num>
  <w:num w:numId="19" w16cid:durableId="1584410708">
    <w:abstractNumId w:val="5"/>
  </w:num>
  <w:num w:numId="20" w16cid:durableId="472137652">
    <w:abstractNumId w:val="9"/>
  </w:num>
  <w:num w:numId="21" w16cid:durableId="2132048148">
    <w:abstractNumId w:val="39"/>
  </w:num>
  <w:num w:numId="22" w16cid:durableId="205412674">
    <w:abstractNumId w:val="17"/>
    <w:lvlOverride w:ilvl="0">
      <w:startOverride w:val="1"/>
    </w:lvlOverride>
  </w:num>
  <w:num w:numId="23" w16cid:durableId="1151558083">
    <w:abstractNumId w:val="54"/>
  </w:num>
  <w:num w:numId="24" w16cid:durableId="1159419452">
    <w:abstractNumId w:val="55"/>
  </w:num>
  <w:num w:numId="25" w16cid:durableId="2100324736">
    <w:abstractNumId w:val="3"/>
  </w:num>
  <w:num w:numId="26" w16cid:durableId="2061787805">
    <w:abstractNumId w:val="35"/>
  </w:num>
  <w:num w:numId="27" w16cid:durableId="1449472220">
    <w:abstractNumId w:val="47"/>
  </w:num>
  <w:num w:numId="28" w16cid:durableId="2108456395">
    <w:abstractNumId w:val="57"/>
  </w:num>
  <w:num w:numId="29" w16cid:durableId="1577394825">
    <w:abstractNumId w:val="38"/>
  </w:num>
  <w:num w:numId="30" w16cid:durableId="499464776">
    <w:abstractNumId w:val="40"/>
  </w:num>
  <w:num w:numId="31" w16cid:durableId="1256328202">
    <w:abstractNumId w:val="59"/>
  </w:num>
  <w:num w:numId="32" w16cid:durableId="656570529">
    <w:abstractNumId w:val="53"/>
  </w:num>
  <w:num w:numId="33" w16cid:durableId="1776561073">
    <w:abstractNumId w:val="8"/>
  </w:num>
  <w:num w:numId="34" w16cid:durableId="1819689894">
    <w:abstractNumId w:val="41"/>
  </w:num>
  <w:num w:numId="35" w16cid:durableId="917403417">
    <w:abstractNumId w:val="28"/>
  </w:num>
  <w:num w:numId="36" w16cid:durableId="336613534">
    <w:abstractNumId w:val="58"/>
  </w:num>
  <w:num w:numId="37" w16cid:durableId="722749555">
    <w:abstractNumId w:val="7"/>
  </w:num>
  <w:num w:numId="38" w16cid:durableId="2066483196">
    <w:abstractNumId w:val="32"/>
  </w:num>
  <w:num w:numId="39" w16cid:durableId="1315328950">
    <w:abstractNumId w:val="6"/>
  </w:num>
  <w:num w:numId="40" w16cid:durableId="994526524">
    <w:abstractNumId w:val="26"/>
  </w:num>
  <w:num w:numId="41" w16cid:durableId="1130435691">
    <w:abstractNumId w:val="4"/>
  </w:num>
  <w:num w:numId="42" w16cid:durableId="891959964">
    <w:abstractNumId w:val="48"/>
  </w:num>
  <w:num w:numId="43" w16cid:durableId="1678654182">
    <w:abstractNumId w:val="21"/>
  </w:num>
  <w:num w:numId="44" w16cid:durableId="1457140592">
    <w:abstractNumId w:val="23"/>
  </w:num>
  <w:num w:numId="45" w16cid:durableId="667027084">
    <w:abstractNumId w:val="15"/>
  </w:num>
  <w:num w:numId="46" w16cid:durableId="1314525285">
    <w:abstractNumId w:val="42"/>
  </w:num>
  <w:num w:numId="47" w16cid:durableId="781073034">
    <w:abstractNumId w:val="13"/>
  </w:num>
  <w:num w:numId="48" w16cid:durableId="262348673">
    <w:abstractNumId w:val="11"/>
  </w:num>
  <w:num w:numId="49" w16cid:durableId="78142252">
    <w:abstractNumId w:val="51"/>
  </w:num>
  <w:num w:numId="50" w16cid:durableId="1488742441">
    <w:abstractNumId w:val="49"/>
  </w:num>
  <w:num w:numId="51" w16cid:durableId="1976064794">
    <w:abstractNumId w:val="19"/>
  </w:num>
  <w:num w:numId="52" w16cid:durableId="2062749206">
    <w:abstractNumId w:val="10"/>
  </w:num>
  <w:num w:numId="53" w16cid:durableId="391738776">
    <w:abstractNumId w:val="29"/>
  </w:num>
  <w:num w:numId="54" w16cid:durableId="1725519865">
    <w:abstractNumId w:val="46"/>
  </w:num>
  <w:num w:numId="55" w16cid:durableId="1776628927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 w16cid:durableId="974868087">
    <w:abstractNumId w:val="0"/>
  </w:num>
  <w:num w:numId="57" w16cid:durableId="1485929608">
    <w:abstractNumId w:val="1"/>
  </w:num>
  <w:num w:numId="58" w16cid:durableId="810169886">
    <w:abstractNumId w:val="2"/>
  </w:num>
  <w:num w:numId="59" w16cid:durableId="379860789">
    <w:abstractNumId w:val="30"/>
  </w:num>
  <w:num w:numId="60" w16cid:durableId="268662772">
    <w:abstractNumId w:val="20"/>
  </w:num>
  <w:num w:numId="61" w16cid:durableId="347215363">
    <w:abstractNumId w:val="31"/>
  </w:num>
  <w:num w:numId="62" w16cid:durableId="550457058">
    <w:abstractNumId w:val="33"/>
  </w:num>
  <w:numIdMacAtCleanup w:val="5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hideSpellingErrors/>
  <w:proofState w:spelling="clean" w:grammar="clean"/>
  <w:defaultTabStop w:val="720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6E7D"/>
    <w:rsid w:val="00000770"/>
    <w:rsid w:val="00001E31"/>
    <w:rsid w:val="000201ED"/>
    <w:rsid w:val="00023EC5"/>
    <w:rsid w:val="0002447F"/>
    <w:rsid w:val="000277FB"/>
    <w:rsid w:val="000338B7"/>
    <w:rsid w:val="000560FC"/>
    <w:rsid w:val="000564F4"/>
    <w:rsid w:val="0006352C"/>
    <w:rsid w:val="00063764"/>
    <w:rsid w:val="000669B7"/>
    <w:rsid w:val="0008762B"/>
    <w:rsid w:val="00093B73"/>
    <w:rsid w:val="000C6B28"/>
    <w:rsid w:val="000E7A26"/>
    <w:rsid w:val="000E7B05"/>
    <w:rsid w:val="000F0DD0"/>
    <w:rsid w:val="000F6A2F"/>
    <w:rsid w:val="00103092"/>
    <w:rsid w:val="00112C0F"/>
    <w:rsid w:val="00135BFC"/>
    <w:rsid w:val="00152B7D"/>
    <w:rsid w:val="00172988"/>
    <w:rsid w:val="00173A45"/>
    <w:rsid w:val="00175662"/>
    <w:rsid w:val="00190F1E"/>
    <w:rsid w:val="00197188"/>
    <w:rsid w:val="001A54A8"/>
    <w:rsid w:val="001C5436"/>
    <w:rsid w:val="001C598A"/>
    <w:rsid w:val="001C7B66"/>
    <w:rsid w:val="0020192F"/>
    <w:rsid w:val="002119C9"/>
    <w:rsid w:val="0021531B"/>
    <w:rsid w:val="002153E2"/>
    <w:rsid w:val="0021789C"/>
    <w:rsid w:val="00225A2A"/>
    <w:rsid w:val="00225DB0"/>
    <w:rsid w:val="00232A1B"/>
    <w:rsid w:val="00235B69"/>
    <w:rsid w:val="00241034"/>
    <w:rsid w:val="002430F7"/>
    <w:rsid w:val="00250E3A"/>
    <w:rsid w:val="00256E41"/>
    <w:rsid w:val="00262D28"/>
    <w:rsid w:val="00264D4D"/>
    <w:rsid w:val="00264F3D"/>
    <w:rsid w:val="00272D6F"/>
    <w:rsid w:val="002856DB"/>
    <w:rsid w:val="002B1783"/>
    <w:rsid w:val="002B3011"/>
    <w:rsid w:val="002B5179"/>
    <w:rsid w:val="002C64CE"/>
    <w:rsid w:val="002D05FC"/>
    <w:rsid w:val="002D3B48"/>
    <w:rsid w:val="002F5F53"/>
    <w:rsid w:val="002F7423"/>
    <w:rsid w:val="00303B02"/>
    <w:rsid w:val="0031309C"/>
    <w:rsid w:val="00315AE7"/>
    <w:rsid w:val="00320122"/>
    <w:rsid w:val="00321618"/>
    <w:rsid w:val="00326217"/>
    <w:rsid w:val="00336FBC"/>
    <w:rsid w:val="00337C1B"/>
    <w:rsid w:val="003426AB"/>
    <w:rsid w:val="00344983"/>
    <w:rsid w:val="00345FE1"/>
    <w:rsid w:val="00352B39"/>
    <w:rsid w:val="00356C86"/>
    <w:rsid w:val="00360F0A"/>
    <w:rsid w:val="003615A2"/>
    <w:rsid w:val="003665AA"/>
    <w:rsid w:val="003747EC"/>
    <w:rsid w:val="0037625D"/>
    <w:rsid w:val="003861FE"/>
    <w:rsid w:val="003A53B0"/>
    <w:rsid w:val="003B6417"/>
    <w:rsid w:val="003C0B63"/>
    <w:rsid w:val="003C1999"/>
    <w:rsid w:val="003D08F7"/>
    <w:rsid w:val="003D5547"/>
    <w:rsid w:val="003D5591"/>
    <w:rsid w:val="003D5892"/>
    <w:rsid w:val="003E086C"/>
    <w:rsid w:val="003E1496"/>
    <w:rsid w:val="003E7FD1"/>
    <w:rsid w:val="003F16D6"/>
    <w:rsid w:val="003F3723"/>
    <w:rsid w:val="004116A1"/>
    <w:rsid w:val="00414A24"/>
    <w:rsid w:val="00422630"/>
    <w:rsid w:val="00426D4C"/>
    <w:rsid w:val="004357F0"/>
    <w:rsid w:val="00443ABF"/>
    <w:rsid w:val="00454812"/>
    <w:rsid w:val="004616EC"/>
    <w:rsid w:val="00461B4D"/>
    <w:rsid w:val="00465510"/>
    <w:rsid w:val="004669A4"/>
    <w:rsid w:val="00467670"/>
    <w:rsid w:val="00486A78"/>
    <w:rsid w:val="0049224D"/>
    <w:rsid w:val="004A1B10"/>
    <w:rsid w:val="004A3730"/>
    <w:rsid w:val="004A37CC"/>
    <w:rsid w:val="004A7180"/>
    <w:rsid w:val="004B0A0E"/>
    <w:rsid w:val="004B3833"/>
    <w:rsid w:val="004B4602"/>
    <w:rsid w:val="004E0EDF"/>
    <w:rsid w:val="004E1090"/>
    <w:rsid w:val="004E2CBC"/>
    <w:rsid w:val="004E524F"/>
    <w:rsid w:val="004E5DE2"/>
    <w:rsid w:val="004E6613"/>
    <w:rsid w:val="004E7A6E"/>
    <w:rsid w:val="004F1274"/>
    <w:rsid w:val="004F279A"/>
    <w:rsid w:val="004F6B9A"/>
    <w:rsid w:val="00502B02"/>
    <w:rsid w:val="00504BAB"/>
    <w:rsid w:val="00511A67"/>
    <w:rsid w:val="005219AB"/>
    <w:rsid w:val="00521A62"/>
    <w:rsid w:val="00522E6D"/>
    <w:rsid w:val="005356D1"/>
    <w:rsid w:val="005434E6"/>
    <w:rsid w:val="005448A7"/>
    <w:rsid w:val="00544E4B"/>
    <w:rsid w:val="00575668"/>
    <w:rsid w:val="0058763A"/>
    <w:rsid w:val="00597826"/>
    <w:rsid w:val="005A33FF"/>
    <w:rsid w:val="005B3CD3"/>
    <w:rsid w:val="005C38D0"/>
    <w:rsid w:val="005D28AC"/>
    <w:rsid w:val="005D77CB"/>
    <w:rsid w:val="005E595E"/>
    <w:rsid w:val="005E7F4A"/>
    <w:rsid w:val="005F5160"/>
    <w:rsid w:val="006063AA"/>
    <w:rsid w:val="00615145"/>
    <w:rsid w:val="00631DA0"/>
    <w:rsid w:val="006327FD"/>
    <w:rsid w:val="0063362F"/>
    <w:rsid w:val="00636CEC"/>
    <w:rsid w:val="006377E9"/>
    <w:rsid w:val="006430AD"/>
    <w:rsid w:val="00643E35"/>
    <w:rsid w:val="00646690"/>
    <w:rsid w:val="00657B6D"/>
    <w:rsid w:val="006601E7"/>
    <w:rsid w:val="006665E9"/>
    <w:rsid w:val="00670230"/>
    <w:rsid w:val="0069369F"/>
    <w:rsid w:val="00696F0A"/>
    <w:rsid w:val="006A3979"/>
    <w:rsid w:val="006A686B"/>
    <w:rsid w:val="006B2B23"/>
    <w:rsid w:val="006B5765"/>
    <w:rsid w:val="006C19D3"/>
    <w:rsid w:val="006C76B5"/>
    <w:rsid w:val="006D4C27"/>
    <w:rsid w:val="006D6DBA"/>
    <w:rsid w:val="006E0D56"/>
    <w:rsid w:val="006E7E3D"/>
    <w:rsid w:val="006F4D7E"/>
    <w:rsid w:val="00704133"/>
    <w:rsid w:val="00705396"/>
    <w:rsid w:val="00710596"/>
    <w:rsid w:val="007112FF"/>
    <w:rsid w:val="00720A1D"/>
    <w:rsid w:val="00724F17"/>
    <w:rsid w:val="00746B34"/>
    <w:rsid w:val="0074709A"/>
    <w:rsid w:val="00747346"/>
    <w:rsid w:val="007474EC"/>
    <w:rsid w:val="00761D68"/>
    <w:rsid w:val="00770AA5"/>
    <w:rsid w:val="0077772A"/>
    <w:rsid w:val="0078489E"/>
    <w:rsid w:val="00796B1D"/>
    <w:rsid w:val="007A5771"/>
    <w:rsid w:val="007A6E2C"/>
    <w:rsid w:val="007B51BF"/>
    <w:rsid w:val="007B5E45"/>
    <w:rsid w:val="007C00C2"/>
    <w:rsid w:val="007C2C98"/>
    <w:rsid w:val="007C3AFB"/>
    <w:rsid w:val="007C56A5"/>
    <w:rsid w:val="007C6541"/>
    <w:rsid w:val="007D101B"/>
    <w:rsid w:val="007D44CB"/>
    <w:rsid w:val="007D7602"/>
    <w:rsid w:val="007D7A8D"/>
    <w:rsid w:val="007E2802"/>
    <w:rsid w:val="007E5A64"/>
    <w:rsid w:val="00812600"/>
    <w:rsid w:val="008157C0"/>
    <w:rsid w:val="00832733"/>
    <w:rsid w:val="00835BA0"/>
    <w:rsid w:val="008369B5"/>
    <w:rsid w:val="00845702"/>
    <w:rsid w:val="00847FB9"/>
    <w:rsid w:val="0085293D"/>
    <w:rsid w:val="00862801"/>
    <w:rsid w:val="00870D6B"/>
    <w:rsid w:val="00871449"/>
    <w:rsid w:val="00876D59"/>
    <w:rsid w:val="00882C40"/>
    <w:rsid w:val="0088671F"/>
    <w:rsid w:val="00886B9C"/>
    <w:rsid w:val="00893FA8"/>
    <w:rsid w:val="008A1779"/>
    <w:rsid w:val="008A2A72"/>
    <w:rsid w:val="008A7F9A"/>
    <w:rsid w:val="008B002D"/>
    <w:rsid w:val="008B23E2"/>
    <w:rsid w:val="008B6779"/>
    <w:rsid w:val="008C62A8"/>
    <w:rsid w:val="008D46B3"/>
    <w:rsid w:val="008D5FA8"/>
    <w:rsid w:val="008E10FA"/>
    <w:rsid w:val="008E5D29"/>
    <w:rsid w:val="008F7961"/>
    <w:rsid w:val="00911167"/>
    <w:rsid w:val="0091145C"/>
    <w:rsid w:val="0091484C"/>
    <w:rsid w:val="009374C0"/>
    <w:rsid w:val="0095397C"/>
    <w:rsid w:val="0096060E"/>
    <w:rsid w:val="00964661"/>
    <w:rsid w:val="00972165"/>
    <w:rsid w:val="00974148"/>
    <w:rsid w:val="0098487F"/>
    <w:rsid w:val="009A132E"/>
    <w:rsid w:val="009A60AA"/>
    <w:rsid w:val="009C0D6A"/>
    <w:rsid w:val="009C2E40"/>
    <w:rsid w:val="009E1F12"/>
    <w:rsid w:val="009E25AF"/>
    <w:rsid w:val="009E66C7"/>
    <w:rsid w:val="009F21DE"/>
    <w:rsid w:val="00A10FAC"/>
    <w:rsid w:val="00A12F95"/>
    <w:rsid w:val="00A17998"/>
    <w:rsid w:val="00A2766F"/>
    <w:rsid w:val="00A36365"/>
    <w:rsid w:val="00A42418"/>
    <w:rsid w:val="00A54AE6"/>
    <w:rsid w:val="00A60790"/>
    <w:rsid w:val="00A625F1"/>
    <w:rsid w:val="00A62FE8"/>
    <w:rsid w:val="00A6607C"/>
    <w:rsid w:val="00A87D3B"/>
    <w:rsid w:val="00A9004E"/>
    <w:rsid w:val="00AA68BC"/>
    <w:rsid w:val="00AA7DA3"/>
    <w:rsid w:val="00AB42DF"/>
    <w:rsid w:val="00AC0393"/>
    <w:rsid w:val="00AC5602"/>
    <w:rsid w:val="00AD0C4D"/>
    <w:rsid w:val="00AD6927"/>
    <w:rsid w:val="00AE08DA"/>
    <w:rsid w:val="00AF17B5"/>
    <w:rsid w:val="00AF2E0F"/>
    <w:rsid w:val="00AF75FA"/>
    <w:rsid w:val="00B17C6E"/>
    <w:rsid w:val="00B351B0"/>
    <w:rsid w:val="00B36C70"/>
    <w:rsid w:val="00B507ED"/>
    <w:rsid w:val="00B6748B"/>
    <w:rsid w:val="00B760F7"/>
    <w:rsid w:val="00B80961"/>
    <w:rsid w:val="00B91A3A"/>
    <w:rsid w:val="00BA62BB"/>
    <w:rsid w:val="00BA6F95"/>
    <w:rsid w:val="00BB0319"/>
    <w:rsid w:val="00BB619C"/>
    <w:rsid w:val="00BB6932"/>
    <w:rsid w:val="00BC597A"/>
    <w:rsid w:val="00BD21D7"/>
    <w:rsid w:val="00BE32B4"/>
    <w:rsid w:val="00BE57D8"/>
    <w:rsid w:val="00BE7DDD"/>
    <w:rsid w:val="00BF4ED9"/>
    <w:rsid w:val="00C05FAC"/>
    <w:rsid w:val="00C15B85"/>
    <w:rsid w:val="00C340A2"/>
    <w:rsid w:val="00C379B3"/>
    <w:rsid w:val="00C5465A"/>
    <w:rsid w:val="00C622EC"/>
    <w:rsid w:val="00C66186"/>
    <w:rsid w:val="00C74BB7"/>
    <w:rsid w:val="00C84A23"/>
    <w:rsid w:val="00C90A20"/>
    <w:rsid w:val="00C93767"/>
    <w:rsid w:val="00C95E95"/>
    <w:rsid w:val="00CA1910"/>
    <w:rsid w:val="00CA2CCC"/>
    <w:rsid w:val="00CB0C00"/>
    <w:rsid w:val="00CB26BB"/>
    <w:rsid w:val="00CB6B77"/>
    <w:rsid w:val="00CC0765"/>
    <w:rsid w:val="00CC76B7"/>
    <w:rsid w:val="00CD301A"/>
    <w:rsid w:val="00CD45E7"/>
    <w:rsid w:val="00CD7CF3"/>
    <w:rsid w:val="00CE44C7"/>
    <w:rsid w:val="00CE5857"/>
    <w:rsid w:val="00CF6EC2"/>
    <w:rsid w:val="00D0106F"/>
    <w:rsid w:val="00D134F7"/>
    <w:rsid w:val="00D13501"/>
    <w:rsid w:val="00D13861"/>
    <w:rsid w:val="00D14BFA"/>
    <w:rsid w:val="00D2655B"/>
    <w:rsid w:val="00D36A4A"/>
    <w:rsid w:val="00D602C8"/>
    <w:rsid w:val="00D75708"/>
    <w:rsid w:val="00D76933"/>
    <w:rsid w:val="00D80EE8"/>
    <w:rsid w:val="00D81B79"/>
    <w:rsid w:val="00D9179B"/>
    <w:rsid w:val="00D93B51"/>
    <w:rsid w:val="00DB037F"/>
    <w:rsid w:val="00DC4465"/>
    <w:rsid w:val="00DC45DC"/>
    <w:rsid w:val="00DE3EA9"/>
    <w:rsid w:val="00DF4CC8"/>
    <w:rsid w:val="00E05115"/>
    <w:rsid w:val="00E17A5E"/>
    <w:rsid w:val="00E20BAD"/>
    <w:rsid w:val="00E268E8"/>
    <w:rsid w:val="00E32B00"/>
    <w:rsid w:val="00E41B32"/>
    <w:rsid w:val="00E5043A"/>
    <w:rsid w:val="00E5253E"/>
    <w:rsid w:val="00E564CD"/>
    <w:rsid w:val="00E60E44"/>
    <w:rsid w:val="00E62B72"/>
    <w:rsid w:val="00E64578"/>
    <w:rsid w:val="00E73E3C"/>
    <w:rsid w:val="00E8035B"/>
    <w:rsid w:val="00E9185D"/>
    <w:rsid w:val="00E922CA"/>
    <w:rsid w:val="00E929F7"/>
    <w:rsid w:val="00EA13E2"/>
    <w:rsid w:val="00EC2E1E"/>
    <w:rsid w:val="00EC3ED8"/>
    <w:rsid w:val="00ED1757"/>
    <w:rsid w:val="00ED1C4D"/>
    <w:rsid w:val="00EE11B5"/>
    <w:rsid w:val="00EF1E92"/>
    <w:rsid w:val="00EF3596"/>
    <w:rsid w:val="00F12459"/>
    <w:rsid w:val="00F15634"/>
    <w:rsid w:val="00F25A60"/>
    <w:rsid w:val="00F26212"/>
    <w:rsid w:val="00F30285"/>
    <w:rsid w:val="00F37742"/>
    <w:rsid w:val="00F42191"/>
    <w:rsid w:val="00F53BA0"/>
    <w:rsid w:val="00F5631B"/>
    <w:rsid w:val="00F645AD"/>
    <w:rsid w:val="00F67374"/>
    <w:rsid w:val="00F705B2"/>
    <w:rsid w:val="00F7197D"/>
    <w:rsid w:val="00F84A82"/>
    <w:rsid w:val="00F861D2"/>
    <w:rsid w:val="00F95515"/>
    <w:rsid w:val="00FA1D14"/>
    <w:rsid w:val="00FA367A"/>
    <w:rsid w:val="00FB1D90"/>
    <w:rsid w:val="00FB79EC"/>
    <w:rsid w:val="00FD1538"/>
    <w:rsid w:val="00FD2210"/>
    <w:rsid w:val="00FD3FDB"/>
    <w:rsid w:val="00FD7A2B"/>
    <w:rsid w:val="00FE6E7D"/>
    <w:rsid w:val="00FF0F55"/>
    <w:rsid w:val="00FF22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40160472"/>
  <w15:docId w15:val="{978051C0-5A2D-4F24-AA79-4823A0FB2F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F0DD0"/>
    <w:rPr>
      <w:sz w:val="24"/>
      <w:szCs w:val="24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BE57D8"/>
    <w:pPr>
      <w:keepNext/>
      <w:jc w:val="center"/>
      <w:outlineLvl w:val="0"/>
    </w:pPr>
    <w:rPr>
      <w:rFonts w:ascii="Arial" w:hAnsi="Arial"/>
      <w:b/>
      <w:szCs w:val="20"/>
      <w:lang w:val="de-DE" w:eastAsia="sl-SI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602C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old">
    <w:name w:val="bold"/>
    <w:rPr>
      <w:rFonts w:ascii="Verdana" w:hAnsi="Verdana"/>
      <w:b/>
      <w:sz w:val="20"/>
    </w:rPr>
  </w:style>
  <w:style w:type="character" w:customStyle="1" w:styleId="bolditalic">
    <w:name w:val="bolditalic"/>
    <w:rPr>
      <w:rFonts w:ascii="Verdana" w:hAnsi="Verdana"/>
      <w:b/>
      <w:i/>
      <w:sz w:val="20"/>
    </w:rPr>
  </w:style>
  <w:style w:type="character" w:customStyle="1" w:styleId="italic">
    <w:name w:val="italic"/>
    <w:rPr>
      <w:rFonts w:ascii="Verdana" w:hAnsi="Verdana"/>
      <w:i/>
      <w:sz w:val="20"/>
    </w:rPr>
  </w:style>
  <w:style w:type="character" w:customStyle="1" w:styleId="upper">
    <w:name w:val="upper"/>
    <w:rPr>
      <w:rFonts w:ascii="Verdana" w:hAnsi="Verdana"/>
      <w:smallCaps/>
      <w:sz w:val="20"/>
    </w:rPr>
  </w:style>
  <w:style w:type="paragraph" w:styleId="Header">
    <w:name w:val="header"/>
    <w:basedOn w:val="Normal"/>
    <w:link w:val="HeaderChar"/>
    <w:uiPriority w:val="99"/>
    <w:pPr>
      <w:tabs>
        <w:tab w:val="center" w:pos="4819"/>
        <w:tab w:val="right" w:pos="9638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819"/>
        <w:tab w:val="right" w:pos="9638"/>
      </w:tabs>
    </w:pPr>
  </w:style>
  <w:style w:type="character" w:styleId="FollowedHyperlink">
    <w:name w:val="FollowedHyperlink"/>
    <w:semiHidden/>
    <w:rPr>
      <w:color w:val="800080"/>
      <w:u w:val="single"/>
    </w:rPr>
  </w:style>
  <w:style w:type="table" w:styleId="TableGrid">
    <w:name w:val="Table Grid"/>
    <w:basedOn w:val="TableNormal"/>
    <w:rsid w:val="007B5E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semiHidden/>
    <w:unhideWhenUsed/>
    <w:rsid w:val="00225A2A"/>
    <w:rPr>
      <w:rFonts w:ascii="Calibri" w:eastAsia="Calibri" w:hAnsi="Calibri"/>
      <w:sz w:val="20"/>
      <w:szCs w:val="20"/>
      <w:lang w:val="sl-SI"/>
    </w:rPr>
  </w:style>
  <w:style w:type="character" w:customStyle="1" w:styleId="FootnoteTextChar">
    <w:name w:val="Footnote Text Char"/>
    <w:link w:val="FootnoteText"/>
    <w:semiHidden/>
    <w:rsid w:val="00225A2A"/>
    <w:rPr>
      <w:rFonts w:ascii="Calibri" w:eastAsia="Calibri" w:hAnsi="Calibri"/>
      <w:lang w:eastAsia="en-US"/>
    </w:rPr>
  </w:style>
  <w:style w:type="character" w:styleId="FootnoteReference">
    <w:name w:val="footnote reference"/>
    <w:uiPriority w:val="99"/>
    <w:unhideWhenUsed/>
    <w:rsid w:val="00225A2A"/>
    <w:rPr>
      <w:vertAlign w:val="superscript"/>
    </w:rPr>
  </w:style>
  <w:style w:type="character" w:styleId="Hyperlink">
    <w:name w:val="Hyperlink"/>
    <w:uiPriority w:val="99"/>
    <w:semiHidden/>
    <w:unhideWhenUsed/>
    <w:rsid w:val="00225A2A"/>
    <w:rPr>
      <w:color w:val="0563C1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B677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B6779"/>
    <w:rPr>
      <w:rFonts w:ascii="Tahoma" w:hAnsi="Tahoma" w:cs="Tahoma"/>
      <w:sz w:val="16"/>
      <w:szCs w:val="16"/>
      <w:lang w:val="en-GB" w:eastAsia="en-US"/>
    </w:rPr>
  </w:style>
  <w:style w:type="paragraph" w:styleId="ListParagraph">
    <w:name w:val="List Paragraph"/>
    <w:aliases w:val="Odstavek seznama_IP,Seznam_IP_1,Liste 1,Naslov .1,za tekst,Označevanje,List Paragraph1,List Paragraph2,Colorful List - Accent 11,Literatura - znanstveno,UEDAŞ Bullet,abc siralı"/>
    <w:basedOn w:val="Normal"/>
    <w:link w:val="ListParagraphChar"/>
    <w:qFormat/>
    <w:rsid w:val="0069369F"/>
    <w:pPr>
      <w:ind w:left="720"/>
      <w:contextualSpacing/>
    </w:pPr>
    <w:rPr>
      <w:rFonts w:asciiTheme="minorHAnsi" w:eastAsiaTheme="minorHAnsi" w:hAnsiTheme="minorHAnsi" w:cstheme="minorBidi"/>
      <w:lang w:val="sl-SI"/>
    </w:rPr>
  </w:style>
  <w:style w:type="character" w:customStyle="1" w:styleId="Heading1Char">
    <w:name w:val="Heading 1 Char"/>
    <w:basedOn w:val="DefaultParagraphFont"/>
    <w:link w:val="Heading1"/>
    <w:rsid w:val="00BE57D8"/>
    <w:rPr>
      <w:rFonts w:ascii="Arial" w:hAnsi="Arial"/>
      <w:b/>
      <w:sz w:val="24"/>
      <w:lang w:val="de-DE"/>
    </w:rPr>
  </w:style>
  <w:style w:type="paragraph" w:customStyle="1" w:styleId="article-paragraph">
    <w:name w:val="article-paragraph"/>
    <w:basedOn w:val="Normal"/>
    <w:rsid w:val="00BE57D8"/>
    <w:pPr>
      <w:spacing w:before="100" w:beforeAutospacing="1" w:after="100" w:afterAutospacing="1"/>
    </w:pPr>
    <w:rPr>
      <w:lang w:val="sl-SI" w:eastAsia="sl-SI"/>
    </w:rPr>
  </w:style>
  <w:style w:type="character" w:customStyle="1" w:styleId="HeaderChar">
    <w:name w:val="Header Char"/>
    <w:basedOn w:val="DefaultParagraphFont"/>
    <w:link w:val="Header"/>
    <w:uiPriority w:val="99"/>
    <w:rsid w:val="00E9185D"/>
    <w:rPr>
      <w:sz w:val="24"/>
      <w:szCs w:val="24"/>
      <w:lang w:val="en-GB" w:eastAsia="en-US"/>
    </w:rPr>
  </w:style>
  <w:style w:type="character" w:customStyle="1" w:styleId="NoSpacingChar">
    <w:name w:val="No Spacing Char"/>
    <w:link w:val="NoSpacing"/>
    <w:uiPriority w:val="99"/>
    <w:locked/>
    <w:rsid w:val="00BE32B4"/>
  </w:style>
  <w:style w:type="paragraph" w:styleId="NoSpacing">
    <w:name w:val="No Spacing"/>
    <w:link w:val="NoSpacingChar"/>
    <w:uiPriority w:val="99"/>
    <w:qFormat/>
    <w:rsid w:val="00BE32B4"/>
  </w:style>
  <w:style w:type="character" w:customStyle="1" w:styleId="ListParagraphChar">
    <w:name w:val="List Paragraph Char"/>
    <w:aliases w:val="Odstavek seznama_IP Char,Seznam_IP_1 Char,Liste 1 Char,Naslov .1 Char,za tekst Char,Označevanje Char,List Paragraph1 Char,List Paragraph2 Char,Colorful List - Accent 11 Char,Literatura - znanstveno Char,UEDAŞ Bullet Char"/>
    <w:basedOn w:val="DefaultParagraphFont"/>
    <w:link w:val="ListParagraph"/>
    <w:uiPriority w:val="34"/>
    <w:qFormat/>
    <w:rsid w:val="00BE32B4"/>
    <w:rPr>
      <w:rFonts w:asciiTheme="minorHAnsi" w:eastAsiaTheme="minorHAnsi" w:hAnsiTheme="minorHAnsi" w:cstheme="minorBidi"/>
      <w:sz w:val="24"/>
      <w:szCs w:val="24"/>
      <w:lang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D602C8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en-GB" w:eastAsia="en-US"/>
    </w:rPr>
  </w:style>
  <w:style w:type="paragraph" w:customStyle="1" w:styleId="Paragraf">
    <w:name w:val="Paragraf"/>
    <w:basedOn w:val="Normal"/>
    <w:link w:val="ParagrafChar"/>
    <w:qFormat/>
    <w:rsid w:val="00D602C8"/>
    <w:pPr>
      <w:spacing w:before="120" w:after="120" w:line="276" w:lineRule="auto"/>
    </w:pPr>
    <w:rPr>
      <w:rFonts w:ascii="Helvetica" w:eastAsiaTheme="minorHAnsi" w:hAnsi="Helvetica" w:cstheme="minorBidi"/>
      <w:sz w:val="18"/>
      <w:szCs w:val="18"/>
      <w:lang w:val="sl-SI"/>
    </w:rPr>
  </w:style>
  <w:style w:type="character" w:customStyle="1" w:styleId="ParagrafChar">
    <w:name w:val="Paragraf Char"/>
    <w:basedOn w:val="DefaultParagraphFont"/>
    <w:link w:val="Paragraf"/>
    <w:rsid w:val="00D602C8"/>
    <w:rPr>
      <w:rFonts w:ascii="Helvetica" w:eastAsiaTheme="minorHAnsi" w:hAnsi="Helvetica" w:cstheme="minorBidi"/>
      <w:sz w:val="18"/>
      <w:szCs w:val="18"/>
      <w:lang w:eastAsia="en-US"/>
    </w:rPr>
  </w:style>
  <w:style w:type="table" w:customStyle="1" w:styleId="NormalTablePHPDOCX">
    <w:name w:val="Normal Table PHPDOCX"/>
    <w:uiPriority w:val="99"/>
    <w:semiHidden/>
    <w:unhideWhenUsed/>
    <w:qFormat/>
    <w:rsid w:val="007E5A64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">
    <w:name w:val="Style1"/>
    <w:basedOn w:val="TableNormal"/>
    <w:uiPriority w:val="99"/>
    <w:rsid w:val="007E5A64"/>
    <w:rPr>
      <w:rFonts w:asciiTheme="minorHAnsi" w:eastAsiaTheme="minorHAnsi" w:hAnsiTheme="minorHAnsi" w:cstheme="minorBidi"/>
      <w:sz w:val="22"/>
      <w:szCs w:val="22"/>
      <w:lang w:eastAsia="en-US"/>
    </w:rPr>
    <w:tblPr/>
    <w:tblStylePr w:type="lastCol">
      <w:pPr>
        <w:jc w:val="right"/>
      </w:pPr>
    </w:tblStylePr>
  </w:style>
  <w:style w:type="table" w:customStyle="1" w:styleId="TableGridPHPDOCX">
    <w:name w:val="Table Grid PHPDOCX"/>
    <w:uiPriority w:val="59"/>
    <w:rsid w:val="007E5A64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oterChar">
    <w:name w:val="Footer Char"/>
    <w:basedOn w:val="DefaultParagraphFont"/>
    <w:link w:val="Footer"/>
    <w:uiPriority w:val="99"/>
    <w:rsid w:val="007E5A64"/>
    <w:rPr>
      <w:sz w:val="24"/>
      <w:szCs w:val="24"/>
      <w:lang w:val="en-GB" w:eastAsia="en-US"/>
    </w:rPr>
  </w:style>
  <w:style w:type="table" w:customStyle="1" w:styleId="Tabelamrea1">
    <w:name w:val="Tabela – mreža1"/>
    <w:basedOn w:val="TableNormal"/>
    <w:next w:val="TableGrid"/>
    <w:uiPriority w:val="59"/>
    <w:rsid w:val="007E5A64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710596"/>
    <w:rPr>
      <w:sz w:val="24"/>
      <w:szCs w:val="24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F1563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1563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15634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1563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15634"/>
    <w:rPr>
      <w:b/>
      <w:bCs/>
      <w:lang w:val="en-GB" w:eastAsia="en-US"/>
    </w:rPr>
  </w:style>
  <w:style w:type="character" w:styleId="PageNumber">
    <w:name w:val="page number"/>
    <w:basedOn w:val="DefaultParagraphFont"/>
    <w:uiPriority w:val="99"/>
    <w:semiHidden/>
    <w:unhideWhenUsed/>
    <w:rsid w:val="000338B7"/>
  </w:style>
  <w:style w:type="paragraph" w:customStyle="1" w:styleId="Default">
    <w:name w:val="Default"/>
    <w:basedOn w:val="Normal"/>
    <w:rsid w:val="006063AA"/>
    <w:pPr>
      <w:autoSpaceDE w:val="0"/>
      <w:autoSpaceDN w:val="0"/>
    </w:pPr>
    <w:rPr>
      <w:rFonts w:ascii="Roboto Medium" w:eastAsiaTheme="minorHAnsi" w:hAnsi="Roboto Medium"/>
      <w:color w:val="000000"/>
      <w:lang w:val="sl-SI"/>
    </w:rPr>
  </w:style>
  <w:style w:type="paragraph" w:customStyle="1" w:styleId="datumtevilka">
    <w:name w:val="datum številka"/>
    <w:basedOn w:val="Normal"/>
    <w:qFormat/>
    <w:rsid w:val="0096060E"/>
    <w:pPr>
      <w:tabs>
        <w:tab w:val="left" w:pos="1701"/>
      </w:tabs>
      <w:spacing w:line="260" w:lineRule="atLeast"/>
    </w:pPr>
    <w:rPr>
      <w:rFonts w:ascii="Arial" w:hAnsi="Arial"/>
      <w:sz w:val="20"/>
      <w:szCs w:val="20"/>
      <w:lang w:eastAsia="en-GB"/>
    </w:rPr>
  </w:style>
  <w:style w:type="paragraph" w:styleId="BlockText">
    <w:name w:val="Block Text"/>
    <w:basedOn w:val="Normal"/>
    <w:unhideWhenUsed/>
    <w:rsid w:val="0096060E"/>
    <w:pPr>
      <w:tabs>
        <w:tab w:val="left" w:pos="8647"/>
      </w:tabs>
      <w:ind w:left="2694" w:right="2266"/>
    </w:pPr>
    <w:rPr>
      <w:rFonts w:ascii="Arial" w:hAnsi="Arial"/>
      <w:szCs w:val="20"/>
      <w:lang w:val="sl-SI" w:eastAsia="sl-SI"/>
    </w:rPr>
  </w:style>
  <w:style w:type="character" w:styleId="Strong">
    <w:name w:val="Strong"/>
    <w:basedOn w:val="DefaultParagraphFont"/>
    <w:uiPriority w:val="22"/>
    <w:qFormat/>
    <w:rsid w:val="0096060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332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16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45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7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3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81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51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20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92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4.xml"/><Relationship Id="rId18" Type="http://schemas.openxmlformats.org/officeDocument/2006/relationships/footer" Target="footer8.xml"/><Relationship Id="rId3" Type="http://schemas.openxmlformats.org/officeDocument/2006/relationships/numbering" Target="numbering.xml"/><Relationship Id="rId21" Type="http://schemas.openxmlformats.org/officeDocument/2006/relationships/footer" Target="footer10.xm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footer" Target="footer7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footer" Target="footer6.xml"/><Relationship Id="rId23" Type="http://schemas.openxmlformats.org/officeDocument/2006/relationships/theme" Target="theme/theme1.xml"/><Relationship Id="rId10" Type="http://schemas.openxmlformats.org/officeDocument/2006/relationships/footer" Target="footer1.xml"/><Relationship Id="rId19" Type="http://schemas.openxmlformats.org/officeDocument/2006/relationships/footer" Target="footer9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5.xml"/><Relationship Id="rId22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2024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9715677D-3273-4515-9915-B5D99CFD59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26</Pages>
  <Words>7031</Words>
  <Characters>40078</Characters>
  <Application>Microsoft Office Word</Application>
  <DocSecurity>0</DocSecurity>
  <Lines>333</Lines>
  <Paragraphs>94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Razpisna dokumentacija</vt:lpstr>
      <vt:lpstr>Razpisna dokumentacija</vt:lpstr>
    </vt:vector>
  </TitlesOfParts>
  <Company>Kmetijski inštitut Slovenije</Company>
  <LinksUpToDate>false</LinksUpToDate>
  <CharactersWithSpaces>47015</CharactersWithSpaces>
  <SharedDoc>false</SharedDoc>
  <HLinks>
    <vt:vector size="12" baseType="variant">
      <vt:variant>
        <vt:i4>4194325</vt:i4>
      </vt:variant>
      <vt:variant>
        <vt:i4>3</vt:i4>
      </vt:variant>
      <vt:variant>
        <vt:i4>0</vt:i4>
      </vt:variant>
      <vt:variant>
        <vt:i4>5</vt:i4>
      </vt:variant>
      <vt:variant>
        <vt:lpwstr>http://www.ip-rs.si/</vt:lpwstr>
      </vt:variant>
      <vt:variant>
        <vt:lpwstr/>
      </vt:variant>
      <vt:variant>
        <vt:i4>2031679</vt:i4>
      </vt:variant>
      <vt:variant>
        <vt:i4>0</vt:i4>
      </vt:variant>
      <vt:variant>
        <vt:i4>0</vt:i4>
      </vt:variant>
      <vt:variant>
        <vt:i4>5</vt:i4>
      </vt:variant>
      <vt:variant>
        <vt:lpwstr>mailto:gp.ip@ip-rs.si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Razpisna dokumentacija</dc:title>
  <dc:creator>Mateja Longar</dc:creator>
  <cp:lastModifiedBy>Matjaž Mihelčič</cp:lastModifiedBy>
  <cp:revision>3</cp:revision>
  <cp:lastPrinted>2025-08-25T03:54:00Z</cp:lastPrinted>
  <dcterms:created xsi:type="dcterms:W3CDTF">2025-08-25T03:54:00Z</dcterms:created>
  <dcterms:modified xsi:type="dcterms:W3CDTF">2025-08-25T03:55:00Z</dcterms:modified>
</cp:coreProperties>
</file>